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8DFA9" w14:textId="77777777" w:rsidR="00E243CF" w:rsidRPr="00B442D8" w:rsidRDefault="00E243CF" w:rsidP="001C306F">
      <w:pPr>
        <w:rPr>
          <w:lang w:val="en-US"/>
        </w:rPr>
      </w:pPr>
    </w:p>
    <w:p w14:paraId="53D93F12" w14:textId="77777777" w:rsidR="00E243CF" w:rsidRDefault="00E243CF">
      <w:pPr>
        <w:rPr>
          <w:szCs w:val="24"/>
          <w:lang w:val="x-none" w:eastAsia="ar-SA"/>
        </w:rPr>
      </w:pPr>
    </w:p>
    <w:p w14:paraId="505565F0" w14:textId="77777777" w:rsidR="00E243CF" w:rsidRDefault="00E243CF">
      <w:pPr>
        <w:rPr>
          <w:lang w:val="x-none" w:eastAsia="ar-SA"/>
        </w:rPr>
      </w:pPr>
    </w:p>
    <w:p w14:paraId="77347E34" w14:textId="77777777" w:rsidR="00E243CF" w:rsidRDefault="00E243CF">
      <w:pPr>
        <w:rPr>
          <w:lang w:val="x-none" w:eastAsia="ar-SA"/>
        </w:rPr>
      </w:pPr>
    </w:p>
    <w:p w14:paraId="33DA7ED0" w14:textId="77777777" w:rsidR="00E243CF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kern w:val="2"/>
          <w:sz w:val="24"/>
          <w:szCs w:val="24"/>
          <w:lang w:val="x-none" w:eastAsia="ru-RU"/>
        </w:rPr>
      </w:pPr>
    </w:p>
    <w:p w14:paraId="603FB705" w14:textId="77777777" w:rsidR="00E243CF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kern w:val="2"/>
          <w:sz w:val="28"/>
          <w:szCs w:val="28"/>
          <w:lang w:eastAsia="ru-RU"/>
        </w:rPr>
      </w:pPr>
    </w:p>
    <w:p w14:paraId="075D2345" w14:textId="77777777" w:rsidR="00E243CF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val="en-US" w:eastAsia="ru-RU"/>
        </w:rPr>
      </w:pPr>
    </w:p>
    <w:p w14:paraId="1B1EC97D" w14:textId="77777777" w:rsidR="00E243CF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07247577" w14:textId="77777777" w:rsidR="00E243CF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1C86B4A" w14:textId="77777777" w:rsidR="00E243CF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0C8EAC5" w14:textId="77777777" w:rsidR="00E243CF" w:rsidRPr="009F19D8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1B09F962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bookmarkStart w:id="0" w:name="_Hlk63160872"/>
      <w:r w:rsidRPr="00960C7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документация по планировке территории, ограниченной шоссе анапское, ул. мирная, планируемой объездной дорогой, расположенной в г. анапа краснодарского края</w:t>
      </w:r>
    </w:p>
    <w:p w14:paraId="68B0EAA9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627345D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25/02/2022-КР-782/2022</w:t>
      </w:r>
    </w:p>
    <w:p w14:paraId="0910C993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0"/>
    <w:p w14:paraId="6411D48E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sz w:val="28"/>
          <w:szCs w:val="28"/>
          <w:lang w:eastAsia="ru-RU"/>
        </w:rPr>
        <w:t>ПРОЕКТ ПЛАНИРОВКИ ТЕРРИТОРИИ</w:t>
      </w:r>
    </w:p>
    <w:p w14:paraId="1B1448B8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_Hlk104212376"/>
    </w:p>
    <w:bookmarkEnd w:id="1"/>
    <w:p w14:paraId="74367B5B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25/02/2022-КР-782/2022-ПП</w:t>
      </w:r>
      <w:r w:rsidRPr="00960C7B">
        <w:rPr>
          <w:rFonts w:ascii="Times New Roman" w:hAnsi="Times New Roman"/>
          <w:b/>
          <w:sz w:val="28"/>
          <w:szCs w:val="28"/>
        </w:rPr>
        <w:t xml:space="preserve"> </w:t>
      </w:r>
    </w:p>
    <w:p w14:paraId="0F0E734E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86A3288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D2151EA" w14:textId="77777777" w:rsidR="00E243CF" w:rsidRPr="00960C7B" w:rsidRDefault="008316B1">
      <w:pPr>
        <w:spacing w:after="0" w:line="240" w:lineRule="auto"/>
        <w:jc w:val="center"/>
        <w:rPr>
          <w:sz w:val="28"/>
          <w:szCs w:val="28"/>
        </w:rPr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ОСНОВНАЯ ЧАСТЬ</w:t>
      </w:r>
    </w:p>
    <w:p w14:paraId="625054EC" w14:textId="77777777" w:rsidR="00E243CF" w:rsidRPr="00960C7B" w:rsidRDefault="008316B1">
      <w:pPr>
        <w:spacing w:after="0" w:line="240" w:lineRule="auto"/>
        <w:jc w:val="center"/>
        <w:rPr>
          <w:sz w:val="28"/>
          <w:szCs w:val="28"/>
        </w:rPr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ПРОЕКТА ПЛАНИРОВКИ ТЕРРИТОРИИ</w:t>
      </w:r>
    </w:p>
    <w:p w14:paraId="3ED6D68C" w14:textId="77777777" w:rsidR="00E243CF" w:rsidRPr="00960C7B" w:rsidRDefault="00E243CF" w:rsidP="009F19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F1B32A5" w14:textId="77777777" w:rsidR="009F19D8" w:rsidRPr="00960C7B" w:rsidRDefault="009F19D8" w:rsidP="009F19D8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25/02/2022-КР-782/2022-ПП-1</w:t>
      </w:r>
    </w:p>
    <w:p w14:paraId="52F19984" w14:textId="77777777" w:rsidR="00E243CF" w:rsidRPr="00960C7B" w:rsidRDefault="00E243CF">
      <w:pPr>
        <w:spacing w:after="0" w:line="240" w:lineRule="auto"/>
        <w:rPr>
          <w:rFonts w:ascii="Times New Roman" w:hAnsi="Times New Roman"/>
        </w:rPr>
      </w:pPr>
    </w:p>
    <w:p w14:paraId="199B42EF" w14:textId="77777777" w:rsidR="00E243CF" w:rsidRPr="00960C7B" w:rsidRDefault="00E243CF">
      <w:pPr>
        <w:spacing w:after="0" w:line="240" w:lineRule="auto"/>
        <w:rPr>
          <w:rFonts w:ascii="Times New Roman" w:hAnsi="Times New Roman"/>
        </w:rPr>
      </w:pPr>
    </w:p>
    <w:p w14:paraId="74638677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292A738D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5C9FA67D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5B60C2AE" w14:textId="5B8CB172" w:rsidR="009F19D8" w:rsidRPr="00960C7B" w:rsidRDefault="009F19D8" w:rsidP="009F19D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60C7B">
        <w:rPr>
          <w:rFonts w:ascii="Times New Roman" w:hAnsi="Times New Roman"/>
          <w:bCs/>
          <w:sz w:val="28"/>
          <w:szCs w:val="28"/>
        </w:rPr>
        <w:t xml:space="preserve">Заказчик:   </w:t>
      </w:r>
      <w:proofErr w:type="gramEnd"/>
      <w:r w:rsidRPr="00960C7B">
        <w:rPr>
          <w:rFonts w:ascii="Times New Roman" w:hAnsi="Times New Roman"/>
          <w:bCs/>
          <w:sz w:val="28"/>
          <w:szCs w:val="28"/>
        </w:rPr>
        <w:t xml:space="preserve">       </w:t>
      </w:r>
      <w:r w:rsidR="00755B9C">
        <w:rPr>
          <w:rFonts w:ascii="Times New Roman" w:hAnsi="Times New Roman"/>
          <w:bCs/>
          <w:sz w:val="28"/>
          <w:szCs w:val="28"/>
        </w:rPr>
        <w:t xml:space="preserve">  </w:t>
      </w:r>
      <w:bookmarkStart w:id="2" w:name="_GoBack"/>
      <w:bookmarkEnd w:id="2"/>
      <w:r w:rsidRPr="00960C7B">
        <w:rPr>
          <w:rFonts w:ascii="Times New Roman" w:hAnsi="Times New Roman"/>
          <w:bCs/>
          <w:sz w:val="28"/>
          <w:szCs w:val="28"/>
        </w:rPr>
        <w:t xml:space="preserve">                Администрация МО город-курорт Анапа</w:t>
      </w:r>
    </w:p>
    <w:p w14:paraId="2A197224" w14:textId="77777777" w:rsidR="009F19D8" w:rsidRPr="00960C7B" w:rsidRDefault="009F19D8" w:rsidP="009F19D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D3C9C41" w14:textId="77777777" w:rsidR="009F19D8" w:rsidRPr="00960C7B" w:rsidRDefault="009F19D8" w:rsidP="009F19D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60C7B">
        <w:rPr>
          <w:rFonts w:ascii="Times New Roman" w:hAnsi="Times New Roman"/>
          <w:bCs/>
          <w:sz w:val="28"/>
          <w:szCs w:val="28"/>
        </w:rPr>
        <w:t>Договор                                                    № 25/02/2022 от 25.02.2022</w:t>
      </w:r>
    </w:p>
    <w:p w14:paraId="41EC9A23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2CE2132C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78064C62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24AD3DCB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252867B2" w14:textId="77777777" w:rsidR="00E243CF" w:rsidRPr="00960C7B" w:rsidRDefault="00E243CF">
      <w:pPr>
        <w:tabs>
          <w:tab w:val="left" w:pos="7759"/>
        </w:tabs>
        <w:spacing w:after="0" w:line="240" w:lineRule="auto"/>
        <w:rPr>
          <w:rFonts w:ascii="Times New Roman" w:hAnsi="Times New Roman"/>
        </w:rPr>
      </w:pPr>
    </w:p>
    <w:p w14:paraId="1A1ECE11" w14:textId="77777777" w:rsidR="00E243CF" w:rsidRPr="00960C7B" w:rsidRDefault="00E243CF">
      <w:pPr>
        <w:spacing w:after="0" w:line="240" w:lineRule="auto"/>
        <w:rPr>
          <w:rFonts w:ascii="Times New Roman" w:hAnsi="Times New Roman"/>
        </w:rPr>
      </w:pPr>
    </w:p>
    <w:p w14:paraId="2AD410B5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034727B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718A6AF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7BF64C9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48A4B5C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0879E82F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47CD0BCB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204A57D8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F18BEED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361728C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9144EE0" w14:textId="77777777" w:rsidR="00156117" w:rsidRPr="00960C7B" w:rsidRDefault="001561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11E4CF6E" w14:textId="77777777" w:rsidR="00156117" w:rsidRPr="00960C7B" w:rsidRDefault="001561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281C780" w14:textId="77777777" w:rsidR="00156117" w:rsidRPr="00960C7B" w:rsidRDefault="001561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5C7446A4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2537020F" w14:textId="77777777" w:rsidR="00B442D8" w:rsidRPr="00960C7B" w:rsidRDefault="00B442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AEFA95C" w14:textId="77777777" w:rsidR="00B442D8" w:rsidRPr="00960C7B" w:rsidRDefault="00B442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7AAF218E" w14:textId="77777777" w:rsidR="00B442D8" w:rsidRPr="00960C7B" w:rsidRDefault="00B442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49082AA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8289315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ДОКУМЕНТАЦИЯ ПО ПЛАНИРОВКЕ ТЕРРИТОРИИ, ОГРАНИЧЕННОЙ ШОССЕ АНАПСКОЕ, УЛ. МИРНАЯ, ПЛАНИРУЕМОЙ ОБЪЕЗДНОЙ ДОРОГОЙ, РАСПОЛОЖЕННОЙ В Г. АНАПА КРАСНОДАРСКОГО КРАЯ</w:t>
      </w:r>
    </w:p>
    <w:p w14:paraId="779F6EB5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A670D0A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25/02/2022-КР-782/2022</w:t>
      </w:r>
    </w:p>
    <w:p w14:paraId="1E6C1911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340A7240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ПРОЕКТ ПЛАНИРОВКИ ТЕРРИТОРИИ</w:t>
      </w:r>
    </w:p>
    <w:p w14:paraId="0FCDC942" w14:textId="77777777" w:rsidR="009F19D8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</w:pPr>
    </w:p>
    <w:p w14:paraId="6F72C291" w14:textId="64AEB1CE" w:rsidR="00E243CF" w:rsidRPr="00960C7B" w:rsidRDefault="009F19D8" w:rsidP="009F19D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>25/02/2022-КР-782/2022-ПП</w:t>
      </w:r>
    </w:p>
    <w:p w14:paraId="209F399A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E802A6" w14:textId="77777777" w:rsidR="00156117" w:rsidRPr="00960C7B" w:rsidRDefault="001561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0B1049" w14:textId="77777777" w:rsidR="00156117" w:rsidRPr="00960C7B" w:rsidRDefault="0015611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71856A" w14:textId="77777777" w:rsidR="00E243CF" w:rsidRPr="00960C7B" w:rsidRDefault="008316B1">
      <w:pPr>
        <w:spacing w:after="0" w:line="240" w:lineRule="auto"/>
        <w:jc w:val="center"/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ОСНОВНАЯ ЧАСТЬ</w:t>
      </w:r>
    </w:p>
    <w:p w14:paraId="7917FD62" w14:textId="77777777" w:rsidR="00E243CF" w:rsidRPr="00960C7B" w:rsidRDefault="008316B1">
      <w:pPr>
        <w:spacing w:after="0" w:line="240" w:lineRule="auto"/>
        <w:jc w:val="center"/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ПРОЕКТА ПЛАНИРОВКИ ТЕРРИТОРИИ</w:t>
      </w:r>
    </w:p>
    <w:p w14:paraId="28609C8D" w14:textId="77777777" w:rsidR="00E243CF" w:rsidRPr="00960C7B" w:rsidRDefault="00E243CF">
      <w:pPr>
        <w:spacing w:after="0" w:line="240" w:lineRule="auto"/>
        <w:rPr>
          <w:rFonts w:ascii="Times New Roman" w:hAnsi="Times New Roman"/>
        </w:rPr>
      </w:pPr>
    </w:p>
    <w:p w14:paraId="0E034E71" w14:textId="77777777" w:rsidR="009F19D8" w:rsidRPr="00960C7B" w:rsidRDefault="009F19D8" w:rsidP="009F19D8">
      <w:pPr>
        <w:widowControl w:val="0"/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  <w:r w:rsidRPr="00960C7B"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  <w:t>25/02/2022-КР-782/2022-ПП-1</w:t>
      </w:r>
    </w:p>
    <w:p w14:paraId="1D62A21E" w14:textId="77777777" w:rsidR="00E243CF" w:rsidRPr="00960C7B" w:rsidRDefault="00E243CF">
      <w:pPr>
        <w:spacing w:after="0" w:line="240" w:lineRule="auto"/>
        <w:rPr>
          <w:rFonts w:ascii="Times New Roman" w:hAnsi="Times New Roman"/>
        </w:rPr>
      </w:pPr>
    </w:p>
    <w:p w14:paraId="6BF22B04" w14:textId="77777777" w:rsidR="00E243CF" w:rsidRPr="00960C7B" w:rsidRDefault="00E243CF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</w:p>
    <w:p w14:paraId="395D370D" w14:textId="77777777" w:rsidR="00156117" w:rsidRPr="00960C7B" w:rsidRDefault="00156117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</w:p>
    <w:p w14:paraId="0813FFCA" w14:textId="77777777" w:rsidR="00156117" w:rsidRPr="00960C7B" w:rsidRDefault="00156117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</w:p>
    <w:p w14:paraId="34D84C62" w14:textId="77777777" w:rsidR="00156117" w:rsidRPr="00960C7B" w:rsidRDefault="00156117">
      <w:pPr>
        <w:spacing w:after="0" w:line="240" w:lineRule="auto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</w:p>
    <w:p w14:paraId="44693BA7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</w:p>
    <w:p w14:paraId="1422519C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8"/>
          <w:szCs w:val="28"/>
          <w:lang w:eastAsia="ru-RU"/>
        </w:rPr>
      </w:pPr>
    </w:p>
    <w:p w14:paraId="03A17C48" w14:textId="77777777" w:rsidR="00E243CF" w:rsidRPr="00960C7B" w:rsidRDefault="008316B1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8"/>
          <w:szCs w:val="28"/>
        </w:rPr>
        <w:t>Генеральный директор</w:t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  <w:t>С. Д. Митягин</w:t>
      </w:r>
    </w:p>
    <w:p w14:paraId="652988E1" w14:textId="77777777" w:rsidR="00E243CF" w:rsidRPr="00960C7B" w:rsidRDefault="00E243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751ED2" w14:textId="77777777" w:rsidR="00E243CF" w:rsidRPr="00960C7B" w:rsidRDefault="008316B1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8"/>
          <w:szCs w:val="28"/>
        </w:rPr>
        <w:t>Директор</w:t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  <w:t>П.П. Спирин</w:t>
      </w:r>
    </w:p>
    <w:p w14:paraId="792C1429" w14:textId="77777777" w:rsidR="00E243CF" w:rsidRPr="00960C7B" w:rsidRDefault="00E243C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0E59BD" w14:textId="77777777" w:rsidR="00E243CF" w:rsidRPr="00960C7B" w:rsidRDefault="008316B1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8"/>
          <w:szCs w:val="28"/>
        </w:rPr>
        <w:t>Руководитель проекта</w:t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</w:r>
      <w:r w:rsidRPr="00960C7B">
        <w:rPr>
          <w:rFonts w:ascii="Times New Roman" w:hAnsi="Times New Roman"/>
          <w:sz w:val="28"/>
          <w:szCs w:val="28"/>
        </w:rPr>
        <w:tab/>
        <w:t>И.В. Попова</w:t>
      </w:r>
    </w:p>
    <w:p w14:paraId="6095706A" w14:textId="77777777" w:rsidR="00E243CF" w:rsidRPr="00960C7B" w:rsidRDefault="00E243C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0067AA8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739C6B4D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2CD54DE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A3DB812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CCB41D7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CA98A88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F344A70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37A2D3FF" w14:textId="77777777" w:rsidR="008036A1" w:rsidRPr="00960C7B" w:rsidRDefault="008036A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aps/>
          <w:kern w:val="2"/>
          <w:sz w:val="24"/>
          <w:szCs w:val="24"/>
          <w:lang w:eastAsia="ru-RU"/>
        </w:rPr>
        <w:sectPr w:rsidR="008036A1" w:rsidRPr="00960C7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20" w:right="850" w:bottom="709" w:left="1701" w:header="426" w:footer="223" w:gutter="0"/>
          <w:cols w:space="720"/>
          <w:formProt w:val="0"/>
          <w:titlePg/>
          <w:docGrid w:linePitch="360"/>
        </w:sectPr>
      </w:pPr>
    </w:p>
    <w:p w14:paraId="0B459E84" w14:textId="77777777" w:rsidR="00E243CF" w:rsidRPr="00960C7B" w:rsidRDefault="008316B1">
      <w:pPr>
        <w:spacing w:after="0" w:line="240" w:lineRule="auto"/>
        <w:jc w:val="center"/>
        <w:rPr>
          <w:rStyle w:val="-4"/>
          <w:color w:val="auto"/>
          <w:u w:val="none"/>
        </w:rPr>
      </w:pPr>
      <w:r w:rsidRPr="00960C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СОДЕРЖАНИЕ ТЕКСТОВЫХ МАТЕРИАЛОВ. Том 1</w:t>
      </w:r>
    </w:p>
    <w:p w14:paraId="4321E579" w14:textId="3F09A0FA" w:rsidR="00B442D8" w:rsidRPr="00960C7B" w:rsidRDefault="008316B1">
      <w:pPr>
        <w:pStyle w:val="1ffff4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lang w:eastAsia="ru-RU"/>
          <w14:ligatures w14:val="standardContextual"/>
        </w:rPr>
      </w:pPr>
      <w:r w:rsidRPr="00960C7B">
        <w:rPr>
          <w:smallCaps/>
        </w:rPr>
        <w:fldChar w:fldCharType="begin"/>
      </w:r>
      <w:r w:rsidRPr="00960C7B">
        <w:rPr>
          <w:rFonts w:ascii="Calibri" w:hAnsi="Calibri"/>
          <w:sz w:val="22"/>
          <w:szCs w:val="22"/>
          <w:lang w:eastAsia="ru-RU"/>
        </w:rPr>
        <w:instrText xml:space="preserve"> TOC \o "1-3" \h</w:instrText>
      </w:r>
      <w:r w:rsidRPr="00960C7B">
        <w:rPr>
          <w:rFonts w:ascii="Calibri" w:hAnsi="Calibri"/>
          <w:smallCaps/>
          <w:sz w:val="22"/>
          <w:szCs w:val="22"/>
          <w:lang w:eastAsia="ru-RU"/>
        </w:rPr>
        <w:fldChar w:fldCharType="separate"/>
      </w:r>
      <w:hyperlink w:anchor="_Toc136022709" w:history="1">
        <w:r w:rsidR="00B442D8" w:rsidRPr="00960C7B">
          <w:rPr>
            <w:rStyle w:val="afffffffffffffffffffffffffffff3"/>
            <w:noProof/>
            <w:lang w:eastAsia="x-none"/>
          </w:rPr>
          <w:t>ТЕКСТОВЫЕ МАТЕРИАЛЫ</w:t>
        </w:r>
        <w:r w:rsidR="00B442D8" w:rsidRPr="00960C7B">
          <w:rPr>
            <w:noProof/>
          </w:rPr>
          <w:tab/>
        </w:r>
        <w:r w:rsidR="00B442D8" w:rsidRPr="00960C7B">
          <w:rPr>
            <w:noProof/>
          </w:rPr>
          <w:fldChar w:fldCharType="begin"/>
        </w:r>
        <w:r w:rsidR="00B442D8" w:rsidRPr="00960C7B">
          <w:rPr>
            <w:noProof/>
          </w:rPr>
          <w:instrText xml:space="preserve"> PAGEREF _Toc136022709 \h </w:instrText>
        </w:r>
        <w:r w:rsidR="00B442D8" w:rsidRPr="00960C7B">
          <w:rPr>
            <w:noProof/>
          </w:rPr>
        </w:r>
        <w:r w:rsidR="00B442D8" w:rsidRPr="00960C7B">
          <w:rPr>
            <w:noProof/>
          </w:rPr>
          <w:fldChar w:fldCharType="separate"/>
        </w:r>
        <w:r w:rsidR="00BA5796">
          <w:rPr>
            <w:noProof/>
          </w:rPr>
          <w:t>6</w:t>
        </w:r>
        <w:r w:rsidR="00B442D8" w:rsidRPr="00960C7B">
          <w:rPr>
            <w:noProof/>
          </w:rPr>
          <w:fldChar w:fldCharType="end"/>
        </w:r>
      </w:hyperlink>
    </w:p>
    <w:p w14:paraId="066D2947" w14:textId="7011674E" w:rsidR="00B442D8" w:rsidRPr="00960C7B" w:rsidRDefault="00755B9C">
      <w:pPr>
        <w:pStyle w:val="1ffff4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lang w:eastAsia="ru-RU"/>
          <w14:ligatures w14:val="standardContextual"/>
        </w:rPr>
      </w:pPr>
      <w:hyperlink w:anchor="_Toc136022710" w:history="1">
        <w:r w:rsidR="00B442D8" w:rsidRPr="00960C7B">
          <w:rPr>
            <w:rStyle w:val="afffffffffffffffffffffffffffff3"/>
            <w:rFonts w:eastAsiaTheme="majorEastAsia"/>
            <w:b w:val="0"/>
            <w:bCs w:val="0"/>
            <w:caps w:val="0"/>
            <w:noProof/>
            <w:lang w:eastAsia="en-US"/>
          </w:rPr>
          <w:t>Положение о характеристиках планируемого развития территории, в том числе о плотности и параметрах застройки территории (в пределах установленных градостроительных регламентов), о характеристиках объектов капитального строительства жилого,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  </w:r>
        <w:r w:rsidR="00B442D8" w:rsidRPr="00960C7B">
          <w:rPr>
            <w:b w:val="0"/>
            <w:bCs w:val="0"/>
            <w:noProof/>
          </w:rPr>
          <w:tab/>
        </w:r>
        <w:r w:rsidR="00B442D8" w:rsidRPr="00960C7B">
          <w:rPr>
            <w:b w:val="0"/>
            <w:bCs w:val="0"/>
            <w:noProof/>
          </w:rPr>
          <w:fldChar w:fldCharType="begin"/>
        </w:r>
        <w:r w:rsidR="00B442D8" w:rsidRPr="00960C7B">
          <w:rPr>
            <w:b w:val="0"/>
            <w:bCs w:val="0"/>
            <w:noProof/>
          </w:rPr>
          <w:instrText xml:space="preserve"> PAGEREF _Toc136022710 \h </w:instrText>
        </w:r>
        <w:r w:rsidR="00B442D8" w:rsidRPr="00960C7B">
          <w:rPr>
            <w:b w:val="0"/>
            <w:bCs w:val="0"/>
            <w:noProof/>
          </w:rPr>
        </w:r>
        <w:r w:rsidR="00B442D8" w:rsidRPr="00960C7B">
          <w:rPr>
            <w:b w:val="0"/>
            <w:bCs w:val="0"/>
            <w:noProof/>
          </w:rPr>
          <w:fldChar w:fldCharType="separate"/>
        </w:r>
        <w:r w:rsidR="00BA5796">
          <w:rPr>
            <w:b w:val="0"/>
            <w:bCs w:val="0"/>
            <w:noProof/>
          </w:rPr>
          <w:t>7</w:t>
        </w:r>
        <w:r w:rsidR="00B442D8" w:rsidRPr="00960C7B">
          <w:rPr>
            <w:b w:val="0"/>
            <w:bCs w:val="0"/>
            <w:noProof/>
          </w:rPr>
          <w:fldChar w:fldCharType="end"/>
        </w:r>
      </w:hyperlink>
    </w:p>
    <w:p w14:paraId="24D545DD" w14:textId="4A7E8B05" w:rsidR="00B442D8" w:rsidRPr="00960C7B" w:rsidRDefault="00B442D8">
      <w:pPr>
        <w:pStyle w:val="1ffff4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lang w:eastAsia="ru-RU"/>
          <w14:ligatures w14:val="standardContextual"/>
        </w:rPr>
      </w:pPr>
      <w:r w:rsidRPr="00960C7B">
        <w:rPr>
          <w:rStyle w:val="afffffffffffffffffffffffffffff3"/>
          <w:b w:val="0"/>
          <w:bCs w:val="0"/>
          <w:noProof/>
        </w:rPr>
        <w:t>П</w:t>
      </w:r>
      <w:hyperlink w:anchor="_Toc136022711" w:history="1">
        <w:r w:rsidRPr="00960C7B">
          <w:rPr>
            <w:rStyle w:val="afffffffffffffffffffffffffffff3"/>
            <w:rFonts w:eastAsiaTheme="majorEastAsia"/>
            <w:b w:val="0"/>
            <w:bCs w:val="0"/>
            <w:caps w:val="0"/>
            <w:noProof/>
            <w:lang w:eastAsia="en-US"/>
          </w:rPr>
          <w:t xml:space="preserve">оложение </w:t>
        </w:r>
        <w:r w:rsidRPr="00960C7B">
          <w:rPr>
            <w:rStyle w:val="afffffffffffffffffffffffffffff3"/>
            <w:b w:val="0"/>
            <w:bCs w:val="0"/>
            <w:caps w:val="0"/>
            <w:noProof/>
            <w:shd w:val="clear" w:color="auto" w:fill="FFFFFF"/>
          </w:rPr>
          <w:t>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 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  </w:r>
        <w:r w:rsidRPr="00960C7B">
          <w:rPr>
            <w:b w:val="0"/>
            <w:bCs w:val="0"/>
            <w:noProof/>
          </w:rPr>
          <w:tab/>
        </w:r>
        <w:r w:rsidRPr="00960C7B">
          <w:rPr>
            <w:b w:val="0"/>
            <w:bCs w:val="0"/>
            <w:noProof/>
          </w:rPr>
          <w:fldChar w:fldCharType="begin"/>
        </w:r>
        <w:r w:rsidRPr="00960C7B">
          <w:rPr>
            <w:b w:val="0"/>
            <w:bCs w:val="0"/>
            <w:noProof/>
          </w:rPr>
          <w:instrText xml:space="preserve"> PAGEREF _Toc136022711 \h </w:instrText>
        </w:r>
        <w:r w:rsidRPr="00960C7B">
          <w:rPr>
            <w:b w:val="0"/>
            <w:bCs w:val="0"/>
            <w:noProof/>
          </w:rPr>
        </w:r>
        <w:r w:rsidRPr="00960C7B">
          <w:rPr>
            <w:b w:val="0"/>
            <w:bCs w:val="0"/>
            <w:noProof/>
          </w:rPr>
          <w:fldChar w:fldCharType="separate"/>
        </w:r>
        <w:r w:rsidR="00BA5796">
          <w:rPr>
            <w:b w:val="0"/>
            <w:bCs w:val="0"/>
            <w:noProof/>
          </w:rPr>
          <w:t>37</w:t>
        </w:r>
        <w:r w:rsidRPr="00960C7B">
          <w:rPr>
            <w:b w:val="0"/>
            <w:bCs w:val="0"/>
            <w:noProof/>
          </w:rPr>
          <w:fldChar w:fldCharType="end"/>
        </w:r>
      </w:hyperlink>
    </w:p>
    <w:p w14:paraId="24E5E430" w14:textId="10D56D14" w:rsidR="00B442D8" w:rsidRPr="00960C7B" w:rsidRDefault="00755B9C">
      <w:pPr>
        <w:pStyle w:val="1ffff4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2"/>
          <w:szCs w:val="22"/>
          <w:lang w:eastAsia="ru-RU"/>
          <w14:ligatures w14:val="standardContextual"/>
        </w:rPr>
      </w:pPr>
      <w:hyperlink w:anchor="_Toc136022712" w:history="1">
        <w:r w:rsidR="00B442D8" w:rsidRPr="00960C7B">
          <w:rPr>
            <w:rStyle w:val="afffffffffffffffffffffffffffff3"/>
            <w:noProof/>
            <w:lang w:eastAsia="x-none"/>
          </w:rPr>
          <w:t>ГРАФИЧЕСКИЕ МАТЕРИАЛЫ</w:t>
        </w:r>
        <w:r w:rsidR="00B442D8" w:rsidRPr="00960C7B">
          <w:rPr>
            <w:noProof/>
          </w:rPr>
          <w:tab/>
        </w:r>
        <w:r w:rsidR="00B442D8" w:rsidRPr="00960C7B">
          <w:rPr>
            <w:noProof/>
          </w:rPr>
          <w:fldChar w:fldCharType="begin"/>
        </w:r>
        <w:r w:rsidR="00B442D8" w:rsidRPr="00960C7B">
          <w:rPr>
            <w:noProof/>
          </w:rPr>
          <w:instrText xml:space="preserve"> PAGEREF _Toc136022712 \h </w:instrText>
        </w:r>
        <w:r w:rsidR="00B442D8" w:rsidRPr="00960C7B">
          <w:rPr>
            <w:noProof/>
          </w:rPr>
        </w:r>
        <w:r w:rsidR="00B442D8" w:rsidRPr="00960C7B">
          <w:rPr>
            <w:noProof/>
          </w:rPr>
          <w:fldChar w:fldCharType="separate"/>
        </w:r>
        <w:r w:rsidR="00BA5796">
          <w:rPr>
            <w:noProof/>
          </w:rPr>
          <w:t>49</w:t>
        </w:r>
        <w:r w:rsidR="00B442D8" w:rsidRPr="00960C7B">
          <w:rPr>
            <w:noProof/>
          </w:rPr>
          <w:fldChar w:fldCharType="end"/>
        </w:r>
      </w:hyperlink>
    </w:p>
    <w:p w14:paraId="1D27886C" w14:textId="226FC20E" w:rsidR="00C906B8" w:rsidRPr="00960C7B" w:rsidRDefault="008316B1" w:rsidP="008036A1">
      <w:pPr>
        <w:jc w:val="center"/>
        <w:rPr>
          <w:lang w:val="en-US"/>
        </w:rPr>
      </w:pPr>
      <w:r w:rsidRPr="00960C7B">
        <w:fldChar w:fldCharType="end"/>
      </w:r>
    </w:p>
    <w:p w14:paraId="51D08B99" w14:textId="453F0174" w:rsidR="00E243CF" w:rsidRPr="00960C7B" w:rsidRDefault="008316B1" w:rsidP="008036A1">
      <w:pPr>
        <w:jc w:val="center"/>
      </w:pPr>
      <w:r w:rsidRPr="00960C7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СОДЕРЖАНИЕ ГРАФИЧЕСКИХ МАТЕРИАЛОВ. Том 1</w:t>
      </w:r>
    </w:p>
    <w:p w14:paraId="488848AB" w14:textId="77777777" w:rsidR="00E243CF" w:rsidRPr="00960C7B" w:rsidRDefault="00E243C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243" w:type="dxa"/>
        <w:tblInd w:w="109" w:type="dxa"/>
        <w:tblLayout w:type="fixed"/>
        <w:tblLook w:val="0000" w:firstRow="0" w:lastRow="0" w:firstColumn="0" w:lastColumn="0" w:noHBand="0" w:noVBand="0"/>
      </w:tblPr>
      <w:tblGrid>
        <w:gridCol w:w="708"/>
        <w:gridCol w:w="6947"/>
        <w:gridCol w:w="1588"/>
      </w:tblGrid>
      <w:tr w:rsidR="00E243CF" w:rsidRPr="00960C7B" w14:paraId="16447E18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8AB07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5FC63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чертежа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061CB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листа</w:t>
            </w:r>
          </w:p>
        </w:tc>
      </w:tr>
      <w:tr w:rsidR="00E243CF" w:rsidRPr="00960C7B" w14:paraId="7EDACB04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60DEC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10135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82C5D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E243CF" w:rsidRPr="00960C7B" w14:paraId="4D21DBCC" w14:textId="77777777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B537D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E9FC8" w14:textId="77777777" w:rsidR="00E243CF" w:rsidRPr="00960C7B" w:rsidRDefault="008316B1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 планировки территории, отображающий красные линии, границы планируемых элементов планировочной структуры.</w:t>
            </w:r>
          </w:p>
          <w:p w14:paraId="0B346612" w14:textId="37F24232" w:rsidR="00E243CF" w:rsidRPr="00960C7B" w:rsidRDefault="008316B1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 1:</w:t>
            </w:r>
            <w:r w:rsidR="004336E0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51086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C6CAB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243CF" w:rsidRPr="00960C7B" w14:paraId="0618AFE1" w14:textId="77777777">
        <w:trPr>
          <w:trHeight w:val="116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A0EBB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3EBCE" w14:textId="7B850CA3" w:rsidR="00E243CF" w:rsidRPr="00960C7B" w:rsidRDefault="008316B1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Чертеж планировки территории, отображающий границы зон планируемого размещения объектов капитального строительства. М 1:</w:t>
            </w:r>
            <w:r w:rsidR="004336E0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51086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000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A2FCE" w14:textId="77777777" w:rsidR="00E243CF" w:rsidRPr="00960C7B" w:rsidRDefault="008316B1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14:paraId="7C200D7F" w14:textId="77777777" w:rsidR="00E243CF" w:rsidRPr="00960C7B" w:rsidRDefault="008316B1">
      <w:pPr>
        <w:rPr>
          <w:rFonts w:ascii="Times New Roman" w:hAnsi="Times New Roman"/>
          <w:b/>
          <w:sz w:val="24"/>
          <w:szCs w:val="24"/>
        </w:rPr>
      </w:pPr>
      <w:r w:rsidRPr="00960C7B">
        <w:br w:type="page"/>
      </w:r>
    </w:p>
    <w:tbl>
      <w:tblPr>
        <w:tblW w:w="9248" w:type="dxa"/>
        <w:tblInd w:w="108" w:type="dxa"/>
        <w:tblCellMar>
          <w:top w:w="28" w:type="dxa"/>
          <w:left w:w="0" w:type="dxa"/>
          <w:bottom w:w="28" w:type="dxa"/>
          <w:right w:w="0" w:type="dxa"/>
        </w:tblCellMar>
        <w:tblLook w:val="01E0" w:firstRow="1" w:lastRow="1" w:firstColumn="1" w:lastColumn="1" w:noHBand="0" w:noVBand="0"/>
      </w:tblPr>
      <w:tblGrid>
        <w:gridCol w:w="3861"/>
        <w:gridCol w:w="5387"/>
      </w:tblGrid>
      <w:tr w:rsidR="00B442D8" w:rsidRPr="00960C7B" w14:paraId="34243A25" w14:textId="77777777" w:rsidTr="00E53105">
        <w:tc>
          <w:tcPr>
            <w:tcW w:w="3861" w:type="dxa"/>
            <w:hideMark/>
          </w:tcPr>
          <w:p w14:paraId="244A4CAA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Вид документации:</w:t>
            </w:r>
          </w:p>
        </w:tc>
        <w:tc>
          <w:tcPr>
            <w:tcW w:w="5387" w:type="dxa"/>
            <w:hideMark/>
          </w:tcPr>
          <w:p w14:paraId="516BEB07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Документация по планировке территории в составе проекта планировки территории и проекта межевания территории</w:t>
            </w:r>
          </w:p>
        </w:tc>
      </w:tr>
      <w:tr w:rsidR="00B442D8" w:rsidRPr="00960C7B" w14:paraId="0A26282E" w14:textId="77777777" w:rsidTr="00E53105">
        <w:tc>
          <w:tcPr>
            <w:tcW w:w="3861" w:type="dxa"/>
          </w:tcPr>
          <w:p w14:paraId="6CD765AB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Основания для проектирования:</w:t>
            </w:r>
          </w:p>
        </w:tc>
        <w:tc>
          <w:tcPr>
            <w:tcW w:w="5387" w:type="dxa"/>
          </w:tcPr>
          <w:p w14:paraId="1E645539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Договор на выполнение работ между </w:t>
            </w: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br/>
            </w:r>
            <w:r w:rsidRPr="00960C7B">
              <w:rPr>
                <w:rFonts w:ascii="Times New Roman CYR" w:hAnsi="Times New Roman CYR" w:cs="Times New Roman CYR"/>
                <w:bCs/>
                <w:sz w:val="24"/>
                <w:szCs w:val="24"/>
              </w:rPr>
              <w:t>Муниципальным образованием город-курорт Анапа</w:t>
            </w: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и ООО «НИИ ПГ» </w:t>
            </w:r>
            <w:r w:rsidRPr="00960C7B">
              <w:rPr>
                <w:rFonts w:ascii="Times New Roman CYR" w:hAnsi="Times New Roman CYR" w:cs="Times New Roman CYR"/>
                <w:bCs/>
                <w:sz w:val="24"/>
                <w:szCs w:val="24"/>
              </w:rPr>
              <w:t>№ 25/02/2022 от 25.02.2022г.</w:t>
            </w:r>
          </w:p>
        </w:tc>
      </w:tr>
      <w:tr w:rsidR="00B442D8" w:rsidRPr="00960C7B" w14:paraId="44CB27ED" w14:textId="77777777" w:rsidTr="00E53105">
        <w:tc>
          <w:tcPr>
            <w:tcW w:w="3861" w:type="dxa"/>
            <w:hideMark/>
          </w:tcPr>
          <w:p w14:paraId="74E01039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</w:rPr>
              <w:t>Авторский коллектив:</w:t>
            </w:r>
          </w:p>
        </w:tc>
        <w:tc>
          <w:tcPr>
            <w:tcW w:w="5387" w:type="dxa"/>
          </w:tcPr>
          <w:p w14:paraId="52DB5EA8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B442D8" w:rsidRPr="00960C7B" w14:paraId="7F53A692" w14:textId="77777777" w:rsidTr="00E53105">
        <w:tc>
          <w:tcPr>
            <w:tcW w:w="3861" w:type="dxa"/>
          </w:tcPr>
          <w:p w14:paraId="40C78138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Генеральный директор</w:t>
            </w:r>
          </w:p>
        </w:tc>
        <w:tc>
          <w:tcPr>
            <w:tcW w:w="5387" w:type="dxa"/>
          </w:tcPr>
          <w:p w14:paraId="40B51E2E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- Митягин С.Д.</w:t>
            </w:r>
          </w:p>
        </w:tc>
      </w:tr>
      <w:tr w:rsidR="00B442D8" w:rsidRPr="00960C7B" w14:paraId="40A3EFB3" w14:textId="77777777" w:rsidTr="00E53105">
        <w:tc>
          <w:tcPr>
            <w:tcW w:w="3861" w:type="dxa"/>
          </w:tcPr>
          <w:p w14:paraId="472A2367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Директор</w:t>
            </w:r>
          </w:p>
        </w:tc>
        <w:tc>
          <w:tcPr>
            <w:tcW w:w="5387" w:type="dxa"/>
          </w:tcPr>
          <w:p w14:paraId="369D03B4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- Спирин П.П.</w:t>
            </w:r>
          </w:p>
        </w:tc>
      </w:tr>
      <w:tr w:rsidR="00B442D8" w:rsidRPr="00960C7B" w14:paraId="6BC2C5B4" w14:textId="77777777" w:rsidTr="00E53105">
        <w:tc>
          <w:tcPr>
            <w:tcW w:w="3861" w:type="dxa"/>
            <w:hideMark/>
          </w:tcPr>
          <w:p w14:paraId="6C2F81AA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5387" w:type="dxa"/>
            <w:hideMark/>
          </w:tcPr>
          <w:p w14:paraId="758E3637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Попова И.В.</w:t>
            </w:r>
          </w:p>
        </w:tc>
      </w:tr>
      <w:tr w:rsidR="00B442D8" w:rsidRPr="00960C7B" w14:paraId="6C988D72" w14:textId="77777777" w:rsidTr="00E53105">
        <w:tc>
          <w:tcPr>
            <w:tcW w:w="3861" w:type="dxa"/>
          </w:tcPr>
          <w:p w14:paraId="2A276F9F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387" w:type="dxa"/>
          </w:tcPr>
          <w:p w14:paraId="45F1E986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Тагиев Д.И.</w:t>
            </w:r>
          </w:p>
        </w:tc>
      </w:tr>
      <w:tr w:rsidR="00B442D8" w:rsidRPr="00960C7B" w14:paraId="6FE484A4" w14:textId="77777777" w:rsidTr="00E53105">
        <w:tc>
          <w:tcPr>
            <w:tcW w:w="3861" w:type="dxa"/>
            <w:hideMark/>
          </w:tcPr>
          <w:p w14:paraId="33775177" w14:textId="77777777" w:rsidR="00B442D8" w:rsidRPr="00960C7B" w:rsidRDefault="00B442D8" w:rsidP="00E53105">
            <w:pPr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5387" w:type="dxa"/>
            <w:hideMark/>
          </w:tcPr>
          <w:p w14:paraId="037D103C" w14:textId="77777777" w:rsidR="00B442D8" w:rsidRPr="00960C7B" w:rsidRDefault="00B442D8" w:rsidP="00E53105">
            <w:pPr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Морозов Д.В.</w:t>
            </w:r>
          </w:p>
        </w:tc>
      </w:tr>
      <w:tr w:rsidR="00B442D8" w:rsidRPr="00960C7B" w14:paraId="73C16AF6" w14:textId="77777777" w:rsidTr="00E53105">
        <w:tc>
          <w:tcPr>
            <w:tcW w:w="3861" w:type="dxa"/>
            <w:hideMark/>
          </w:tcPr>
          <w:p w14:paraId="2CC18649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Градостроительные решения</w:t>
            </w:r>
          </w:p>
        </w:tc>
        <w:tc>
          <w:tcPr>
            <w:tcW w:w="5387" w:type="dxa"/>
            <w:hideMark/>
          </w:tcPr>
          <w:p w14:paraId="174957FE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Саламатова Е. А.</w:t>
            </w:r>
          </w:p>
        </w:tc>
      </w:tr>
      <w:tr w:rsidR="00B442D8" w:rsidRPr="00960C7B" w14:paraId="5CD40645" w14:textId="77777777" w:rsidTr="00E53105">
        <w:trPr>
          <w:trHeight w:val="80"/>
        </w:trPr>
        <w:tc>
          <w:tcPr>
            <w:tcW w:w="3861" w:type="dxa"/>
          </w:tcPr>
          <w:p w14:paraId="5E314857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hideMark/>
          </w:tcPr>
          <w:p w14:paraId="23B11DE1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Серебрякова Е.В.</w:t>
            </w:r>
          </w:p>
        </w:tc>
      </w:tr>
      <w:tr w:rsidR="00B442D8" w:rsidRPr="00960C7B" w14:paraId="3548798B" w14:textId="77777777" w:rsidTr="00E53105">
        <w:trPr>
          <w:trHeight w:val="80"/>
        </w:trPr>
        <w:tc>
          <w:tcPr>
            <w:tcW w:w="3861" w:type="dxa"/>
          </w:tcPr>
          <w:p w14:paraId="4D01747C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BDE96B5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- </w:t>
            </w:r>
            <w:proofErr w:type="spellStart"/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Порфилова</w:t>
            </w:r>
            <w:proofErr w:type="spellEnd"/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Я.Н.</w:t>
            </w:r>
          </w:p>
        </w:tc>
      </w:tr>
      <w:tr w:rsidR="00B442D8" w:rsidRPr="00960C7B" w14:paraId="060E76D8" w14:textId="77777777" w:rsidTr="00E53105">
        <w:trPr>
          <w:trHeight w:val="80"/>
        </w:trPr>
        <w:tc>
          <w:tcPr>
            <w:tcW w:w="3861" w:type="dxa"/>
          </w:tcPr>
          <w:p w14:paraId="386B9087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1946C61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Тугужекова</w:t>
            </w:r>
            <w:proofErr w:type="spellEnd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 М.М.</w:t>
            </w:r>
          </w:p>
        </w:tc>
      </w:tr>
      <w:tr w:rsidR="00B442D8" w:rsidRPr="00960C7B" w14:paraId="0325BA1C" w14:textId="77777777" w:rsidTr="00E53105">
        <w:trPr>
          <w:trHeight w:val="80"/>
        </w:trPr>
        <w:tc>
          <w:tcPr>
            <w:tcW w:w="3861" w:type="dxa"/>
          </w:tcPr>
          <w:p w14:paraId="73F1F962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4F9184B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Ипполитов А.С.</w:t>
            </w:r>
          </w:p>
        </w:tc>
      </w:tr>
      <w:tr w:rsidR="00B442D8" w:rsidRPr="00960C7B" w14:paraId="0B5DD543" w14:textId="77777777" w:rsidTr="00E53105">
        <w:trPr>
          <w:trHeight w:val="80"/>
        </w:trPr>
        <w:tc>
          <w:tcPr>
            <w:tcW w:w="3861" w:type="dxa"/>
          </w:tcPr>
          <w:p w14:paraId="596174E0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ACD91C4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Осетров С.У.</w:t>
            </w:r>
          </w:p>
        </w:tc>
      </w:tr>
      <w:tr w:rsidR="00B442D8" w:rsidRPr="00960C7B" w14:paraId="27062466" w14:textId="77777777" w:rsidTr="00E53105">
        <w:trPr>
          <w:trHeight w:val="80"/>
        </w:trPr>
        <w:tc>
          <w:tcPr>
            <w:tcW w:w="3861" w:type="dxa"/>
          </w:tcPr>
          <w:p w14:paraId="29CB22A3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0FCA300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Гавриленко А.С.</w:t>
            </w:r>
          </w:p>
        </w:tc>
      </w:tr>
      <w:tr w:rsidR="00B442D8" w:rsidRPr="00960C7B" w14:paraId="28764CB9" w14:textId="77777777" w:rsidTr="00E53105">
        <w:trPr>
          <w:trHeight w:val="80"/>
        </w:trPr>
        <w:tc>
          <w:tcPr>
            <w:tcW w:w="3861" w:type="dxa"/>
            <w:hideMark/>
          </w:tcPr>
          <w:p w14:paraId="31AF1806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Экономическое обоснование</w:t>
            </w:r>
          </w:p>
        </w:tc>
        <w:tc>
          <w:tcPr>
            <w:tcW w:w="5387" w:type="dxa"/>
            <w:hideMark/>
          </w:tcPr>
          <w:p w14:paraId="25397626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Друзина О. А.</w:t>
            </w:r>
          </w:p>
        </w:tc>
      </w:tr>
      <w:tr w:rsidR="00B442D8" w:rsidRPr="00960C7B" w14:paraId="78F4458D" w14:textId="77777777" w:rsidTr="00E53105">
        <w:trPr>
          <w:trHeight w:val="80"/>
        </w:trPr>
        <w:tc>
          <w:tcPr>
            <w:tcW w:w="3861" w:type="dxa"/>
          </w:tcPr>
          <w:p w14:paraId="5D6A2288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BBBA6A1" w14:textId="77777777" w:rsidR="00B442D8" w:rsidRPr="00960C7B" w:rsidRDefault="00B442D8" w:rsidP="00E53105">
            <w:pPr>
              <w:tabs>
                <w:tab w:val="center" w:pos="2622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Омельченко Д.В.</w:t>
            </w:r>
          </w:p>
        </w:tc>
      </w:tr>
      <w:tr w:rsidR="00B442D8" w:rsidRPr="00960C7B" w14:paraId="1EAB8D9D" w14:textId="77777777" w:rsidTr="00E53105">
        <w:trPr>
          <w:trHeight w:val="80"/>
        </w:trPr>
        <w:tc>
          <w:tcPr>
            <w:tcW w:w="3861" w:type="dxa"/>
          </w:tcPr>
          <w:p w14:paraId="4E1D34F9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1860CF2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Красикова Е. Г.</w:t>
            </w:r>
          </w:p>
        </w:tc>
      </w:tr>
      <w:tr w:rsidR="00B442D8" w:rsidRPr="00960C7B" w14:paraId="36B76A1B" w14:textId="77777777" w:rsidTr="00E53105">
        <w:trPr>
          <w:trHeight w:val="80"/>
        </w:trPr>
        <w:tc>
          <w:tcPr>
            <w:tcW w:w="3861" w:type="dxa"/>
          </w:tcPr>
          <w:p w14:paraId="36647084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Мероприятия ГО и ЧС</w:t>
            </w:r>
          </w:p>
        </w:tc>
        <w:tc>
          <w:tcPr>
            <w:tcW w:w="5387" w:type="dxa"/>
          </w:tcPr>
          <w:p w14:paraId="463D3F6F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Соколов Е.А.</w:t>
            </w:r>
          </w:p>
        </w:tc>
      </w:tr>
      <w:tr w:rsidR="00B442D8" w:rsidRPr="00960C7B" w14:paraId="733EA506" w14:textId="77777777" w:rsidTr="00E53105">
        <w:trPr>
          <w:trHeight w:val="80"/>
        </w:trPr>
        <w:tc>
          <w:tcPr>
            <w:tcW w:w="3861" w:type="dxa"/>
          </w:tcPr>
          <w:p w14:paraId="356E4D0D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387" w:type="dxa"/>
          </w:tcPr>
          <w:p w14:paraId="638EAAE3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Шанин С.И.</w:t>
            </w:r>
          </w:p>
        </w:tc>
      </w:tr>
      <w:tr w:rsidR="00B442D8" w:rsidRPr="00960C7B" w14:paraId="1BB7E9C5" w14:textId="77777777" w:rsidTr="00E53105">
        <w:trPr>
          <w:trHeight w:val="80"/>
        </w:trPr>
        <w:tc>
          <w:tcPr>
            <w:tcW w:w="3861" w:type="dxa"/>
          </w:tcPr>
          <w:p w14:paraId="454DB9DC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Транспортные решения</w:t>
            </w:r>
          </w:p>
        </w:tc>
        <w:tc>
          <w:tcPr>
            <w:tcW w:w="5387" w:type="dxa"/>
          </w:tcPr>
          <w:p w14:paraId="51E00F4D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Гурбанди М.П.</w:t>
            </w:r>
          </w:p>
        </w:tc>
      </w:tr>
      <w:tr w:rsidR="00B442D8" w:rsidRPr="00960C7B" w14:paraId="1072311E" w14:textId="77777777" w:rsidTr="00E53105">
        <w:trPr>
          <w:trHeight w:val="80"/>
        </w:trPr>
        <w:tc>
          <w:tcPr>
            <w:tcW w:w="3861" w:type="dxa"/>
          </w:tcPr>
          <w:p w14:paraId="798FFA83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38A6C87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Зайцева М.В.</w:t>
            </w:r>
          </w:p>
        </w:tc>
      </w:tr>
      <w:tr w:rsidR="00B442D8" w:rsidRPr="00960C7B" w14:paraId="437A8A0B" w14:textId="77777777" w:rsidTr="00E53105">
        <w:trPr>
          <w:trHeight w:val="80"/>
        </w:trPr>
        <w:tc>
          <w:tcPr>
            <w:tcW w:w="3861" w:type="dxa"/>
            <w:hideMark/>
          </w:tcPr>
          <w:p w14:paraId="07D2F69C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Инженерные решения</w:t>
            </w:r>
          </w:p>
        </w:tc>
        <w:tc>
          <w:tcPr>
            <w:tcW w:w="5387" w:type="dxa"/>
          </w:tcPr>
          <w:p w14:paraId="434B86AE" w14:textId="77777777" w:rsidR="00B442D8" w:rsidRPr="00960C7B" w:rsidRDefault="00B442D8" w:rsidP="00E53105">
            <w:pPr>
              <w:spacing w:after="0" w:line="240" w:lineRule="auto"/>
              <w:ind w:left="14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- </w:t>
            </w: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Астафьева А.М.</w:t>
            </w:r>
          </w:p>
        </w:tc>
      </w:tr>
      <w:tr w:rsidR="00B442D8" w:rsidRPr="00960C7B" w14:paraId="6BC04CD3" w14:textId="77777777" w:rsidTr="00E53105">
        <w:trPr>
          <w:trHeight w:val="80"/>
        </w:trPr>
        <w:tc>
          <w:tcPr>
            <w:tcW w:w="3861" w:type="dxa"/>
          </w:tcPr>
          <w:p w14:paraId="4F0E90C0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CD3FDE6" w14:textId="77777777" w:rsidR="00B442D8" w:rsidRPr="00960C7B" w:rsidRDefault="00B442D8" w:rsidP="00E53105">
            <w:pPr>
              <w:spacing w:after="0" w:line="240" w:lineRule="auto"/>
              <w:ind w:left="14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Петрова З. С.</w:t>
            </w:r>
          </w:p>
        </w:tc>
      </w:tr>
      <w:tr w:rsidR="00B442D8" w:rsidRPr="00960C7B" w14:paraId="156AA338" w14:textId="77777777" w:rsidTr="00E53105">
        <w:trPr>
          <w:trHeight w:val="80"/>
        </w:trPr>
        <w:tc>
          <w:tcPr>
            <w:tcW w:w="3861" w:type="dxa"/>
          </w:tcPr>
          <w:p w14:paraId="4B5026A0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CE69839" w14:textId="77777777" w:rsidR="00B442D8" w:rsidRPr="00960C7B" w:rsidRDefault="00B442D8" w:rsidP="00E53105">
            <w:pPr>
              <w:spacing w:after="0" w:line="240" w:lineRule="auto"/>
              <w:ind w:left="14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- Гудов Д.С.</w:t>
            </w:r>
          </w:p>
        </w:tc>
      </w:tr>
      <w:tr w:rsidR="00B442D8" w:rsidRPr="00960C7B" w14:paraId="487B8C61" w14:textId="77777777" w:rsidTr="00E53105">
        <w:trPr>
          <w:trHeight w:val="80"/>
        </w:trPr>
        <w:tc>
          <w:tcPr>
            <w:tcW w:w="3861" w:type="dxa"/>
          </w:tcPr>
          <w:p w14:paraId="37044D06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B0BA311" w14:textId="77777777" w:rsidR="00B442D8" w:rsidRPr="00960C7B" w:rsidRDefault="00B442D8" w:rsidP="00E53105">
            <w:pPr>
              <w:spacing w:after="0" w:line="240" w:lineRule="auto"/>
              <w:ind w:left="148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- Макарова А.Е.</w:t>
            </w:r>
          </w:p>
        </w:tc>
      </w:tr>
      <w:tr w:rsidR="00B442D8" w:rsidRPr="00960C7B" w14:paraId="1160DFAB" w14:textId="77777777" w:rsidTr="00E53105">
        <w:trPr>
          <w:trHeight w:val="80"/>
        </w:trPr>
        <w:tc>
          <w:tcPr>
            <w:tcW w:w="3861" w:type="dxa"/>
          </w:tcPr>
          <w:p w14:paraId="46C550D6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Межевание территории</w:t>
            </w:r>
          </w:p>
        </w:tc>
        <w:tc>
          <w:tcPr>
            <w:tcW w:w="5387" w:type="dxa"/>
          </w:tcPr>
          <w:p w14:paraId="1ABAF54A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Парфенов Д.А.</w:t>
            </w:r>
          </w:p>
        </w:tc>
      </w:tr>
      <w:tr w:rsidR="00B442D8" w:rsidRPr="00960C7B" w14:paraId="368DFB59" w14:textId="77777777" w:rsidTr="00E53105">
        <w:trPr>
          <w:trHeight w:val="80"/>
        </w:trPr>
        <w:tc>
          <w:tcPr>
            <w:tcW w:w="3861" w:type="dxa"/>
          </w:tcPr>
          <w:p w14:paraId="4C71570C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3253C7B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Кожеко</w:t>
            </w:r>
            <w:proofErr w:type="spellEnd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 Ю.Р.</w:t>
            </w:r>
          </w:p>
        </w:tc>
      </w:tr>
      <w:tr w:rsidR="00B442D8" w:rsidRPr="00960C7B" w14:paraId="45450E2A" w14:textId="77777777" w:rsidTr="00E53105">
        <w:trPr>
          <w:trHeight w:val="80"/>
        </w:trPr>
        <w:tc>
          <w:tcPr>
            <w:tcW w:w="3861" w:type="dxa"/>
          </w:tcPr>
          <w:p w14:paraId="7FF055CD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2189CD2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Глушкова Н.А.</w:t>
            </w:r>
          </w:p>
        </w:tc>
      </w:tr>
      <w:tr w:rsidR="00B442D8" w:rsidRPr="00960C7B" w14:paraId="5A0E05A3" w14:textId="77777777" w:rsidTr="00E53105">
        <w:trPr>
          <w:trHeight w:val="80"/>
        </w:trPr>
        <w:tc>
          <w:tcPr>
            <w:tcW w:w="3861" w:type="dxa"/>
          </w:tcPr>
          <w:p w14:paraId="053D2DFD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719F664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Самарина А.С.</w:t>
            </w:r>
          </w:p>
        </w:tc>
      </w:tr>
      <w:tr w:rsidR="00B442D8" w:rsidRPr="00960C7B" w14:paraId="34884A86" w14:textId="77777777" w:rsidTr="00E53105">
        <w:trPr>
          <w:trHeight w:val="80"/>
        </w:trPr>
        <w:tc>
          <w:tcPr>
            <w:tcW w:w="3861" w:type="dxa"/>
          </w:tcPr>
          <w:p w14:paraId="66FB179A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9C56389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Баранова М.А.</w:t>
            </w:r>
          </w:p>
        </w:tc>
      </w:tr>
      <w:tr w:rsidR="00B442D8" w:rsidRPr="00960C7B" w14:paraId="4E99F09A" w14:textId="77777777" w:rsidTr="00E53105">
        <w:trPr>
          <w:trHeight w:val="80"/>
        </w:trPr>
        <w:tc>
          <w:tcPr>
            <w:tcW w:w="3861" w:type="dxa"/>
            <w:hideMark/>
          </w:tcPr>
          <w:p w14:paraId="6B9FC2A8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Техническое сопровождение</w:t>
            </w:r>
          </w:p>
        </w:tc>
        <w:tc>
          <w:tcPr>
            <w:tcW w:w="5387" w:type="dxa"/>
            <w:hideMark/>
          </w:tcPr>
          <w:p w14:paraId="6AFB87E9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Садретдинова</w:t>
            </w:r>
            <w:proofErr w:type="spellEnd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 С. И.</w:t>
            </w:r>
          </w:p>
        </w:tc>
      </w:tr>
      <w:tr w:rsidR="00B442D8" w:rsidRPr="00960C7B" w14:paraId="7C840C89" w14:textId="77777777" w:rsidTr="00E53105">
        <w:trPr>
          <w:trHeight w:val="80"/>
        </w:trPr>
        <w:tc>
          <w:tcPr>
            <w:tcW w:w="3861" w:type="dxa"/>
          </w:tcPr>
          <w:p w14:paraId="02B020A3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9E0B4C7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Ростовщикова</w:t>
            </w:r>
            <w:proofErr w:type="spellEnd"/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 xml:space="preserve"> Н.С.</w:t>
            </w:r>
          </w:p>
        </w:tc>
      </w:tr>
      <w:tr w:rsidR="00B442D8" w:rsidRPr="00960C7B" w14:paraId="7586EEE8" w14:textId="77777777" w:rsidTr="00E53105">
        <w:trPr>
          <w:trHeight w:val="80"/>
        </w:trPr>
        <w:tc>
          <w:tcPr>
            <w:tcW w:w="3861" w:type="dxa"/>
          </w:tcPr>
          <w:p w14:paraId="70E1D73B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30AEF31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Адамян Р.Е.</w:t>
            </w:r>
          </w:p>
        </w:tc>
      </w:tr>
      <w:tr w:rsidR="00B442D8" w:rsidRPr="00960C7B" w14:paraId="64299800" w14:textId="77777777" w:rsidTr="00E53105">
        <w:trPr>
          <w:trHeight w:val="80"/>
        </w:trPr>
        <w:tc>
          <w:tcPr>
            <w:tcW w:w="3861" w:type="dxa"/>
          </w:tcPr>
          <w:p w14:paraId="54883EC1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3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9DC515A" w14:textId="77777777" w:rsidR="00B442D8" w:rsidRPr="00960C7B" w:rsidRDefault="00B442D8" w:rsidP="00E53105">
            <w:pPr>
              <w:tabs>
                <w:tab w:val="center" w:pos="4677"/>
                <w:tab w:val="right" w:pos="9355"/>
              </w:tabs>
              <w:spacing w:after="0" w:line="240" w:lineRule="auto"/>
              <w:ind w:left="148"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</w:rPr>
              <w:t>- Холмогоров И.А.</w:t>
            </w:r>
          </w:p>
        </w:tc>
      </w:tr>
    </w:tbl>
    <w:p w14:paraId="792B71B1" w14:textId="77777777" w:rsidR="00E243CF" w:rsidRPr="00960C7B" w:rsidRDefault="008316B1">
      <w:pPr>
        <w:spacing w:before="240"/>
        <w:jc w:val="center"/>
      </w:pPr>
      <w:r w:rsidRPr="00960C7B">
        <w:br w:type="page"/>
      </w:r>
      <w:r w:rsidRPr="00960C7B">
        <w:rPr>
          <w:rFonts w:ascii="Times New Roman" w:eastAsia="Times New Roman" w:hAnsi="Times New Roman"/>
          <w:b/>
          <w:bCs/>
          <w:caps/>
          <w:kern w:val="2"/>
          <w:sz w:val="24"/>
          <w:szCs w:val="24"/>
          <w:lang w:eastAsia="ru-RU"/>
        </w:rPr>
        <w:lastRenderedPageBreak/>
        <w:t>Состав ДОКУМЕНТАЦИИ ПО ПЛАНИРОВКЕ ТЕРРИТОРИИ</w:t>
      </w:r>
    </w:p>
    <w:tbl>
      <w:tblPr>
        <w:tblW w:w="9210" w:type="dxa"/>
        <w:jc w:val="center"/>
        <w:tblLayout w:type="fixed"/>
        <w:tblLook w:val="01E0" w:firstRow="1" w:lastRow="1" w:firstColumn="1" w:lastColumn="1" w:noHBand="0" w:noVBand="0"/>
      </w:tblPr>
      <w:tblGrid>
        <w:gridCol w:w="845"/>
        <w:gridCol w:w="3970"/>
        <w:gridCol w:w="4395"/>
      </w:tblGrid>
      <w:tr w:rsidR="009F19D8" w:rsidRPr="00960C7B" w14:paraId="28FBD6EB" w14:textId="77777777" w:rsidTr="00531338">
        <w:trPr>
          <w:tblHeader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2A324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bookmarkStart w:id="3" w:name="_Hlk104393622"/>
            <w:bookmarkStart w:id="4" w:name="_Hlk485378122"/>
            <w:bookmarkEnd w:id="3"/>
            <w:bookmarkEnd w:id="4"/>
            <w:r w:rsidRPr="00960C7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№ тома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974DE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54BDB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9F19D8" w:rsidRPr="00960C7B" w14:paraId="7E2EE9C2" w14:textId="77777777" w:rsidTr="00531338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0BE59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1</w:t>
            </w:r>
          </w:p>
          <w:p w14:paraId="60435963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90AE0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FA08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 xml:space="preserve">Основная часть проекта планировки территории </w:t>
            </w:r>
          </w:p>
        </w:tc>
      </w:tr>
      <w:tr w:rsidR="009F19D8" w:rsidRPr="00960C7B" w14:paraId="5C3916C3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AA40C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441D7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bookmarkStart w:id="5" w:name="_Hlk118119291"/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25/02/2022-КР-782/2022-ПП-1-ТМ</w:t>
            </w:r>
            <w:bookmarkEnd w:id="5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EBB02" w14:textId="0A529931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9F19D8" w:rsidRPr="00960C7B" w14:paraId="5F49B6FB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B2B48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826F9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25/02/2022-КР-782/2022-ПП-1-ГМ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F2AE" w14:textId="218EF2CB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9F19D8" w:rsidRPr="00960C7B" w14:paraId="2C5B0962" w14:textId="77777777" w:rsidTr="00531338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D96BF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F5E2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8012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Материалы по обоснованию проекта планировки территории</w:t>
            </w:r>
          </w:p>
        </w:tc>
      </w:tr>
      <w:tr w:rsidR="009F19D8" w:rsidRPr="00960C7B" w14:paraId="3CBEB927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3C78C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B229F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25/02/2022-КР-782/2022-ПП-2-ТМ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C02A7" w14:textId="079F6160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9F19D8" w:rsidRPr="00960C7B" w14:paraId="4058967E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1EA00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B043A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25/02/2022-КР-782/2022-ПП-2-ГМ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DF339" w14:textId="31256532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9F19D8" w:rsidRPr="00960C7B" w14:paraId="17FA84B0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22FE0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35E86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25/02/2022-КР-782/2022-ПП-2.1</w:t>
            </w:r>
          </w:p>
          <w:p w14:paraId="338DEC5C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494E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Приложение 1</w:t>
            </w:r>
          </w:p>
          <w:p w14:paraId="3A56334B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Инженерные изыскания (книги 1-4)</w:t>
            </w:r>
          </w:p>
        </w:tc>
      </w:tr>
      <w:tr w:rsidR="009F19D8" w:rsidRPr="00960C7B" w14:paraId="204D1213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10F82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CB137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4D4C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Инженерно-геодезические изыскания</w:t>
            </w:r>
          </w:p>
        </w:tc>
      </w:tr>
      <w:tr w:rsidR="009F19D8" w:rsidRPr="00960C7B" w14:paraId="4E1C2600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1A3D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A623F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8095E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Инженерно-геологические изыскания</w:t>
            </w:r>
          </w:p>
        </w:tc>
      </w:tr>
      <w:tr w:rsidR="009F19D8" w:rsidRPr="00960C7B" w14:paraId="67251A73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AB973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93663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843FD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Инженерно-гидрометеорологические изыскания</w:t>
            </w:r>
          </w:p>
        </w:tc>
      </w:tr>
      <w:tr w:rsidR="009F19D8" w:rsidRPr="00960C7B" w14:paraId="60DF07F8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489F1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A610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808A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Инженерно-экологические изыскания</w:t>
            </w:r>
          </w:p>
        </w:tc>
      </w:tr>
      <w:tr w:rsidR="009F19D8" w:rsidRPr="00960C7B" w14:paraId="79EF3285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1AD20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BA460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25/02/2022-КР-782/2022-ПП-2.2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DEB77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Приложение 2</w:t>
            </w:r>
          </w:p>
          <w:p w14:paraId="463EFFFC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Исходные данные, согласования, распоряжения</w:t>
            </w:r>
          </w:p>
        </w:tc>
      </w:tr>
      <w:tr w:rsidR="009F19D8" w:rsidRPr="00960C7B" w14:paraId="197A7B27" w14:textId="77777777" w:rsidTr="00531338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21F8F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1ABE7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25/02/2022-КР-782/2022-ПМ-3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BFE4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Основная часть проекта межевания территории</w:t>
            </w:r>
          </w:p>
        </w:tc>
      </w:tr>
      <w:tr w:rsidR="009F19D8" w:rsidRPr="00960C7B" w14:paraId="3E7FCA72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33B3F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49C94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25/02/2022-КР-782/2022-ПМ-3-ТМ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7B88D" w14:textId="3BF9B974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Текстовые материалы</w:t>
            </w:r>
          </w:p>
        </w:tc>
      </w:tr>
      <w:tr w:rsidR="009F19D8" w:rsidRPr="00960C7B" w14:paraId="045A4F54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64D5B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28304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25/02/2022-КР-782/2022-ПМ-3-ГМ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8D399" w14:textId="5AF99433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9F19D8" w:rsidRPr="00960C7B" w14:paraId="7558C6BC" w14:textId="77777777" w:rsidTr="00531338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20C94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9530C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25/02/2022-КР-782/2022-ПМ-4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BF90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Материалы по обоснованию проекта межевания территории</w:t>
            </w:r>
          </w:p>
        </w:tc>
      </w:tr>
      <w:tr w:rsidR="009F19D8" w:rsidRPr="00960C7B" w14:paraId="5F4F3A49" w14:textId="77777777" w:rsidTr="00531338">
        <w:trPr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08D0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810C4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25/02/2022-КР-782/2022-ПМ-4-ГМ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D0C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Графические материалы</w:t>
            </w:r>
          </w:p>
        </w:tc>
      </w:tr>
      <w:tr w:rsidR="009F19D8" w:rsidRPr="00960C7B" w14:paraId="6C25EEE3" w14:textId="77777777" w:rsidTr="00531338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BF621" w14:textId="77777777" w:rsidR="009F19D8" w:rsidRPr="00960C7B" w:rsidRDefault="009F19D8" w:rsidP="0053133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E5A9C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25/02/2022-КР-782/2022-ЭВ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C7A6" w14:textId="77777777" w:rsidR="009F19D8" w:rsidRPr="00960C7B" w:rsidRDefault="009F19D8" w:rsidP="00531338">
            <w:pPr>
              <w:widowControl w:val="0"/>
              <w:tabs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Электронная версия</w:t>
            </w:r>
          </w:p>
        </w:tc>
      </w:tr>
    </w:tbl>
    <w:p w14:paraId="43AB48D3" w14:textId="6060CA30" w:rsidR="009F19D8" w:rsidRPr="00960C7B" w:rsidRDefault="009F19D8">
      <w:pPr>
        <w:suppressAutoHyphens w:val="0"/>
        <w:spacing w:after="0" w:line="240" w:lineRule="auto"/>
        <w:rPr>
          <w:sz w:val="24"/>
          <w:szCs w:val="24"/>
          <w:lang w:val="x-none"/>
        </w:rPr>
      </w:pPr>
      <w:r w:rsidRPr="00960C7B">
        <w:rPr>
          <w:sz w:val="24"/>
          <w:szCs w:val="24"/>
          <w:lang w:val="x-none"/>
        </w:rPr>
        <w:br w:type="page"/>
      </w:r>
    </w:p>
    <w:p w14:paraId="7C396CD3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1D15A404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6241ED5D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163C06AB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17D88798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68D691E8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0AA85A42" w14:textId="77777777" w:rsidR="00E243CF" w:rsidRPr="00960C7B" w:rsidRDefault="00E243CF">
      <w:pPr>
        <w:rPr>
          <w:sz w:val="24"/>
          <w:szCs w:val="24"/>
          <w:lang w:val="x-none"/>
        </w:rPr>
      </w:pPr>
    </w:p>
    <w:p w14:paraId="7EEB343C" w14:textId="77777777" w:rsidR="00E243CF" w:rsidRPr="00960C7B" w:rsidRDefault="00755B9C">
      <w:pPr>
        <w:pStyle w:val="16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 w:eastAsia="x-none"/>
        </w:rPr>
      </w:pPr>
      <w:hyperlink w:anchor="__RefHeading___Toc485293273">
        <w:bookmarkStart w:id="6" w:name="_Toc136022709"/>
        <w:bookmarkStart w:id="7" w:name="_Toc110005043"/>
        <w:r w:rsidR="008316B1" w:rsidRPr="00960C7B">
          <w:rPr>
            <w:rFonts w:ascii="Times New Roman" w:hAnsi="Times New Roman" w:cs="Times New Roman"/>
            <w:b/>
            <w:color w:val="auto"/>
            <w:sz w:val="28"/>
            <w:szCs w:val="28"/>
            <w:lang w:val="ru-RU" w:eastAsia="x-none"/>
          </w:rPr>
          <w:t>ТЕКСТОВЫЕ МАТЕРИАЛЫ</w:t>
        </w:r>
        <w:bookmarkEnd w:id="6"/>
      </w:hyperlink>
      <w:hyperlink w:anchor="__RefHeading___Toc485293273">
        <w:bookmarkEnd w:id="7"/>
        <w:r w:rsidR="008316B1" w:rsidRPr="00960C7B">
          <w:rPr>
            <w:rFonts w:ascii="Times New Roman" w:hAnsi="Times New Roman" w:cs="Times New Roman"/>
            <w:b/>
            <w:color w:val="auto"/>
            <w:sz w:val="28"/>
            <w:szCs w:val="28"/>
            <w:lang w:val="ru-RU" w:eastAsia="x-none"/>
          </w:rPr>
          <w:t xml:space="preserve"> </w:t>
        </w:r>
      </w:hyperlink>
    </w:p>
    <w:p w14:paraId="01531BA9" w14:textId="77777777" w:rsidR="009F19D8" w:rsidRPr="00960C7B" w:rsidRDefault="009F19D8" w:rsidP="009F19D8">
      <w:pPr>
        <w:rPr>
          <w:lang w:eastAsia="x-none"/>
        </w:rPr>
      </w:pPr>
    </w:p>
    <w:p w14:paraId="0EEAC11B" w14:textId="35390828" w:rsidR="009F19D8" w:rsidRPr="00960C7B" w:rsidRDefault="009F19D8" w:rsidP="009F19D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960C7B">
        <w:rPr>
          <w:rFonts w:ascii="Times New Roman" w:hAnsi="Times New Roman"/>
          <w:b/>
          <w:bCs/>
          <w:sz w:val="28"/>
          <w:szCs w:val="28"/>
        </w:rPr>
        <w:t>25/02/2022-КР-782/2022-ПП-1-ТМ</w:t>
      </w:r>
    </w:p>
    <w:p w14:paraId="0151ABD0" w14:textId="3F35137D" w:rsidR="009F19D8" w:rsidRPr="00960C7B" w:rsidRDefault="009F19D8" w:rsidP="009F19D8">
      <w:pPr>
        <w:rPr>
          <w:rFonts w:ascii="Times New Roman" w:eastAsia="Times New Roman" w:hAnsi="Times New Roman"/>
          <w:b/>
          <w:sz w:val="28"/>
          <w:szCs w:val="28"/>
          <w:lang w:val="x-none" w:eastAsia="x-none"/>
        </w:rPr>
      </w:pPr>
      <w:r w:rsidRPr="00960C7B">
        <w:br w:type="page"/>
      </w:r>
    </w:p>
    <w:p w14:paraId="2FB44BD8" w14:textId="5EFEEC18" w:rsidR="00BC57A4" w:rsidRPr="00960C7B" w:rsidRDefault="00BC57A4" w:rsidP="00B442D8">
      <w:pPr>
        <w:pStyle w:val="16"/>
        <w:spacing w:before="0" w:after="24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bCs/>
          <w:color w:val="auto"/>
          <w:sz w:val="24"/>
          <w:szCs w:val="24"/>
          <w:lang w:val="ru-RU" w:eastAsia="en-US"/>
        </w:rPr>
      </w:pPr>
      <w:bookmarkStart w:id="8" w:name="_Toc136022710"/>
      <w:r w:rsidRPr="00960C7B">
        <w:rPr>
          <w:rFonts w:ascii="Times New Roman" w:eastAsiaTheme="majorEastAsia" w:hAnsi="Times New Roman" w:cs="Times New Roman"/>
          <w:b/>
          <w:bCs/>
          <w:color w:val="auto"/>
          <w:sz w:val="24"/>
          <w:szCs w:val="24"/>
          <w:lang w:val="ru-RU" w:eastAsia="en-US"/>
        </w:rPr>
        <w:lastRenderedPageBreak/>
        <w:t>Положение о характеристиках планируемого развития территории, в том числе о плотности и параметрах застройки территории (в пределах установленных градостроительных регламентов), о характеристиках объектов капитального строительства жилого,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</w:r>
      <w:bookmarkEnd w:id="8"/>
    </w:p>
    <w:p w14:paraId="22130D74" w14:textId="49AC14D3" w:rsidR="004459F7" w:rsidRPr="00960C7B" w:rsidRDefault="004459F7" w:rsidP="008F3F0C">
      <w:pPr>
        <w:keepNext/>
        <w:keepLines/>
        <w:suppressAutoHyphens w:val="0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>1. Границами территории проекта планировки территории и проекта межевания территории являются:</w:t>
      </w:r>
    </w:p>
    <w:p w14:paraId="08576166" w14:textId="30BA50BD" w:rsidR="00E243CF" w:rsidRPr="00960C7B" w:rsidRDefault="008316B1" w:rsidP="008F3F0C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4"/>
          <w:szCs w:val="24"/>
          <w:lang w:val="x-none" w:eastAsia="x-none"/>
        </w:rPr>
        <w:t xml:space="preserve">с севера – </w:t>
      </w:r>
      <w:r w:rsidR="00000518" w:rsidRPr="00960C7B">
        <w:rPr>
          <w:rFonts w:ascii="Times New Roman" w:hAnsi="Times New Roman"/>
          <w:sz w:val="24"/>
          <w:szCs w:val="24"/>
          <w:lang w:eastAsia="x-none"/>
        </w:rPr>
        <w:t xml:space="preserve">проектируемой пешеходной улицей 3, проектируемой </w:t>
      </w:r>
      <w:r w:rsidRPr="00960C7B">
        <w:rPr>
          <w:rFonts w:ascii="Times New Roman" w:hAnsi="Times New Roman"/>
          <w:sz w:val="24"/>
          <w:szCs w:val="24"/>
          <w:lang w:val="x-none" w:eastAsia="x-none"/>
        </w:rPr>
        <w:t>магистральной улицей</w:t>
      </w:r>
      <w:r w:rsidR="00000518" w:rsidRPr="00960C7B">
        <w:rPr>
          <w:rFonts w:ascii="Times New Roman" w:hAnsi="Times New Roman"/>
          <w:sz w:val="24"/>
          <w:szCs w:val="24"/>
          <w:lang w:eastAsia="x-none"/>
        </w:rPr>
        <w:t xml:space="preserve"> районного значения 2</w:t>
      </w:r>
      <w:r w:rsidRPr="00960C7B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14:paraId="1B4031BE" w14:textId="0B60CD4A" w:rsidR="00E243CF" w:rsidRPr="00960C7B" w:rsidRDefault="008316B1" w:rsidP="008F3F0C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4"/>
          <w:szCs w:val="24"/>
          <w:lang w:val="x-none" w:eastAsia="x-none"/>
        </w:rPr>
        <w:t xml:space="preserve">с востока -  </w:t>
      </w:r>
      <w:r w:rsidR="00000518" w:rsidRPr="00960C7B">
        <w:rPr>
          <w:rFonts w:ascii="Times New Roman" w:hAnsi="Times New Roman"/>
          <w:sz w:val="24"/>
          <w:szCs w:val="24"/>
          <w:lang w:val="x-none" w:eastAsia="x-none"/>
        </w:rPr>
        <w:t>проектируемой улицей местного значения</w:t>
      </w:r>
      <w:r w:rsidR="001827C8" w:rsidRPr="00960C7B">
        <w:rPr>
          <w:rFonts w:ascii="Times New Roman" w:hAnsi="Times New Roman"/>
          <w:sz w:val="24"/>
          <w:szCs w:val="24"/>
          <w:lang w:eastAsia="x-none"/>
        </w:rPr>
        <w:t xml:space="preserve"> 9, </w:t>
      </w:r>
      <w:r w:rsidR="001827C8" w:rsidRPr="00960C7B">
        <w:rPr>
          <w:rFonts w:ascii="Times New Roman" w:hAnsi="Times New Roman"/>
          <w:sz w:val="24"/>
          <w:szCs w:val="24"/>
          <w:lang w:val="x-none" w:eastAsia="x-none"/>
        </w:rPr>
        <w:t xml:space="preserve">магистральной улицей общегородского значения </w:t>
      </w:r>
      <w:r w:rsidR="001827C8" w:rsidRPr="00960C7B">
        <w:rPr>
          <w:rFonts w:ascii="Times New Roman" w:hAnsi="Times New Roman"/>
          <w:sz w:val="24"/>
          <w:szCs w:val="24"/>
          <w:lang w:eastAsia="x-none"/>
        </w:rPr>
        <w:t>1;</w:t>
      </w:r>
    </w:p>
    <w:p w14:paraId="08C0F588" w14:textId="45E53F99" w:rsidR="00E243CF" w:rsidRPr="00960C7B" w:rsidRDefault="008316B1" w:rsidP="008F3F0C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4"/>
          <w:szCs w:val="24"/>
          <w:lang w:val="x-none" w:eastAsia="x-none"/>
        </w:rPr>
        <w:t xml:space="preserve">с юга – </w:t>
      </w:r>
      <w:r w:rsidR="001827C8" w:rsidRPr="00960C7B">
        <w:rPr>
          <w:rFonts w:ascii="Times New Roman" w:hAnsi="Times New Roman"/>
          <w:sz w:val="24"/>
          <w:szCs w:val="24"/>
          <w:lang w:eastAsia="x-none"/>
        </w:rPr>
        <w:t>ул. Мирной</w:t>
      </w:r>
      <w:r w:rsidRPr="00960C7B">
        <w:rPr>
          <w:rFonts w:ascii="Times New Roman" w:hAnsi="Times New Roman"/>
          <w:sz w:val="24"/>
          <w:szCs w:val="24"/>
          <w:lang w:val="x-none" w:eastAsia="x-none"/>
        </w:rPr>
        <w:t>;</w:t>
      </w:r>
    </w:p>
    <w:p w14:paraId="6D981C06" w14:textId="130739C4" w:rsidR="00E243CF" w:rsidRPr="00960C7B" w:rsidRDefault="008316B1" w:rsidP="008F3F0C">
      <w:pPr>
        <w:spacing w:after="0" w:line="240" w:lineRule="auto"/>
        <w:ind w:firstLine="709"/>
        <w:jc w:val="both"/>
      </w:pPr>
      <w:r w:rsidRPr="00960C7B">
        <w:rPr>
          <w:rFonts w:ascii="Times New Roman" w:hAnsi="Times New Roman"/>
          <w:sz w:val="24"/>
          <w:szCs w:val="24"/>
          <w:lang w:val="x-none" w:eastAsia="x-none"/>
        </w:rPr>
        <w:t xml:space="preserve">с запада – </w:t>
      </w:r>
      <w:r w:rsidR="001827C8" w:rsidRPr="00960C7B">
        <w:rPr>
          <w:rFonts w:ascii="Times New Roman" w:hAnsi="Times New Roman"/>
          <w:sz w:val="24"/>
          <w:szCs w:val="24"/>
          <w:lang w:eastAsia="x-none"/>
        </w:rPr>
        <w:t>проектируемой пешеходной улицей 8, проектируемой пешеходной улицей 7.</w:t>
      </w:r>
    </w:p>
    <w:p w14:paraId="7F78062A" w14:textId="77777777" w:rsidR="00E243CF" w:rsidRPr="00960C7B" w:rsidRDefault="00E243CF" w:rsidP="008F3F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x-none" w:eastAsia="ru-RU"/>
        </w:rPr>
      </w:pPr>
    </w:p>
    <w:p w14:paraId="4E137B89" w14:textId="6634C2D8" w:rsidR="00846492" w:rsidRPr="00960C7B" w:rsidRDefault="008F3F0C" w:rsidP="00E67524">
      <w:pPr>
        <w:keepNext/>
        <w:keepLines/>
        <w:suppressAutoHyphens w:val="0"/>
        <w:spacing w:after="0" w:line="240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>2. Характеристики планируемого развития территории</w:t>
      </w:r>
    </w:p>
    <w:tbl>
      <w:tblPr>
        <w:tblW w:w="9776" w:type="dxa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5529"/>
        <w:gridCol w:w="1559"/>
        <w:gridCol w:w="1559"/>
      </w:tblGrid>
      <w:tr w:rsidR="00846492" w:rsidRPr="00960C7B" w14:paraId="099380DC" w14:textId="77777777" w:rsidTr="0079408C">
        <w:trPr>
          <w:trHeight w:val="20"/>
          <w:tblHeader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B021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Cs/>
                <w:lang w:eastAsia="ru-RU"/>
              </w:rPr>
              <w:t>№</w:t>
            </w:r>
          </w:p>
          <w:p w14:paraId="751C631A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12DD7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Cs/>
                <w:lang w:eastAsia="ru-RU"/>
              </w:rPr>
              <w:t>Параметры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73CB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Cs/>
                <w:lang w:eastAsia="ru-RU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0A5B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Cs/>
                <w:lang w:eastAsia="ru-RU"/>
              </w:rPr>
              <w:t>Количество</w:t>
            </w:r>
          </w:p>
        </w:tc>
      </w:tr>
      <w:tr w:rsidR="00846492" w:rsidRPr="00960C7B" w14:paraId="5987A9D0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31DC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9144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0C7B">
              <w:rPr>
                <w:rFonts w:ascii="Times New Roman" w:hAnsi="Times New Roman"/>
                <w:b/>
                <w:bCs/>
              </w:rPr>
              <w:t>Общая площадь территории в границах проектирования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6A5DC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0C7B">
              <w:rPr>
                <w:rFonts w:ascii="Times New Roman" w:hAnsi="Times New Roman"/>
                <w:b/>
                <w:bCs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B5BFB0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93,97</w:t>
            </w:r>
          </w:p>
        </w:tc>
      </w:tr>
      <w:tr w:rsidR="00846492" w:rsidRPr="00960C7B" w14:paraId="22CDB6F5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A797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28919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Площадь в границах элементов планировочной структуры </w:t>
            </w:r>
            <w:r w:rsidRPr="00960C7B">
              <w:rPr>
                <w:rFonts w:ascii="Times New Roman" w:hAnsi="Times New Roman"/>
                <w:b/>
                <w:bCs/>
              </w:rPr>
              <w:t>(микрорайоны),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246C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1C05E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85,84</w:t>
            </w:r>
          </w:p>
        </w:tc>
      </w:tr>
      <w:tr w:rsidR="00846492" w:rsidRPr="00960C7B" w14:paraId="4B21FC87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0A28E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8FB59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1 (часть),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F766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E0490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16,2</w:t>
            </w:r>
          </w:p>
        </w:tc>
      </w:tr>
      <w:tr w:rsidR="00846492" w:rsidRPr="00960C7B" w14:paraId="66363FF0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19650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08201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Площадь в границах элементов планировочной структуры </w:t>
            </w:r>
            <w:r w:rsidRPr="00960C7B">
              <w:rPr>
                <w:rFonts w:ascii="Times New Roman" w:hAnsi="Times New Roman"/>
              </w:rPr>
              <w:t>(кварталы),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865D0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6A35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13,22</w:t>
            </w:r>
          </w:p>
        </w:tc>
      </w:tr>
      <w:tr w:rsidR="00846492" w:rsidRPr="00960C7B" w14:paraId="2C1AE113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FBE8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CB01D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CFA0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2142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4,4</w:t>
            </w:r>
          </w:p>
        </w:tc>
      </w:tr>
      <w:tr w:rsidR="00846492" w:rsidRPr="00960C7B" w14:paraId="2EDE36A7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95A6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D628E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AAC3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3D908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0.06</w:t>
            </w:r>
          </w:p>
        </w:tc>
      </w:tr>
      <w:tr w:rsidR="00846492" w:rsidRPr="00960C7B" w14:paraId="087A10F6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3739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1.1.1.1.3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565C8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76E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4868A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4,81</w:t>
            </w:r>
          </w:p>
        </w:tc>
      </w:tr>
      <w:tr w:rsidR="00846492" w:rsidRPr="00960C7B" w14:paraId="290BACBF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9630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1.1.1.1.4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86C65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3.1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30D4C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1F5B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3,95</w:t>
            </w:r>
          </w:p>
        </w:tc>
      </w:tr>
      <w:tr w:rsidR="00846492" w:rsidRPr="00960C7B" w14:paraId="40DFEA1C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ED14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ECD52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Территория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779A0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C02B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0,2</w:t>
            </w:r>
          </w:p>
        </w:tc>
      </w:tr>
      <w:tr w:rsidR="00846492" w:rsidRPr="00960C7B" w14:paraId="2071114E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51BA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1.1.1.4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8339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Улично-дорожная сеть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10C5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92DE90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2,78</w:t>
            </w:r>
          </w:p>
        </w:tc>
      </w:tr>
      <w:tr w:rsidR="00846492" w:rsidRPr="00960C7B" w14:paraId="4B2C52AA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B1B2C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372A7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2 (часть),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230A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17B8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3,94</w:t>
            </w:r>
          </w:p>
        </w:tc>
      </w:tr>
      <w:tr w:rsidR="00846492" w:rsidRPr="00960C7B" w14:paraId="643B3161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C2A2E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1.1.2.1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B3288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Площадь в границах элементов планировочной структуры </w:t>
            </w:r>
            <w:r w:rsidRPr="00960C7B">
              <w:rPr>
                <w:rFonts w:ascii="Times New Roman" w:hAnsi="Times New Roman"/>
              </w:rPr>
              <w:t>(кварталы),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E3CC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EB96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3,56</w:t>
            </w:r>
          </w:p>
        </w:tc>
      </w:tr>
      <w:tr w:rsidR="00846492" w:rsidRPr="00960C7B" w14:paraId="3ACAF8FE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2405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1.1.2.1.1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B1056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4.1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E9F1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9115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3,56</w:t>
            </w:r>
          </w:p>
        </w:tc>
      </w:tr>
      <w:tr w:rsidR="00846492" w:rsidRPr="00960C7B" w14:paraId="05E218FB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EFF9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1.1.2.3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F289B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Улично-дорожная сеть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58E5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3474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0,38</w:t>
            </w:r>
          </w:p>
        </w:tc>
      </w:tr>
      <w:tr w:rsidR="00846492" w:rsidRPr="00960C7B" w14:paraId="1F3DF27D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512C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E1B9B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3,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5F5C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3BA4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39,21</w:t>
            </w:r>
          </w:p>
        </w:tc>
      </w:tr>
      <w:tr w:rsidR="00846492" w:rsidRPr="00960C7B" w14:paraId="73D02081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C6C3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FB4D2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Площадь в границах элементов планировочной структуры </w:t>
            </w:r>
            <w:r w:rsidRPr="00960C7B">
              <w:rPr>
                <w:rFonts w:ascii="Times New Roman" w:hAnsi="Times New Roman"/>
              </w:rPr>
              <w:t>(кварталы),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8C36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CAAC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18,4</w:t>
            </w:r>
          </w:p>
        </w:tc>
      </w:tr>
      <w:tr w:rsidR="00846492" w:rsidRPr="00960C7B" w14:paraId="2F6546FB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BE61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678CA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5.1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4A9F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B90E4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4,02</w:t>
            </w:r>
          </w:p>
        </w:tc>
      </w:tr>
      <w:tr w:rsidR="00846492" w:rsidRPr="00960C7B" w14:paraId="00473CB2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0E3D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0EAEC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6.1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12E5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B617A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5,69</w:t>
            </w:r>
          </w:p>
        </w:tc>
      </w:tr>
      <w:tr w:rsidR="00846492" w:rsidRPr="00960C7B" w14:paraId="3D3E5C02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0350E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0435C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6.2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5108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7679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0,31</w:t>
            </w:r>
          </w:p>
        </w:tc>
      </w:tr>
      <w:tr w:rsidR="00846492" w:rsidRPr="00960C7B" w14:paraId="7154AECD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C834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530BB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6.3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B4C0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0771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</w:tr>
      <w:tr w:rsidR="00846492" w:rsidRPr="00960C7B" w14:paraId="73C4ACF8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D05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F090C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9.1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E5BA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BFEA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0,02</w:t>
            </w:r>
          </w:p>
        </w:tc>
      </w:tr>
      <w:tr w:rsidR="00846492" w:rsidRPr="00960C7B" w14:paraId="4998291C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CACAA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8D84A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10.1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E634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27C5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3,01</w:t>
            </w:r>
          </w:p>
        </w:tc>
      </w:tr>
      <w:tr w:rsidR="00846492" w:rsidRPr="00960C7B" w14:paraId="44745FFA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DF06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CD2CC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10.2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FB04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986C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0,14</w:t>
            </w:r>
          </w:p>
        </w:tc>
      </w:tr>
      <w:tr w:rsidR="00846492" w:rsidRPr="00960C7B" w14:paraId="238E8100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2D1F0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1.1.3.1.8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CAF0A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10.3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3FE1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7316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0,23</w:t>
            </w:r>
          </w:p>
        </w:tc>
      </w:tr>
      <w:tr w:rsidR="00846492" w:rsidRPr="00960C7B" w14:paraId="644F6A79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7B54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lastRenderedPageBreak/>
              <w:t>1.1.3.1.9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1CA7E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226F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E318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4,96</w:t>
            </w:r>
          </w:p>
        </w:tc>
      </w:tr>
      <w:tr w:rsidR="00846492" w:rsidRPr="00960C7B" w14:paraId="22177DAD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4A10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1D000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Улично-дорожная сеть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56A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A4FE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7,48</w:t>
            </w:r>
          </w:p>
        </w:tc>
      </w:tr>
      <w:tr w:rsidR="00846492" w:rsidRPr="00960C7B" w14:paraId="2284B2C5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D10E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1.1.3.3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DD9C4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Территория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7ED1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EC69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13,33</w:t>
            </w:r>
          </w:p>
        </w:tc>
      </w:tr>
      <w:tr w:rsidR="00846492" w:rsidRPr="00960C7B" w14:paraId="7CDA08F4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B005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8DC1B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0AAC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3C21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26,49</w:t>
            </w:r>
          </w:p>
        </w:tc>
      </w:tr>
      <w:tr w:rsidR="00846492" w:rsidRPr="00960C7B" w14:paraId="47B85723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66A9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4A0C9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Площадь в границах элементов планировочной структуры </w:t>
            </w:r>
            <w:r w:rsidRPr="00960C7B">
              <w:rPr>
                <w:rFonts w:ascii="Times New Roman" w:hAnsi="Times New Roman"/>
              </w:rPr>
              <w:t>(кварталы), в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92F1D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13B2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20,86</w:t>
            </w:r>
          </w:p>
        </w:tc>
      </w:tr>
      <w:tr w:rsidR="00846492" w:rsidRPr="00960C7B" w14:paraId="3CDD998F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3A41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BFAE5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7.1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527E3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823AD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3,58</w:t>
            </w:r>
          </w:p>
        </w:tc>
      </w:tr>
      <w:tr w:rsidR="00846492" w:rsidRPr="00960C7B" w14:paraId="30EFCA24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8EA8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90B64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8.1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6BB78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2B0A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4,18</w:t>
            </w:r>
          </w:p>
        </w:tc>
      </w:tr>
      <w:tr w:rsidR="00846492" w:rsidRPr="00960C7B" w14:paraId="78E73E4F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A87E3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1.1.4.1.3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C143D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13CE9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A547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2,65</w:t>
            </w:r>
          </w:p>
        </w:tc>
      </w:tr>
      <w:tr w:rsidR="00846492" w:rsidRPr="00960C7B" w14:paraId="427BB04B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E434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1.1.4.1.4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7C7E6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13.1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7283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1C8A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7,05</w:t>
            </w:r>
          </w:p>
        </w:tc>
      </w:tr>
      <w:tr w:rsidR="00846492" w:rsidRPr="00960C7B" w14:paraId="187194AE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7103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1.1.4.1.5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A658E3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14.1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CD1D0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9C7C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3,4</w:t>
            </w:r>
          </w:p>
        </w:tc>
      </w:tr>
      <w:tr w:rsidR="00846492" w:rsidRPr="00960C7B" w14:paraId="2E934C6B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18EF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B62C3D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Улично-дорожная сеть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BF4D5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C4C9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4,6</w:t>
            </w:r>
          </w:p>
        </w:tc>
      </w:tr>
      <w:tr w:rsidR="00846492" w:rsidRPr="00960C7B" w14:paraId="659813B6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77F9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1.1.4.3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75C3D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Территория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A5E7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6A79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1,03</w:t>
            </w:r>
          </w:p>
        </w:tc>
      </w:tr>
      <w:tr w:rsidR="00846492" w:rsidRPr="00960C7B" w14:paraId="1802D941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90E6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949E0" w14:textId="77777777" w:rsidR="00846492" w:rsidRPr="00960C7B" w:rsidRDefault="00846492" w:rsidP="0079408C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Магистральная улично-дорожная сеть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D76B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BCA7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8,13</w:t>
            </w:r>
          </w:p>
        </w:tc>
      </w:tr>
      <w:tr w:rsidR="00846492" w:rsidRPr="00960C7B" w14:paraId="42C43653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54890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D8DC3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lang w:eastAsia="ru-RU"/>
              </w:rPr>
              <w:t>Плотность застройки</w:t>
            </w:r>
          </w:p>
        </w:tc>
      </w:tr>
      <w:tr w:rsidR="00846492" w:rsidRPr="00960C7B" w14:paraId="5B975C35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4E8BD" w14:textId="77777777" w:rsidR="00846492" w:rsidRPr="00960C7B" w:rsidRDefault="00846492" w:rsidP="0079408C">
            <w:pPr>
              <w:widowControl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2.1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18BA7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1</w:t>
            </w:r>
          </w:p>
        </w:tc>
      </w:tr>
      <w:tr w:rsidR="00846492" w:rsidRPr="00960C7B" w14:paraId="4D6B5879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95596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2.1.1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550C1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7E038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19199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15878</w:t>
            </w:r>
          </w:p>
        </w:tc>
      </w:tr>
      <w:tr w:rsidR="00846492" w:rsidRPr="00960C7B" w14:paraId="03BE90E5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DF52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2.1.2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2687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Квартал 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E0615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C023C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15342</w:t>
            </w:r>
          </w:p>
        </w:tc>
      </w:tr>
      <w:tr w:rsidR="00846492" w:rsidRPr="00960C7B" w14:paraId="466A2620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9442F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2.1.3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99240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3.1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C4631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D8E5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22503</w:t>
            </w:r>
          </w:p>
        </w:tc>
      </w:tr>
      <w:tr w:rsidR="00846492" w:rsidRPr="00960C7B" w14:paraId="029C496E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56BE5" w14:textId="77777777" w:rsidR="00846492" w:rsidRPr="00960C7B" w:rsidRDefault="00846492" w:rsidP="0079408C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2.2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91AF8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2</w:t>
            </w:r>
          </w:p>
        </w:tc>
      </w:tr>
      <w:tr w:rsidR="00846492" w:rsidRPr="00960C7B" w14:paraId="476C6546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9B051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2.2.1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DE57A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4.1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93FD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27EEE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21846</w:t>
            </w:r>
          </w:p>
        </w:tc>
      </w:tr>
      <w:tr w:rsidR="00846492" w:rsidRPr="00960C7B" w14:paraId="406509FE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60F2A" w14:textId="77777777" w:rsidR="00846492" w:rsidRPr="00960C7B" w:rsidRDefault="00846492" w:rsidP="0079408C">
            <w:pPr>
              <w:widowControl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2.3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084D7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3</w:t>
            </w:r>
          </w:p>
        </w:tc>
      </w:tr>
      <w:tr w:rsidR="00846492" w:rsidRPr="00960C7B" w14:paraId="5B94B508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D1F9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2.3.1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237FA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5.1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A5459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2D511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20828</w:t>
            </w:r>
          </w:p>
        </w:tc>
      </w:tr>
      <w:tr w:rsidR="00846492" w:rsidRPr="00960C7B" w14:paraId="3F5ED40E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1D529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2.3.2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B7D41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6.1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10E16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65C46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4678</w:t>
            </w:r>
          </w:p>
        </w:tc>
      </w:tr>
      <w:tr w:rsidR="00846492" w:rsidRPr="00960C7B" w14:paraId="36DDF2ED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9E2C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2.3.3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D7690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9.1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A215E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EEFAF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2500</w:t>
            </w:r>
          </w:p>
        </w:tc>
      </w:tr>
      <w:tr w:rsidR="00846492" w:rsidRPr="00960C7B" w14:paraId="5EC1C283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D4C94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2.3.4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FCBD8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10.1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BDD88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E8FDB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15972</w:t>
            </w:r>
          </w:p>
        </w:tc>
      </w:tr>
      <w:tr w:rsidR="00846492" w:rsidRPr="00960C7B" w14:paraId="2D7031A8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00277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2.3.5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B7820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11.1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C6F37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37A1A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14388</w:t>
            </w:r>
          </w:p>
        </w:tc>
      </w:tr>
      <w:tr w:rsidR="00846492" w:rsidRPr="00960C7B" w14:paraId="71175B82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DB766" w14:textId="77777777" w:rsidR="00846492" w:rsidRPr="00960C7B" w:rsidRDefault="00846492" w:rsidP="0079408C">
            <w:pPr>
              <w:widowControl w:val="0"/>
              <w:spacing w:after="0" w:line="240" w:lineRule="auto"/>
              <w:ind w:left="360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2.4</w:t>
            </w:r>
          </w:p>
        </w:tc>
        <w:tc>
          <w:tcPr>
            <w:tcW w:w="86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194D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Микрорайон 4</w:t>
            </w:r>
          </w:p>
        </w:tc>
      </w:tr>
      <w:tr w:rsidR="00846492" w:rsidRPr="00960C7B" w14:paraId="514FB0EB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E89E8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2.4.1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D508A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7.1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78E02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FAE55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16566</w:t>
            </w:r>
          </w:p>
        </w:tc>
      </w:tr>
      <w:tr w:rsidR="00846492" w:rsidRPr="00960C7B" w14:paraId="0BFD78D8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3107E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2.4.2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CABE9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8.1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BC01E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61AC3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20294</w:t>
            </w:r>
          </w:p>
        </w:tc>
      </w:tr>
      <w:tr w:rsidR="00846492" w:rsidRPr="00960C7B" w14:paraId="51A646DF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1AD52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2.4.3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2D4C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12.1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42F7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AB67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2413</w:t>
            </w:r>
          </w:p>
        </w:tc>
      </w:tr>
      <w:tr w:rsidR="00846492" w:rsidRPr="00960C7B" w14:paraId="40BEA4E3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9C4D5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2.4.4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107D3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13.1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631F3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6FA56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5423</w:t>
            </w:r>
          </w:p>
        </w:tc>
      </w:tr>
      <w:tr w:rsidR="00846492" w:rsidRPr="00960C7B" w14:paraId="205DE539" w14:textId="77777777" w:rsidTr="0079408C">
        <w:trPr>
          <w:trHeight w:val="20"/>
          <w:jc w:val="center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864AA" w14:textId="77777777" w:rsidR="00846492" w:rsidRPr="00960C7B" w:rsidRDefault="00846492" w:rsidP="0079408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2.4.5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AC38B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Квартал 14.1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C9A04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lang w:eastAsia="ru-RU"/>
              </w:rPr>
              <w:t xml:space="preserve"> общей площади/га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D6239" w14:textId="77777777" w:rsidR="00846492" w:rsidRPr="00960C7B" w:rsidRDefault="00846492" w:rsidP="0079408C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960C7B">
              <w:rPr>
                <w:rFonts w:ascii="Times New Roman" w:hAnsi="Times New Roman"/>
              </w:rPr>
              <w:t>6030</w:t>
            </w:r>
          </w:p>
        </w:tc>
      </w:tr>
    </w:tbl>
    <w:p w14:paraId="6B45BA81" w14:textId="77777777" w:rsidR="008060DB" w:rsidRPr="00960C7B" w:rsidRDefault="008060DB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46DF94BE" w14:textId="0F9CCA5F" w:rsidR="00160DD2" w:rsidRPr="00960C7B" w:rsidRDefault="00160DD2" w:rsidP="005D4953">
      <w:pPr>
        <w:pStyle w:val="afffffffff8"/>
        <w:keepNext/>
        <w:keepLines/>
        <w:numPr>
          <w:ilvl w:val="0"/>
          <w:numId w:val="44"/>
        </w:numPr>
        <w:suppressAutoHyphens w:val="0"/>
        <w:spacing w:before="240" w:after="0" w:line="259" w:lineRule="auto"/>
        <w:ind w:left="0"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 xml:space="preserve">Характеристики объектов  </w:t>
      </w:r>
      <w:r w:rsidRPr="00960C7B">
        <w:rPr>
          <w:rFonts w:ascii="Times New Roman" w:hAnsi="Times New Roman"/>
          <w:sz w:val="24"/>
          <w:szCs w:val="24"/>
        </w:rPr>
        <w:t>капитального строительства жилого,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</w:p>
    <w:p w14:paraId="6A3763F1" w14:textId="09942CC4" w:rsidR="00F37F55" w:rsidRPr="00960C7B" w:rsidRDefault="00F37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307" w:type="pct"/>
        <w:jc w:val="center"/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540"/>
        <w:gridCol w:w="1666"/>
        <w:gridCol w:w="2464"/>
        <w:gridCol w:w="2250"/>
        <w:gridCol w:w="1581"/>
        <w:gridCol w:w="1418"/>
      </w:tblGrid>
      <w:tr w:rsidR="00B22AA4" w:rsidRPr="00960C7B" w14:paraId="7657F3B4" w14:textId="77777777" w:rsidTr="001C306F">
        <w:trPr>
          <w:trHeight w:val="20"/>
          <w:tblHeader/>
          <w:jc w:val="center"/>
        </w:trPr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5F76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9" w:name="_Hlk136013366"/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40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1D80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</w:t>
            </w:r>
          </w:p>
        </w:tc>
        <w:tc>
          <w:tcPr>
            <w:tcW w:w="124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7C2C" w14:textId="167AB6C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участка, кадастровый номер изменяемого земельного участка, кадастровый номер существующего земельного участка</w:t>
            </w:r>
          </w:p>
        </w:tc>
        <w:tc>
          <w:tcPr>
            <w:tcW w:w="113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C08DB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79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93DE9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высота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объектов капитального строительства,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м</w:t>
            </w:r>
          </w:p>
        </w:tc>
        <w:tc>
          <w:tcPr>
            <w:tcW w:w="71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8CF5C" w14:textId="666BBF2B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vertAlign w:val="superscript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общая площадь объектов капитального строительства, м</w:t>
            </w:r>
            <w:r w:rsidR="001C306F" w:rsidRPr="00960C7B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B22AA4" w:rsidRPr="00960C7B" w14:paraId="0A3A2797" w14:textId="77777777" w:rsidTr="001C306F">
        <w:trPr>
          <w:trHeight w:val="20"/>
          <w:tblHeader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D473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0CD9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BC27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03A4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98B7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838D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22AA4" w:rsidRPr="00960C7B" w14:paraId="47D74F26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D934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1 (часть)</w:t>
            </w:r>
          </w:p>
        </w:tc>
      </w:tr>
      <w:tr w:rsidR="00B22AA4" w:rsidRPr="00960C7B" w14:paraId="02457633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44E88" w14:textId="2CC64742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</w:t>
            </w:r>
            <w:r w:rsidR="00CB6B65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CB6B65" w:rsidRPr="00960C7B" w14:paraId="51BEF5B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43E3F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4C7D1" w14:textId="68394A45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247A3" w14:textId="78E31DB1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30038" w14:textId="3BF70D55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C5389" w14:textId="0FC73D70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D9DE3" w14:textId="698CB712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6800</w:t>
            </w:r>
          </w:p>
        </w:tc>
      </w:tr>
      <w:tr w:rsidR="00B22AA4" w:rsidRPr="00960C7B" w14:paraId="63D0AA31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45441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109F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940F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D5E6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C65A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35F6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CB6B65" w:rsidRPr="00960C7B" w14:paraId="5863130D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E1296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BD6D7" w14:textId="0D630E75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DC17C" w14:textId="2C2E4DDC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4818C" w14:textId="076DC2F9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AA6FC" w14:textId="18DD79F7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4E432" w14:textId="039CB25B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58663</w:t>
            </w:r>
          </w:p>
        </w:tc>
      </w:tr>
      <w:tr w:rsidR="00CB6B65" w:rsidRPr="00960C7B" w14:paraId="3AC3291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EBF19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61911" w14:textId="2D72F453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C8C1A" w14:textId="2E13CE86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77CA4" w14:textId="48E6B143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56617" w14:textId="552B3539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,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30E8" w14:textId="75A5BC65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5049</w:t>
            </w:r>
          </w:p>
        </w:tc>
      </w:tr>
      <w:tr w:rsidR="00CB6B65" w:rsidRPr="00960C7B" w14:paraId="0BB982B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C7560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FE726" w14:textId="30DAA4F8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37FA2" w14:textId="0C869240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2.К1.1.5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45A19" w14:textId="5CA22CE8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Площадки для занятий спортом и физкультурой на открытом воздухе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1284E" w14:textId="5A59DE20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40D27" w14:textId="7CF62951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0285065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75488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2C0E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2.К1.2.1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EE2B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2.К1.2.1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C51F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0144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874C4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6B1024C5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5148AB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D94C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2.К1.2.2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159C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2.К1.2.2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F00A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отвод канализационных стоков (насосная 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484E0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609B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B22AA4" w:rsidRPr="00960C7B" w14:paraId="4768D176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F9199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9A7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2.К1.2.3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0633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2.К1.2.3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AD22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Сооружение, обеспечивающее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отвод канализационных стоков (насосная 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C08B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72E5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</w:tr>
      <w:tr w:rsidR="00B22AA4" w:rsidRPr="00960C7B" w14:paraId="5FF73333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87542" w14:textId="2070E9E3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Квартал 2</w:t>
            </w:r>
            <w:r w:rsidR="00CB6B65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B22AA4" w:rsidRPr="00960C7B" w14:paraId="749D2077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41DA5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20EE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32E4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2482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15F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6A2B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4F8ADC2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37B34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A4B09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D8D9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1E5E8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D5E7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E247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CB6B65" w:rsidRPr="00960C7B" w14:paraId="7DAB4A3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B961D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2A8BE3" w14:textId="27FB1A6D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54387" w14:textId="73BDD1DE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C777F" w14:textId="4B78A938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11AE1" w14:textId="091915E0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0F81C" w14:textId="2E49623B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68966</w:t>
            </w:r>
          </w:p>
        </w:tc>
      </w:tr>
      <w:tr w:rsidR="00B22AA4" w:rsidRPr="00960C7B" w14:paraId="424C907F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B56E2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0DE69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158D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9B26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EF1A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B8E59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CB6B65" w:rsidRPr="00960C7B" w14:paraId="5EFBFDE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02C49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F9F52" w14:textId="2639A417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FEC79" w14:textId="47F13798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FB613" w14:textId="5E63E069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8C1C1" w14:textId="2C4C8CE9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DF48F" w14:textId="4DBD781F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4748</w:t>
            </w:r>
          </w:p>
        </w:tc>
      </w:tr>
      <w:tr w:rsidR="00B22AA4" w:rsidRPr="00960C7B" w14:paraId="4FB50EF4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916D6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DC9E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6E18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3.К2.1.6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FC1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Площадки для занятий спортом и физкультурой на открытом воздухе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5C4B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98F8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0754DD71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B94B5" w14:textId="487CA0D1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</w:t>
            </w:r>
            <w:r w:rsidR="00CB6B65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CB6B65" w:rsidRPr="00960C7B" w14:paraId="5B6E971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FEAED" w14:textId="77777777" w:rsidR="00CB6B65" w:rsidRPr="00960C7B" w:rsidRDefault="00CB6B65" w:rsidP="00CB6B65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46CC0" w14:textId="4FEB6608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CD5C0" w14:textId="2A99F2A3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0CB9D" w14:textId="24E9C315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02DF7" w14:textId="5D270CD1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00DCF" w14:textId="75B46982" w:rsidR="00CB6B65" w:rsidRPr="00960C7B" w:rsidRDefault="00CB6B65" w:rsidP="00CB6B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88833</w:t>
            </w:r>
          </w:p>
        </w:tc>
      </w:tr>
      <w:tr w:rsidR="001A5AF8" w:rsidRPr="00960C7B" w14:paraId="4A21F43A" w14:textId="77777777" w:rsidTr="000D66FA">
        <w:trPr>
          <w:trHeight w:val="56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62AFD" w14:textId="77777777" w:rsidR="001A5AF8" w:rsidRPr="00960C7B" w:rsidRDefault="001A5AF8" w:rsidP="001A5AF8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BEE25" w14:textId="77777777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BF129" w14:textId="77777777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F8510" w14:textId="77777777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Сооружение, обеспечивающее поставку электричества (трансформаторная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0A87A" w14:textId="625068F6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C3F37" w14:textId="06907F64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1A5AF8" w:rsidRPr="00960C7B" w14:paraId="28C2DD24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2758" w14:textId="77777777" w:rsidR="001A5AF8" w:rsidRPr="00960C7B" w:rsidRDefault="001A5AF8" w:rsidP="001A5AF8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91F60" w14:textId="77777777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59FDC" w14:textId="77777777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289AB" w14:textId="77777777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861A7" w14:textId="26487C10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7194F" w14:textId="455D46EF" w:rsidR="001A5AF8" w:rsidRPr="00960C7B" w:rsidRDefault="001A5AF8" w:rsidP="001A5A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6732D3C8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A881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Внеквартальные территории</w:t>
            </w:r>
          </w:p>
        </w:tc>
      </w:tr>
      <w:tr w:rsidR="00B22AA4" w:rsidRPr="00960C7B" w14:paraId="386832AF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3972B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B1B9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814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2.Т1.0.1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2E36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9BE8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E329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49D41D70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D3D4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B22AA4" w:rsidRPr="00960C7B" w14:paraId="6DB008A4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3351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F9E4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7698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D7225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3)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A749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A934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724235B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8683B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D3522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2.У0.0.1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3C79C" w14:textId="1DABBB40" w:rsidR="00B22AA4" w:rsidRPr="00960C7B" w:rsidRDefault="001F0E45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:37:0109002:112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D87E9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7)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3C01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E543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49CE0B0E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3CF53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58A2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2D74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58E2E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4)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AA2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9ED3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4757E67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AFB38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452B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C36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301F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5)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009E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87ED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4D03EF16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18D9F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2C23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0727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446E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8)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1CA23" w14:textId="603B5167" w:rsidR="00B22AA4" w:rsidRPr="00960C7B" w:rsidRDefault="001F0E45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48AF6" w14:textId="5EAEBD60" w:rsidR="00B22AA4" w:rsidRPr="00960C7B" w:rsidRDefault="001F0E45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</w:t>
            </w:r>
          </w:p>
        </w:tc>
      </w:tr>
      <w:tr w:rsidR="00B22AA4" w:rsidRPr="00960C7B" w14:paraId="0514E06F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F7F23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2</w:t>
            </w:r>
          </w:p>
        </w:tc>
      </w:tr>
      <w:tr w:rsidR="00B22AA4" w:rsidRPr="00960C7B" w14:paraId="58BEEDEA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2C6BD" w14:textId="39D07F4C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4</w:t>
            </w:r>
            <w:r w:rsidR="00CB6B65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B22AA4" w:rsidRPr="00960C7B" w14:paraId="655BF0A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1F1F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8BE6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E577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DE0A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FFC2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A02D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77717</w:t>
            </w:r>
          </w:p>
        </w:tc>
      </w:tr>
      <w:tr w:rsidR="00B22AA4" w:rsidRPr="00960C7B" w14:paraId="65689293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C5538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E064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4CAA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0681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58C3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05E9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1B732E3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C108D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3FAC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9041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F48C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Сооружение, обеспечивающее поставку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8441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86CC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030DED9C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0FF4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Улично-дорожная сеть</w:t>
            </w:r>
          </w:p>
        </w:tc>
      </w:tr>
      <w:tr w:rsidR="00B22AA4" w:rsidRPr="00960C7B" w14:paraId="7F5A1E57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13098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2168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У0.0.6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72BA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3.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У0.0.6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3AEF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C242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2DD2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3809F384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AEA4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B22AA4" w:rsidRPr="00960C7B" w14:paraId="73D1DD87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FED5C" w14:textId="0177D199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5</w:t>
            </w:r>
            <w:r w:rsidR="000D66FA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B22AA4" w:rsidRPr="00960C7B" w14:paraId="626838D2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C6EAA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E5BE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7A4B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6385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BA51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839A4" w14:textId="1198E69C" w:rsidR="00B22AA4" w:rsidRPr="00960C7B" w:rsidRDefault="000D66FA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83673</w:t>
            </w:r>
          </w:p>
        </w:tc>
      </w:tr>
      <w:tr w:rsidR="00B22AA4" w:rsidRPr="00960C7B" w14:paraId="12E8FD32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8ADE0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33F3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C2C5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D006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48B1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8C2E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03E4DB0E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61745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77D1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5EE8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DC7A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22EF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14C3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0CE43811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46719" w14:textId="1FFEB8D0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6</w:t>
            </w:r>
            <w:r w:rsidR="000D66FA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B22AA4" w:rsidRPr="00960C7B" w14:paraId="2E0378BA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79076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DBFC2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2347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4966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8B9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AE79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2987</w:t>
            </w:r>
          </w:p>
        </w:tc>
      </w:tr>
      <w:tr w:rsidR="00B22AA4" w:rsidRPr="00960C7B" w14:paraId="0127057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B4E7C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DFD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EDB9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AA2B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2350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93DD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4748</w:t>
            </w:r>
          </w:p>
        </w:tc>
      </w:tr>
      <w:tr w:rsidR="00B22AA4" w:rsidRPr="00960C7B" w14:paraId="6830859F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9EA04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38D59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251D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B96E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7F88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51A5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19975</w:t>
            </w:r>
          </w:p>
        </w:tc>
      </w:tr>
      <w:tr w:rsidR="00B22AA4" w:rsidRPr="00960C7B" w14:paraId="53A4B35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314EE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6C51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3.К6.2.1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3693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3.К6.2.1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7E10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0D46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0A3B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21BD698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FE132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F32E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3.К6.2.2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0859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3.К6.2.2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91D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газа (ГРП)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5212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6920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B22AA4" w:rsidRPr="00960C7B" w14:paraId="7AE5F2B5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6C026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67D0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3.К6.2.3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7158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3.К6.2.3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2181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тепла (котельная)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3E73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A7C0D" w14:textId="30417E45" w:rsidR="00B22AA4" w:rsidRPr="00960C7B" w:rsidRDefault="00B8428D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</w:tr>
      <w:tr w:rsidR="00B22AA4" w:rsidRPr="00960C7B" w14:paraId="5164624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D10D9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41D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3.К6.3.1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72D0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3.К6.3.1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811E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B8D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4FB9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20D40D4C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B7E96" w14:textId="770A3E7B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9</w:t>
            </w:r>
            <w:r w:rsidR="000D66FA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B22AA4" w:rsidRPr="00960C7B" w14:paraId="36D33702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ED70F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D01A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3.К9.1.1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4A3F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3.К9.1.1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3B5E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(распределительная 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5C046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E0C1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B22AA4" w:rsidRPr="00960C7B" w14:paraId="66F5E9BC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22157" w14:textId="681371DE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10</w:t>
            </w:r>
            <w:r w:rsidR="000D66FA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B22AA4" w:rsidRPr="00960C7B" w14:paraId="777AB57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4B70E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F3AD3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086F8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6D28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7573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AA2F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53687</w:t>
            </w:r>
          </w:p>
        </w:tc>
      </w:tr>
      <w:tr w:rsidR="00B22AA4" w:rsidRPr="00960C7B" w14:paraId="125586C2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0B155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EFE3B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FDB84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5307F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22DF0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913B3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7E2149CF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F73F3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02950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DBB9B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2DF1C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5F8AE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21E4E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413EF14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9823C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6115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1.К10.2.1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F3EC67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1.К10.2.1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1154A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AAAFA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DEC4C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22AA4" w:rsidRPr="00960C7B" w14:paraId="5534D07F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B308C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2391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1.К10.2.2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4CCBE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1.К10.2.2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F8771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тепла (котельная)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BBB89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6D87" w14:textId="77DC42BC" w:rsidR="00B22AA4" w:rsidRPr="00960C7B" w:rsidRDefault="007D1945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</w:p>
        </w:tc>
      </w:tr>
      <w:tr w:rsidR="00B22AA4" w:rsidRPr="00960C7B" w14:paraId="09D6D55C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F8D19" w14:textId="77777777" w:rsidR="00B22AA4" w:rsidRPr="00960C7B" w:rsidRDefault="00B22AA4" w:rsidP="00625152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E6AD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25895" w14:textId="77777777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1.К10.3.1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D2EE3" w14:textId="107F93AA" w:rsidR="00B22AA4" w:rsidRPr="00960C7B" w:rsidRDefault="00E67524" w:rsidP="006251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 для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занятия спортом и физкультурой на открытом воздухе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C7D87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86D53" w14:textId="77777777" w:rsidR="00B22AA4" w:rsidRPr="00960C7B" w:rsidRDefault="00B22AA4" w:rsidP="00625152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B22AA4" w:rsidRPr="00960C7B" w14:paraId="20950434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3D37C" w14:textId="36B9ECEA" w:rsidR="00B22AA4" w:rsidRPr="00960C7B" w:rsidRDefault="00B22AA4" w:rsidP="0062515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Квартал 11</w:t>
            </w:r>
            <w:r w:rsidR="000D66FA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0D66FA" w:rsidRPr="00960C7B" w14:paraId="21F89C2D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F15A9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EB4E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F112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2F6F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83E3D" w14:textId="287BBED5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876F6" w14:textId="2E09C079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65497</w:t>
            </w:r>
          </w:p>
        </w:tc>
      </w:tr>
      <w:tr w:rsidR="000D66FA" w:rsidRPr="00960C7B" w14:paraId="38DDFECD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37E6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94C5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1B07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CAF5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0313F" w14:textId="2E54B2A5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DE2AD" w14:textId="4729AB3D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5814</w:t>
            </w:r>
          </w:p>
        </w:tc>
      </w:tr>
      <w:tr w:rsidR="000D66FA" w:rsidRPr="00960C7B" w14:paraId="706CC38D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4C19C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4DE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E1ED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107E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7EF0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97A1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6D1287F7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6EF36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3AF2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432E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1B4C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1804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3D86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2B25735A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6FBAC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1F9E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C2B7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1.К11.1.5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B6DE2" w14:textId="309DDD47" w:rsidR="000D66FA" w:rsidRPr="00960C7B" w:rsidRDefault="00E67524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</w:t>
            </w:r>
            <w:r w:rsidR="000D66FA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занятий спортом и физкультурой на открытом воздухе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35D2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98A2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0D66FA" w:rsidRPr="00960C7B" w14:paraId="2CB9E57D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7093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bCs/>
                <w:sz w:val="24"/>
                <w:szCs w:val="24"/>
              </w:rPr>
              <w:t>Внеквартальные территории</w:t>
            </w:r>
          </w:p>
        </w:tc>
      </w:tr>
      <w:tr w:rsidR="000D66FA" w:rsidRPr="00960C7B" w14:paraId="1A1A83BF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5CA11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5F05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18D9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3.Т6.0.1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2F51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03AA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722B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23649214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CE6A5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8FA8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F8B1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3.Т9.0.1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7FC3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(Парк культуры и отдыха)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FA5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A657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4CD506A7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4D40B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78E7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1A80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1.Т10.0.1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8CA5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87B9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980F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0B495996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D11BB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DFD5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CB43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1.Т11.0.1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B8CD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7A1B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3185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AAB2D7E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E87C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0D66FA" w:rsidRPr="00960C7B" w14:paraId="6B0DD574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CF299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3976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DAC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A0E9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 улично-дорожной сети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(Проектная улица 4)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F5C5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6AED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508C2591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2A633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EAB1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6BD3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6C13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F8F6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D719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2C92CA31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A18D9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E8094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80D4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34B9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6D88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DD7F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70E1C94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37AC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9773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E38F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B3A7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11)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F908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91B1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6703DC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2926A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7B13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67A7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5589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10)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44A2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CE4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227C9723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F0B61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46D6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779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887D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10)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EE86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6162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3D0976E3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ED057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B5D0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D34C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DAE1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6)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BE03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4E17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7D2011F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2AF66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FAC4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1F46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A7CA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5)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4D971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B426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25BD52BC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ED357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E8A4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C495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6969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5)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C5F6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5850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FCB5CEA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BAD1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bCs/>
                <w:sz w:val="24"/>
                <w:szCs w:val="24"/>
              </w:rPr>
              <w:t>Микрорайон 4</w:t>
            </w:r>
          </w:p>
        </w:tc>
      </w:tr>
      <w:tr w:rsidR="000D66FA" w:rsidRPr="00960C7B" w14:paraId="51AFC521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83AAC" w14:textId="581DBC98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7</w:t>
            </w:r>
            <w:r w:rsidR="000B4DD0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0D66FA" w:rsidRPr="00960C7B" w14:paraId="558C471D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2A6B5D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5A99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8321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7732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979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CB30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56160</w:t>
            </w:r>
          </w:p>
        </w:tc>
      </w:tr>
      <w:tr w:rsidR="000D66FA" w:rsidRPr="00960C7B" w14:paraId="167CEF1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11940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6D7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AD3C9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9C55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58B8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7895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1A0CA78E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D9548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4C70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3D8D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1A72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Сооружение, обеспечивающее поставку электричества (трансформаторная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5C20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272D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32EDE7A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4B96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9241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B77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9CE3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95EF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CDFA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3091</w:t>
            </w:r>
          </w:p>
        </w:tc>
      </w:tr>
      <w:tr w:rsidR="000D66FA" w:rsidRPr="00960C7B" w14:paraId="18C44C54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D02E0" w14:textId="6BA93235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8.1</w:t>
            </w:r>
          </w:p>
        </w:tc>
      </w:tr>
      <w:tr w:rsidR="000D66FA" w:rsidRPr="00960C7B" w14:paraId="399B61B7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0FD38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F2AD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BE16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3486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E119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62DE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22359</w:t>
            </w:r>
          </w:p>
        </w:tc>
      </w:tr>
      <w:tr w:rsidR="000D66FA" w:rsidRPr="00960C7B" w14:paraId="13651B4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73D0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7AD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D92E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902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75D4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51A64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62416</w:t>
            </w:r>
          </w:p>
        </w:tc>
      </w:tr>
      <w:tr w:rsidR="000D66FA" w:rsidRPr="00960C7B" w14:paraId="64DF235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46E3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47A9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FA11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3A5A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7D23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83ED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0C8BC02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C39E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5C5E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531B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0FF6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264F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71B3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03D6622E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79AB1" w14:textId="4A9BC7C5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12.1</w:t>
            </w:r>
          </w:p>
        </w:tc>
      </w:tr>
      <w:tr w:rsidR="000D66FA" w:rsidRPr="00960C7B" w14:paraId="513EFDC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12513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823B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001B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DE30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C5E6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DCEA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3183</w:t>
            </w:r>
          </w:p>
        </w:tc>
      </w:tr>
      <w:tr w:rsidR="000D66FA" w:rsidRPr="00960C7B" w14:paraId="696B8347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B3613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675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C3BD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168A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785B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16AC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3183</w:t>
            </w:r>
          </w:p>
        </w:tc>
      </w:tr>
      <w:tr w:rsidR="000D66FA" w:rsidRPr="00960C7B" w14:paraId="40ACEB16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8333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F127C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1D7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A057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1938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4A8C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77B9B112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37552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8ABD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479B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F61CA" w14:textId="15C242C8" w:rsidR="000D66FA" w:rsidRPr="00960C7B" w:rsidRDefault="00E67524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</w:t>
            </w:r>
            <w:r w:rsidR="000D66FA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занятий спортом и физкультурой на открытом воздухе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74E3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0408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6B09F60B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FAF3" w14:textId="08903241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13</w:t>
            </w:r>
            <w:r w:rsidR="000B4DD0"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.1</w:t>
            </w:r>
          </w:p>
        </w:tc>
      </w:tr>
      <w:tr w:rsidR="000D66FA" w:rsidRPr="00960C7B" w14:paraId="115F35B1" w14:textId="77777777" w:rsidTr="001C306F">
        <w:trPr>
          <w:trHeight w:val="20"/>
          <w:jc w:val="center"/>
        </w:trPr>
        <w:tc>
          <w:tcPr>
            <w:tcW w:w="272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105EB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BBD076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0C33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1134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CDE10E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797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E3BA54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1400DD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30888</w:t>
            </w:r>
          </w:p>
        </w:tc>
      </w:tr>
      <w:tr w:rsidR="000D66FA" w:rsidRPr="00960C7B" w14:paraId="2720C858" w14:textId="77777777" w:rsidTr="001C306F">
        <w:trPr>
          <w:trHeight w:val="20"/>
          <w:jc w:val="center"/>
        </w:trPr>
        <w:tc>
          <w:tcPr>
            <w:tcW w:w="27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B7935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5A42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86A9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23:37:0000000:2771</w:t>
            </w:r>
          </w:p>
        </w:tc>
        <w:tc>
          <w:tcPr>
            <w:tcW w:w="1134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D036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8989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3347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D66FA" w:rsidRPr="00960C7B" w14:paraId="03D4606A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2AF43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A684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EEB1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EC5D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8070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21CB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3183</w:t>
            </w:r>
          </w:p>
        </w:tc>
      </w:tr>
      <w:tr w:rsidR="000D66FA" w:rsidRPr="00960C7B" w14:paraId="71026B82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38460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9FD6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AA6B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B907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оздоровительный комплекс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18C4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F6D5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4050</w:t>
            </w:r>
          </w:p>
        </w:tc>
      </w:tr>
      <w:tr w:rsidR="000D66FA" w:rsidRPr="00960C7B" w14:paraId="4C79350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3506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FD10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335C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25E7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EF95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026B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54C0374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460DA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4691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1.К13.1.5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14F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1.К13.1.5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0DC0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627B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ED7F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1F7968DB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5BE76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8B7F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1.К13.1.6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7605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1.К13.1.6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6E38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Сооружение, обеспечивающее поставку электричества (распределительная трансформаторная 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4C09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D19F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0D66FA" w:rsidRPr="00960C7B" w14:paraId="514098B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84A6A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B887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F33C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1.К13.1.7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1CDAF" w14:textId="4EC9D268" w:rsidR="000D66FA" w:rsidRPr="00960C7B" w:rsidRDefault="00E67524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</w:t>
            </w:r>
            <w:r w:rsidR="000D66FA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занятий спортом и физкультурой на открытом воздухе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C602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0BC9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устанавливается</w:t>
            </w:r>
          </w:p>
        </w:tc>
      </w:tr>
      <w:tr w:rsidR="000D66FA" w:rsidRPr="00960C7B" w14:paraId="5C607B29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FA1D7" w14:textId="70D8D406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14.1</w:t>
            </w:r>
          </w:p>
        </w:tc>
      </w:tr>
      <w:tr w:rsidR="000D66FA" w:rsidRPr="00960C7B" w14:paraId="136F18EE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1CDB9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E3FB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060D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126B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6DA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5C54E" w14:textId="2DE4B49F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5202</w:t>
            </w:r>
          </w:p>
        </w:tc>
      </w:tr>
      <w:tr w:rsidR="000D66FA" w:rsidRPr="00960C7B" w14:paraId="3B1A0768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C22E7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3B37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9856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F5C5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Дворец детского и юношеского творчества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7527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3BB01" w14:textId="1688D365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4388</w:t>
            </w:r>
          </w:p>
        </w:tc>
      </w:tr>
      <w:tr w:rsidR="000D66FA" w:rsidRPr="00960C7B" w14:paraId="726F68BA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AE5CA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E5B6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4B91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E405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дополнительного образования в области культуры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670E6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13B5F" w14:textId="3BCC0264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3696</w:t>
            </w:r>
          </w:p>
        </w:tc>
      </w:tr>
      <w:tr w:rsidR="000D66FA" w:rsidRPr="00960C7B" w14:paraId="3CD8DB2A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190C5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BB04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778E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6043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CAB1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B730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7189</w:t>
            </w:r>
          </w:p>
        </w:tc>
      </w:tr>
      <w:tr w:rsidR="000D66FA" w:rsidRPr="00960C7B" w14:paraId="5BF04C06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91BD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105EE" w14:textId="6E5E3040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4.К14.1.5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D687C" w14:textId="4A6C2991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4.К14.1.5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E1B89" w14:textId="4F98D7EA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Сооружение, обеспечивающее поставку электричества (трансформаторная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подстанция)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34356" w14:textId="359FF92F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B4203" w14:textId="55275D5C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0D66FA" w:rsidRPr="00960C7B" w14:paraId="0C22C405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CAB4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Внеквартальные территории</w:t>
            </w:r>
          </w:p>
        </w:tc>
      </w:tr>
      <w:tr w:rsidR="000D66FA" w:rsidRPr="00960C7B" w14:paraId="6F2C3400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69A68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E502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F6209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4.Т13.0.1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C353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15C7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4F58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4EC4209" w14:textId="77777777" w:rsidTr="001C306F">
        <w:trPr>
          <w:trHeight w:val="20"/>
          <w:jc w:val="center"/>
        </w:trPr>
        <w:tc>
          <w:tcPr>
            <w:tcW w:w="27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D3DCCA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9DD5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E2A8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4.Т13.0.2</w:t>
            </w:r>
          </w:p>
        </w:tc>
        <w:tc>
          <w:tcPr>
            <w:tcW w:w="1134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24C8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79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F3F9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8896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F004B25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E124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0D66FA" w:rsidRPr="00960C7B" w14:paraId="58776769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8F00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D48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0387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2B76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12)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378A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9B2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44E571D8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0939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9C6F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DEB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96D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12)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E0B0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AE0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0F3B1A35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D539F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DC0A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54C0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24D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5CA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0E6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575B7F8C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1621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D6A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1259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43B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10)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3F4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A6C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64185671" w14:textId="77777777" w:rsidTr="001C306F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0F9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Магистральная улично-дорожная сеть</w:t>
            </w:r>
          </w:p>
        </w:tc>
      </w:tr>
      <w:tr w:rsidR="000D66FA" w:rsidRPr="00960C7B" w14:paraId="2FF28D88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9229E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BAA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2557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23:37:0000000:1329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4691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(Проектная улица 2)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F15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798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476DA3EA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718D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EB3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714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23:37:0109002:110</w:t>
            </w:r>
          </w:p>
        </w:tc>
        <w:tc>
          <w:tcPr>
            <w:tcW w:w="113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718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45D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26EB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E2140B2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2E95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FD8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BA6A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23:37:0109002:126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AF5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49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14F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01344516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C021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BF8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E7C8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23:37:0109002:128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C22C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E2C8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8F9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070A9604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1D6E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E6E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AADA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23:37:0109002:118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44D3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DCC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7A03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6591473A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D186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7D2C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CFE1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23:37:0109002:130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B41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2C579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E9B1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195CFE1C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75FB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E5F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B0F0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23:37:0109002:113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C07E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42D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675A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51950C5B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3B9C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4956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7AE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23:37:0000000:2153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98108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ECD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F0C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3FA9FD18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7DCA4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87AC2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A55F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23:37:0000000:2154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D24F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DCC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252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6CE48AA1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56D6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36C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41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23:37:0109002:117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E07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013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553B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4294E0FE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7264C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E2F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4D24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23:37:0000000:2772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143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81F5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7A15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24CC5D90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4311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D85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644E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23:37:0000002:2152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E31C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66B1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F4CA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73D888D3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2E4F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3741A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D666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23:37:0109002:111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2CF70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C0FE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4D127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0D66FA" w:rsidRPr="00960C7B" w14:paraId="4D736B25" w14:textId="77777777" w:rsidTr="001C306F">
        <w:trPr>
          <w:trHeight w:val="20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07AE" w14:textId="77777777" w:rsidR="000D66FA" w:rsidRPr="00960C7B" w:rsidRDefault="000D66FA" w:rsidP="000D66FA">
            <w:pPr>
              <w:widowControl w:val="0"/>
              <w:numPr>
                <w:ilvl w:val="0"/>
                <w:numId w:val="38"/>
              </w:num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6FF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EA5D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23:37:0100000:2155</w:t>
            </w:r>
          </w:p>
        </w:tc>
        <w:tc>
          <w:tcPr>
            <w:tcW w:w="1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BBBE4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3E5F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9B075" w14:textId="77777777" w:rsidR="000D66FA" w:rsidRPr="00960C7B" w:rsidRDefault="000D66FA" w:rsidP="000D66F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bookmarkEnd w:id="9"/>
    </w:tbl>
    <w:p w14:paraId="14862037" w14:textId="77777777" w:rsidR="00F37F55" w:rsidRPr="00960C7B" w:rsidRDefault="00F37F55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A0209A9" w14:textId="121B53E9" w:rsidR="00E243CF" w:rsidRPr="00960C7B" w:rsidRDefault="00997918" w:rsidP="00997918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>4. Характеристика планируемого развития объектов социальной инфраструктуры, необходимых для развития территории</w:t>
      </w:r>
    </w:p>
    <w:p w14:paraId="3D6EC485" w14:textId="77777777" w:rsidR="00F37F55" w:rsidRPr="00960C7B" w:rsidRDefault="00F37F55" w:rsidP="00F37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3994EC" w14:textId="6DDE8944" w:rsidR="00E243CF" w:rsidRPr="00960C7B" w:rsidRDefault="008316B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На территории предусматривается размещение объектов социальной инфраструктуры, торгово-бытового обслуживания, делового управления, государственного управления, охраны правопорядка и спасательных служб, религиозных объектов, приютов для животных, ветеринарного обслуживания</w:t>
      </w:r>
    </w:p>
    <w:p w14:paraId="0D44F828" w14:textId="77777777" w:rsidR="00F37F55" w:rsidRPr="00960C7B" w:rsidRDefault="00F37F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8960" w:type="dxa"/>
        <w:tblLayout w:type="fixed"/>
        <w:tblLook w:val="0000" w:firstRow="0" w:lastRow="0" w:firstColumn="0" w:lastColumn="0" w:noHBand="0" w:noVBand="0"/>
      </w:tblPr>
      <w:tblGrid>
        <w:gridCol w:w="704"/>
        <w:gridCol w:w="1701"/>
        <w:gridCol w:w="1559"/>
        <w:gridCol w:w="4990"/>
        <w:gridCol w:w="6"/>
      </w:tblGrid>
      <w:tr w:rsidR="000B4DD0" w:rsidRPr="00960C7B" w14:paraId="239A97F0" w14:textId="77777777" w:rsidTr="002909AD">
        <w:trPr>
          <w:gridAfter w:val="1"/>
          <w:wAfter w:w="6" w:type="dxa"/>
          <w:trHeight w:val="920"/>
          <w:tblHeader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E317E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500D8324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CEA26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F8720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FAFDC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</w:tr>
      <w:tr w:rsidR="000B4DD0" w:rsidRPr="00960C7B" w14:paraId="78D0E40A" w14:textId="77777777" w:rsidTr="002909AD">
        <w:trPr>
          <w:trHeight w:val="6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3A654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0B4DD0" w:rsidRPr="00960C7B" w14:paraId="47880025" w14:textId="77777777" w:rsidTr="002909AD">
        <w:trPr>
          <w:trHeight w:val="6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959D5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1.1</w:t>
            </w:r>
          </w:p>
        </w:tc>
      </w:tr>
      <w:tr w:rsidR="000B4DD0" w:rsidRPr="00960C7B" w14:paraId="2146566F" w14:textId="77777777" w:rsidTr="002909AD">
        <w:trPr>
          <w:gridAfter w:val="1"/>
          <w:wAfter w:w="6" w:type="dxa"/>
          <w:trHeight w:val="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A5506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945B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4458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EC347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Детский сад на 330 мест</w:t>
            </w:r>
          </w:p>
        </w:tc>
      </w:tr>
      <w:tr w:rsidR="000B4DD0" w:rsidRPr="00960C7B" w14:paraId="43518CBC" w14:textId="77777777" w:rsidTr="002909AD">
        <w:trPr>
          <w:gridAfter w:val="1"/>
          <w:wAfter w:w="6" w:type="dxa"/>
          <w:trHeight w:val="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E996C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08773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8F7A2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0C5D0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Поликлиника на 400 посещений в смену</w:t>
            </w:r>
          </w:p>
        </w:tc>
      </w:tr>
      <w:tr w:rsidR="000B4DD0" w:rsidRPr="00960C7B" w14:paraId="7FD21F6D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0EFC6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B52DA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63975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2.К1.1.5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70330" w14:textId="603B530B" w:rsidR="000B4DD0" w:rsidRPr="00960C7B" w:rsidRDefault="00E67524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1735 м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B4DD0" w:rsidRPr="00960C7B" w14:paraId="6CA529C6" w14:textId="77777777" w:rsidTr="002909AD">
        <w:trPr>
          <w:trHeight w:val="23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C9461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2.1</w:t>
            </w:r>
          </w:p>
        </w:tc>
      </w:tr>
      <w:tr w:rsidR="000B4DD0" w:rsidRPr="00960C7B" w14:paraId="1385DB90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07749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CE3CB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BA609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D5F17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Детский сад на 300 мест</w:t>
            </w:r>
          </w:p>
        </w:tc>
      </w:tr>
      <w:tr w:rsidR="000B4DD0" w:rsidRPr="00960C7B" w14:paraId="644A9DDB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4CD80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C6518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F090A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3.К2.1.6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A6467" w14:textId="28A95B2D" w:rsidR="000B4DD0" w:rsidRPr="00960C7B" w:rsidRDefault="00E67524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  <w:r w:rsidR="00C61425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3025 м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B4DD0" w:rsidRPr="00960C7B" w14:paraId="3D003748" w14:textId="77777777" w:rsidTr="002909AD">
        <w:trPr>
          <w:trHeight w:val="23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6CB41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0B4DD0" w:rsidRPr="00960C7B" w14:paraId="0D0BFF71" w14:textId="77777777" w:rsidTr="002909AD">
        <w:trPr>
          <w:trHeight w:val="6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5A79D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6.1</w:t>
            </w:r>
          </w:p>
        </w:tc>
      </w:tr>
      <w:tr w:rsidR="000B4DD0" w:rsidRPr="00960C7B" w14:paraId="4A2C10E9" w14:textId="77777777" w:rsidTr="002909AD">
        <w:trPr>
          <w:gridAfter w:val="1"/>
          <w:wAfter w:w="6" w:type="dxa"/>
          <w:trHeight w:val="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33784" w14:textId="77777777" w:rsidR="000B4DD0" w:rsidRPr="00960C7B" w:rsidRDefault="000B4DD0" w:rsidP="000B4DD0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595E6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47551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57952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Детский сад на 300 мест</w:t>
            </w:r>
          </w:p>
        </w:tc>
      </w:tr>
      <w:tr w:rsidR="000B4DD0" w:rsidRPr="00960C7B" w14:paraId="678E12B1" w14:textId="77777777" w:rsidTr="002909AD">
        <w:trPr>
          <w:gridAfter w:val="1"/>
          <w:wAfter w:w="6" w:type="dxa"/>
          <w:trHeight w:val="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1977C" w14:textId="77777777" w:rsidR="000B4DD0" w:rsidRPr="00960C7B" w:rsidRDefault="000B4DD0" w:rsidP="000B4DD0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D258C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639DC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68A22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Детский сад на 280 мест</w:t>
            </w:r>
          </w:p>
        </w:tc>
      </w:tr>
      <w:tr w:rsidR="000B4DD0" w:rsidRPr="00960C7B" w14:paraId="1509683E" w14:textId="77777777" w:rsidTr="002909AD">
        <w:trPr>
          <w:gridAfter w:val="1"/>
          <w:wAfter w:w="6" w:type="dxa"/>
          <w:trHeight w:val="6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F00F" w14:textId="77777777" w:rsidR="000B4DD0" w:rsidRPr="00960C7B" w:rsidRDefault="000B4DD0" w:rsidP="000B4DD0">
            <w:pPr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94E88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6A481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1AE53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 на 1550 мест</w:t>
            </w:r>
          </w:p>
        </w:tc>
      </w:tr>
      <w:tr w:rsidR="000B4DD0" w:rsidRPr="00960C7B" w14:paraId="451971F7" w14:textId="77777777" w:rsidTr="002909AD">
        <w:trPr>
          <w:trHeight w:val="2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0CDF2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10.1</w:t>
            </w:r>
          </w:p>
        </w:tc>
      </w:tr>
      <w:tr w:rsidR="000B4DD0" w:rsidRPr="00960C7B" w14:paraId="195AC267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5DB48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A4F18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921F7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1.К10.3.1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8B6D3" w14:textId="772CEF9E" w:rsidR="000B4DD0" w:rsidRPr="00960C7B" w:rsidRDefault="00E67524" w:rsidP="002909A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2020 м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B4DD0" w:rsidRPr="00960C7B" w14:paraId="4A42FF9A" w14:textId="77777777" w:rsidTr="002909AD">
        <w:trPr>
          <w:trHeight w:val="2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0A5BC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11.1</w:t>
            </w:r>
          </w:p>
        </w:tc>
      </w:tr>
      <w:tr w:rsidR="00F256C9" w:rsidRPr="00960C7B" w14:paraId="5AAFEFFB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3816C" w14:textId="77777777" w:rsidR="00F256C9" w:rsidRPr="00960C7B" w:rsidRDefault="00F256C9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8F12A" w14:textId="62E796BF" w:rsidR="00F256C9" w:rsidRPr="00960C7B" w:rsidRDefault="00F256C9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1.К11.1.2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68A570" w14:textId="6D097073" w:rsidR="00F256C9" w:rsidRPr="00960C7B" w:rsidRDefault="00F256C9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1.К11.1.2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F709D" w14:textId="6D0B78E3" w:rsidR="00F256C9" w:rsidRPr="00960C7B" w:rsidRDefault="00F256C9" w:rsidP="002909A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Детский сад на 380 мест</w:t>
            </w:r>
          </w:p>
        </w:tc>
      </w:tr>
      <w:tr w:rsidR="000B4DD0" w:rsidRPr="00960C7B" w14:paraId="1CC5FCD6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49CC7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F2C00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CE32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1.К11.1.5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E37F8" w14:textId="7D8482C0" w:rsidR="000B4DD0" w:rsidRPr="00960C7B" w:rsidRDefault="00E67524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2100 м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B4DD0" w:rsidRPr="00960C7B" w14:paraId="6A1D9496" w14:textId="77777777" w:rsidTr="002909AD">
        <w:trPr>
          <w:trHeight w:val="2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6C1D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0B4DD0" w:rsidRPr="00960C7B" w14:paraId="4B56EA5B" w14:textId="77777777" w:rsidTr="002909AD">
        <w:trPr>
          <w:trHeight w:val="2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28AB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7.1</w:t>
            </w:r>
          </w:p>
        </w:tc>
      </w:tr>
      <w:tr w:rsidR="000B4DD0" w:rsidRPr="00960C7B" w14:paraId="37B91A38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94C6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6976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3C588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DE14D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сад на 220 мест</w:t>
            </w:r>
          </w:p>
        </w:tc>
      </w:tr>
      <w:tr w:rsidR="000B4DD0" w:rsidRPr="00960C7B" w14:paraId="666479CE" w14:textId="77777777" w:rsidTr="002909AD">
        <w:trPr>
          <w:trHeight w:val="2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FA89D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12.1</w:t>
            </w:r>
          </w:p>
        </w:tc>
      </w:tr>
      <w:tr w:rsidR="000B4DD0" w:rsidRPr="00960C7B" w14:paraId="77DC9D3B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1CDD2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1C00A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115CD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E2EF8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сад на 240 мест</w:t>
            </w:r>
          </w:p>
        </w:tc>
      </w:tr>
      <w:tr w:rsidR="000B4DD0" w:rsidRPr="00960C7B" w14:paraId="2EFFD24E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E907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0907A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3777B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B7762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сад на 240 мест</w:t>
            </w:r>
          </w:p>
        </w:tc>
      </w:tr>
      <w:tr w:rsidR="000B4DD0" w:rsidRPr="00960C7B" w14:paraId="3C1C274F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3BCCD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EBC5F" w14:textId="0C83DE31" w:rsidR="000B4DD0" w:rsidRPr="00960C7B" w:rsidRDefault="00C61425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D4F52" w14:textId="51764AA5" w:rsidR="000B4DD0" w:rsidRPr="00960C7B" w:rsidRDefault="00C61425" w:rsidP="002909A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4.К12.1.4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08C938" w14:textId="292F5555" w:rsidR="000B4DD0" w:rsidRPr="00960C7B" w:rsidRDefault="00E67524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6845 м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B4DD0" w:rsidRPr="00960C7B" w14:paraId="325E2073" w14:textId="77777777" w:rsidTr="002909AD">
        <w:trPr>
          <w:trHeight w:val="20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E3DC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13.1</w:t>
            </w:r>
          </w:p>
        </w:tc>
      </w:tr>
      <w:tr w:rsidR="000B4DD0" w:rsidRPr="00960C7B" w14:paraId="0CB5E9DF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FB816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61BCD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57252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F8E62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сад 240 мест</w:t>
            </w:r>
          </w:p>
        </w:tc>
      </w:tr>
      <w:tr w:rsidR="000B4DD0" w:rsidRPr="00960C7B" w14:paraId="35FF6B07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9C032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F00C3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D3C1D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8075E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Школа на 1875 мест с плавательным бассейном с двумя ваннами: 60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зеркала воды (6 x 10) и 275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зеркала воды (25 x 11)</w:t>
            </w:r>
          </w:p>
        </w:tc>
      </w:tr>
      <w:tr w:rsidR="000B4DD0" w:rsidRPr="00960C7B" w14:paraId="1112F24F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9C921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5CBCF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88F59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050A8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Физкультурно-оздоровительный комплекс с плавательным бассейном 275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зеркала воды 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(25 x 11 м) и спортивными залами общей площадью 320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пола</w:t>
            </w:r>
          </w:p>
        </w:tc>
      </w:tr>
      <w:tr w:rsidR="000B4DD0" w:rsidRPr="00960C7B" w14:paraId="58765B1C" w14:textId="77777777" w:rsidTr="002909AD">
        <w:trPr>
          <w:gridAfter w:val="1"/>
          <w:wAfter w:w="6" w:type="dxa"/>
          <w:trHeight w:val="2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679CC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uppressAutoHyphens w:val="0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B4A53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F0302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1.К13.1.7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327B0" w14:textId="38A6FB2C" w:rsidR="000B4DD0" w:rsidRPr="00960C7B" w:rsidRDefault="00E67524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3880 м</w:t>
            </w:r>
            <w:r w:rsidR="000B4DD0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0B4DD0" w:rsidRPr="00960C7B" w14:paraId="352E3C3A" w14:textId="77777777" w:rsidTr="002909AD">
        <w:trPr>
          <w:trHeight w:val="23"/>
        </w:trPr>
        <w:tc>
          <w:tcPr>
            <w:tcW w:w="89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228A6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14.1</w:t>
            </w:r>
          </w:p>
        </w:tc>
      </w:tr>
      <w:tr w:rsidR="000B4DD0" w:rsidRPr="00960C7B" w14:paraId="1459B7A7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94154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C1F90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3AE4E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2BBC0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Детский сад на 340 мест</w:t>
            </w:r>
          </w:p>
        </w:tc>
      </w:tr>
      <w:tr w:rsidR="000B4DD0" w:rsidRPr="00960C7B" w14:paraId="3C25EAE6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741BB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8863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A158E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9CF63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Дворец детского и юношеского творчества на 450 мест</w:t>
            </w:r>
          </w:p>
        </w:tc>
      </w:tr>
      <w:tr w:rsidR="000B4DD0" w:rsidRPr="00960C7B" w14:paraId="60266F9C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13C8B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C62CF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76F86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36BA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дополнительного образования в области культуры на 500 мест</w:t>
            </w:r>
          </w:p>
        </w:tc>
      </w:tr>
      <w:tr w:rsidR="000B4DD0" w:rsidRPr="00960C7B" w14:paraId="747067FD" w14:textId="77777777" w:rsidTr="002909AD">
        <w:trPr>
          <w:gridAfter w:val="1"/>
          <w:wAfter w:w="6" w:type="dxa"/>
          <w:trHeight w:val="2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49F0B" w14:textId="77777777" w:rsidR="000B4DD0" w:rsidRPr="00960C7B" w:rsidRDefault="000B4DD0" w:rsidP="000B4DD0">
            <w:pPr>
              <w:pStyle w:val="afffffffff8"/>
              <w:widowControl w:val="0"/>
              <w:numPr>
                <w:ilvl w:val="0"/>
                <w:numId w:val="13"/>
              </w:numPr>
              <w:tabs>
                <w:tab w:val="clear" w:pos="0"/>
                <w:tab w:val="num" w:pos="-255"/>
              </w:tabs>
              <w:snapToGri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4E01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B2A25" w14:textId="77777777" w:rsidR="000B4DD0" w:rsidRPr="00960C7B" w:rsidRDefault="000B4DD0" w:rsidP="002909A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CA69B" w14:textId="77777777" w:rsidR="000B4DD0" w:rsidRPr="00960C7B" w:rsidRDefault="000B4DD0" w:rsidP="002909A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Физкультурно-оздоровительный комплекс с плавательным бассейном 275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зеркала воды (25 x 11 м), чашей для занятий детей дошкольного возраста 60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(6 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x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м), спортивными залами общей площадью 1310 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пола</w:t>
            </w:r>
          </w:p>
        </w:tc>
      </w:tr>
    </w:tbl>
    <w:p w14:paraId="0A179628" w14:textId="77777777" w:rsidR="00F37F55" w:rsidRPr="00960C7B" w:rsidRDefault="00F37F55">
      <w:pPr>
        <w:suppressAutoHyphens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 w:type="page"/>
      </w:r>
    </w:p>
    <w:p w14:paraId="3A768A25" w14:textId="29F0D326" w:rsidR="00B5118B" w:rsidRPr="00960C7B" w:rsidRDefault="00B97AE5" w:rsidP="00A93D6A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lastRenderedPageBreak/>
        <w:t xml:space="preserve">5. </w:t>
      </w:r>
      <w:r w:rsidR="00074739"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Характеристики </w:t>
      </w:r>
      <w:r w:rsidR="00A93D6A"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объектов </w:t>
      </w:r>
      <w:r w:rsidR="00B5118B" w:rsidRPr="00960C7B">
        <w:rPr>
          <w:rFonts w:ascii="Times New Roman" w:eastAsia="Times New Roman" w:hAnsi="Times New Roman"/>
          <w:sz w:val="24"/>
          <w:szCs w:val="24"/>
          <w:lang w:eastAsia="ru-RU"/>
        </w:rPr>
        <w:t>регионального значения, объектов местного значения в сфере социальной инфраструктуры</w:t>
      </w:r>
    </w:p>
    <w:p w14:paraId="16E130A0" w14:textId="77777777" w:rsidR="00F37F55" w:rsidRPr="00960C7B" w:rsidRDefault="00F37F55" w:rsidP="00F37F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9517F3A" w14:textId="3BBC8C3F" w:rsidR="00E22561" w:rsidRPr="00960C7B" w:rsidRDefault="00B5118B" w:rsidP="00F37F55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Сведения о зонах планируемого размещения объектов федерального значения, объектов регионального значения, линейных объектов местного значения в сфере социальной инфраструктуры</w:t>
      </w:r>
    </w:p>
    <w:tbl>
      <w:tblPr>
        <w:tblStyle w:val="480"/>
        <w:tblW w:w="4881" w:type="pct"/>
        <w:jc w:val="center"/>
        <w:tblLook w:val="04A0" w:firstRow="1" w:lastRow="0" w:firstColumn="1" w:lastColumn="0" w:noHBand="0" w:noVBand="1"/>
      </w:tblPr>
      <w:tblGrid>
        <w:gridCol w:w="846"/>
        <w:gridCol w:w="2458"/>
        <w:gridCol w:w="2241"/>
        <w:gridCol w:w="2202"/>
        <w:gridCol w:w="1376"/>
      </w:tblGrid>
      <w:tr w:rsidR="00C61425" w:rsidRPr="00960C7B" w14:paraId="4622D536" w14:textId="77777777" w:rsidTr="00C61425">
        <w:trPr>
          <w:trHeight w:val="20"/>
          <w:tblHeader/>
          <w:jc w:val="center"/>
        </w:trPr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8380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10" w:name="_Hlk119679831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731AF1D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718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 по проекту</w:t>
            </w:r>
          </w:p>
        </w:tc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8A08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19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391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Характеристика по проекту</w:t>
            </w:r>
          </w:p>
        </w:tc>
      </w:tr>
      <w:tr w:rsidR="00C61425" w:rsidRPr="00960C7B" w14:paraId="349C2B77" w14:textId="77777777" w:rsidTr="00C61425">
        <w:trPr>
          <w:trHeight w:val="20"/>
          <w:tblHeader/>
          <w:jc w:val="center"/>
        </w:trPr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A58C0" w14:textId="77777777" w:rsidR="00C61425" w:rsidRPr="00960C7B" w:rsidRDefault="00C61425" w:rsidP="002909A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B9950" w14:textId="77777777" w:rsidR="00C61425" w:rsidRPr="00960C7B" w:rsidRDefault="00C61425" w:rsidP="002909A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6A8D" w14:textId="77777777" w:rsidR="00C61425" w:rsidRPr="00960C7B" w:rsidRDefault="00C61425" w:rsidP="002909A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90EB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55E38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</w:tr>
      <w:tr w:rsidR="00C61425" w:rsidRPr="00960C7B" w14:paraId="13BBA632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C32A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D7EF" w14:textId="77777777" w:rsidR="00C61425" w:rsidRPr="00960C7B" w:rsidRDefault="00C61425" w:rsidP="00290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Объекты регионального значения</w:t>
            </w:r>
          </w:p>
        </w:tc>
      </w:tr>
      <w:tr w:rsidR="00C61425" w:rsidRPr="00960C7B" w14:paraId="652F52C2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92C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val="en-US" w:eastAsia="ru-RU"/>
              </w:rPr>
              <w:t>1.1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8745" w14:textId="77777777" w:rsidR="00C61425" w:rsidRPr="00960C7B" w:rsidRDefault="00C61425" w:rsidP="00290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Объекты здравоохранения</w:t>
            </w:r>
          </w:p>
        </w:tc>
      </w:tr>
      <w:tr w:rsidR="00C61425" w:rsidRPr="00960C7B" w14:paraId="432106AF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6BD8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C61425" w:rsidRPr="00960C7B" w14:paraId="539F26A6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A34F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1.1</w:t>
            </w:r>
          </w:p>
        </w:tc>
      </w:tr>
      <w:tr w:rsidR="00C61425" w:rsidRPr="00960C7B" w14:paraId="50CD1FDE" w14:textId="77777777" w:rsidTr="00C61425">
        <w:trPr>
          <w:trHeight w:val="424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814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1.1.1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D5104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2.К1.1.1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B4F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F9AB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посещений в смену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F1F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400</w:t>
            </w:r>
          </w:p>
        </w:tc>
      </w:tr>
      <w:tr w:rsidR="00C61425" w:rsidRPr="00960C7B" w14:paraId="3B94064B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55A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9E84" w14:textId="77777777" w:rsidR="00C61425" w:rsidRPr="00960C7B" w:rsidRDefault="00C61425" w:rsidP="00290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C61425" w:rsidRPr="00960C7B" w14:paraId="5482B682" w14:textId="77777777" w:rsidTr="00C61425">
        <w:trPr>
          <w:trHeight w:val="7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4B0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44473" w14:textId="77777777" w:rsidR="00C61425" w:rsidRPr="00960C7B" w:rsidRDefault="00C61425" w:rsidP="002909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</w:tr>
      <w:tr w:rsidR="00C61425" w:rsidRPr="00960C7B" w14:paraId="6A1D05CF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0850D" w14:textId="77777777" w:rsidR="00C61425" w:rsidRPr="00960C7B" w:rsidRDefault="00C61425" w:rsidP="002909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C61425" w:rsidRPr="00960C7B" w14:paraId="76C2F398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4B7FA" w14:textId="77777777" w:rsidR="00C61425" w:rsidRPr="00960C7B" w:rsidRDefault="00C61425" w:rsidP="002909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1.1</w:t>
            </w:r>
          </w:p>
        </w:tc>
      </w:tr>
      <w:tr w:rsidR="00C61425" w:rsidRPr="00960C7B" w14:paraId="4DF70550" w14:textId="77777777" w:rsidTr="00C61425">
        <w:trPr>
          <w:trHeight w:val="548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F23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B15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2.К1.1.4**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19D8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643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39D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330</w:t>
            </w:r>
          </w:p>
        </w:tc>
      </w:tr>
      <w:bookmarkEnd w:id="10"/>
      <w:tr w:rsidR="00C61425" w:rsidRPr="00960C7B" w14:paraId="76EFF44E" w14:textId="77777777" w:rsidTr="002909AD">
        <w:trPr>
          <w:trHeight w:val="131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BE1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2.1</w:t>
            </w:r>
          </w:p>
        </w:tc>
      </w:tr>
      <w:tr w:rsidR="00C61425" w:rsidRPr="00960C7B" w14:paraId="356A553E" w14:textId="77777777" w:rsidTr="00C61425">
        <w:trPr>
          <w:trHeight w:val="414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5BE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B73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3.К2.1.5**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3874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AFE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059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C61425" w:rsidRPr="00960C7B" w14:paraId="14FB5225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4F30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C61425" w:rsidRPr="00960C7B" w14:paraId="5AA53CBD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14A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6.1</w:t>
            </w:r>
          </w:p>
        </w:tc>
      </w:tr>
      <w:tr w:rsidR="00C61425" w:rsidRPr="00960C7B" w14:paraId="16357A9E" w14:textId="77777777" w:rsidTr="00C61425">
        <w:trPr>
          <w:trHeight w:val="404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FD3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3007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3.К6.1.2**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387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2E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AF7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</w:p>
        </w:tc>
      </w:tr>
      <w:tr w:rsidR="00C61425" w:rsidRPr="00960C7B" w14:paraId="11043D1E" w14:textId="77777777" w:rsidTr="00C61425">
        <w:trPr>
          <w:trHeight w:val="424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AD7B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65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3.К6.1.1**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969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2B61" w14:textId="14924D5D" w:rsidR="00C61425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50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280</w:t>
            </w:r>
          </w:p>
        </w:tc>
      </w:tr>
      <w:tr w:rsidR="00F256C9" w:rsidRPr="00960C7B" w14:paraId="138B91F4" w14:textId="77777777" w:rsidTr="00F256C9">
        <w:trPr>
          <w:trHeight w:val="264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4CDE" w14:textId="56752727" w:rsidR="00F256C9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11.1</w:t>
            </w:r>
          </w:p>
        </w:tc>
      </w:tr>
      <w:tr w:rsidR="00F256C9" w:rsidRPr="00960C7B" w14:paraId="7971D8A0" w14:textId="77777777" w:rsidTr="00C61425">
        <w:trPr>
          <w:trHeight w:val="424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D67B" w14:textId="57E913A3" w:rsidR="00F256C9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2.1.5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F9A4" w14:textId="128CF8B0" w:rsidR="00F256C9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1.К11.1.2</w:t>
            </w: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AA99" w14:textId="1C633D1D" w:rsidR="00F256C9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74E4" w14:textId="4BAEA028" w:rsidR="00F256C9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2957" w14:textId="5563EB74" w:rsidR="00F256C9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380</w:t>
            </w:r>
          </w:p>
        </w:tc>
      </w:tr>
      <w:tr w:rsidR="00C61425" w:rsidRPr="00960C7B" w14:paraId="01FA5752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74F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C61425" w:rsidRPr="00960C7B" w14:paraId="72F229D2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4A1D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7.1</w:t>
            </w:r>
          </w:p>
        </w:tc>
      </w:tr>
      <w:tr w:rsidR="00C61425" w:rsidRPr="00960C7B" w14:paraId="2F7D73B2" w14:textId="77777777" w:rsidTr="00C61425">
        <w:trPr>
          <w:trHeight w:val="41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759" w14:textId="1A522923" w:rsidR="00C61425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2.1.6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C72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4.К7.1.4**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EFA4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3854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A88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220</w:t>
            </w:r>
          </w:p>
        </w:tc>
      </w:tr>
      <w:tr w:rsidR="00C61425" w:rsidRPr="00960C7B" w14:paraId="08B81735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3FC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12.1</w:t>
            </w:r>
          </w:p>
        </w:tc>
      </w:tr>
      <w:tr w:rsidR="00C61425" w:rsidRPr="00960C7B" w14:paraId="024EFDF8" w14:textId="77777777" w:rsidTr="00C61425">
        <w:trPr>
          <w:trHeight w:val="4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F23F" w14:textId="1AD8AE9E" w:rsidR="00C61425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2.1.7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011E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4.К12.1.2**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AF16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EDC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E4F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240</w:t>
            </w:r>
          </w:p>
        </w:tc>
      </w:tr>
      <w:tr w:rsidR="00C61425" w:rsidRPr="00960C7B" w14:paraId="41F7DB64" w14:textId="77777777" w:rsidTr="00C61425">
        <w:trPr>
          <w:trHeight w:val="398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1D5B5" w14:textId="183F5100" w:rsidR="00C61425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2.1.8</w:t>
            </w:r>
          </w:p>
        </w:tc>
        <w:tc>
          <w:tcPr>
            <w:tcW w:w="1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4697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4.К12.1.1**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E46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EDB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16F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240</w:t>
            </w:r>
          </w:p>
        </w:tc>
      </w:tr>
      <w:tr w:rsidR="00C61425" w:rsidRPr="00960C7B" w14:paraId="41D98454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5BE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13.1</w:t>
            </w:r>
          </w:p>
        </w:tc>
      </w:tr>
      <w:tr w:rsidR="00C61425" w:rsidRPr="00960C7B" w14:paraId="0B5374C5" w14:textId="77777777" w:rsidTr="00C61425">
        <w:trPr>
          <w:trHeight w:val="422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7031" w14:textId="1CB66DD5" w:rsidR="00C61425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2.1.9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F44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4.К13.1.2**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AE20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C96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DD4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240</w:t>
            </w:r>
          </w:p>
        </w:tc>
      </w:tr>
      <w:tr w:rsidR="00C61425" w:rsidRPr="00960C7B" w14:paraId="4A8F65F8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59F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14.1</w:t>
            </w:r>
          </w:p>
        </w:tc>
      </w:tr>
      <w:tr w:rsidR="00C61425" w:rsidRPr="00960C7B" w14:paraId="3FA6D2AA" w14:textId="77777777" w:rsidTr="00C61425">
        <w:trPr>
          <w:trHeight w:val="56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C3FD" w14:textId="40E067B5" w:rsidR="00C61425" w:rsidRPr="00960C7B" w:rsidRDefault="00F256C9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2.1.10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CC8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4.К14.1.1**</w:t>
            </w:r>
          </w:p>
        </w:tc>
        <w:tc>
          <w:tcPr>
            <w:tcW w:w="12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033A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54E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B1E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340</w:t>
            </w:r>
          </w:p>
        </w:tc>
      </w:tr>
      <w:tr w:rsidR="00C61425" w:rsidRPr="00960C7B" w14:paraId="49E96467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99F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CE75" w14:textId="77777777" w:rsidR="00C61425" w:rsidRPr="00960C7B" w:rsidRDefault="00C61425" w:rsidP="002909AD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</w:tr>
      <w:tr w:rsidR="00C61425" w:rsidRPr="00960C7B" w14:paraId="17F0D98D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D8DA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C61425" w:rsidRPr="00960C7B" w14:paraId="0121B3B8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6B67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6.1</w:t>
            </w:r>
          </w:p>
        </w:tc>
      </w:tr>
      <w:tr w:rsidR="00C61425" w:rsidRPr="00960C7B" w14:paraId="0C567E39" w14:textId="77777777" w:rsidTr="00C61425">
        <w:trPr>
          <w:trHeight w:val="422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42D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A69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3.К6.1.3**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F1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FF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A28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1550</w:t>
            </w:r>
          </w:p>
        </w:tc>
      </w:tr>
      <w:tr w:rsidR="00C61425" w:rsidRPr="00960C7B" w14:paraId="27753F29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0E5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C61425" w:rsidRPr="00960C7B" w14:paraId="4AC863D6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CA0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Квартал 13.1</w:t>
            </w:r>
          </w:p>
        </w:tc>
      </w:tr>
      <w:tr w:rsidR="00C61425" w:rsidRPr="00960C7B" w14:paraId="66AC01DE" w14:textId="77777777" w:rsidTr="00C61425">
        <w:trPr>
          <w:trHeight w:val="406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E00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8433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1.К13.1.1**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6494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699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A2F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1875</w:t>
            </w:r>
          </w:p>
        </w:tc>
      </w:tr>
      <w:tr w:rsidR="00C61425" w:rsidRPr="00960C7B" w14:paraId="2E6925BF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8753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67A6" w14:textId="77777777" w:rsidR="00C61425" w:rsidRPr="00960C7B" w:rsidRDefault="00C61425" w:rsidP="002909AD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Организации дополнительного образования в сфере культуры</w:t>
            </w:r>
          </w:p>
        </w:tc>
      </w:tr>
      <w:tr w:rsidR="00C61425" w:rsidRPr="00960C7B" w14:paraId="489D570D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CD1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C61425" w:rsidRPr="00960C7B" w14:paraId="36443FDC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5EF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14.1</w:t>
            </w:r>
          </w:p>
        </w:tc>
      </w:tr>
      <w:tr w:rsidR="00C61425" w:rsidRPr="00960C7B" w14:paraId="71E4BE56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9B8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2.3.1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4BA18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4.К14.1.2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0BE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Дворец детского и юношеского творчества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66F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3D7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450</w:t>
            </w:r>
          </w:p>
        </w:tc>
      </w:tr>
      <w:tr w:rsidR="00C61425" w:rsidRPr="00960C7B" w14:paraId="73F57C2F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E27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2.3.2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3843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4.К14.1.3**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495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дополнительного образования в области культуры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6B9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8FC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500</w:t>
            </w:r>
          </w:p>
        </w:tc>
      </w:tr>
      <w:tr w:rsidR="00C61425" w:rsidRPr="00960C7B" w14:paraId="00D543CC" w14:textId="77777777" w:rsidTr="00C61425">
        <w:trPr>
          <w:trHeight w:val="56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A0333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53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7333" w14:textId="77777777" w:rsidR="00C61425" w:rsidRPr="00960C7B" w:rsidRDefault="00C61425" w:rsidP="002909AD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Объекты физической культуры и массового спорта</w:t>
            </w:r>
          </w:p>
        </w:tc>
      </w:tr>
      <w:tr w:rsidR="00C61425" w:rsidRPr="00960C7B" w14:paraId="7CD9B9F9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69B8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C61425" w:rsidRPr="00960C7B" w14:paraId="3EA253F4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07DA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1.1</w:t>
            </w:r>
          </w:p>
        </w:tc>
      </w:tr>
      <w:tr w:rsidR="00C61425" w:rsidRPr="00960C7B" w14:paraId="4D604B64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8603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2124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2.К1.1.5**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4C41" w14:textId="1CCCF6B1" w:rsidR="00C61425" w:rsidRPr="00960C7B" w:rsidRDefault="00E67524" w:rsidP="00E675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1BD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438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1735</w:t>
            </w:r>
          </w:p>
        </w:tc>
      </w:tr>
      <w:tr w:rsidR="00C61425" w:rsidRPr="00960C7B" w14:paraId="667FFB2A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2D0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2.1</w:t>
            </w:r>
          </w:p>
        </w:tc>
      </w:tr>
      <w:tr w:rsidR="00C61425" w:rsidRPr="00960C7B" w14:paraId="4F0242C3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73D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2.4.2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F4E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3.К2.1.6**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E370" w14:textId="007B52FB" w:rsidR="00C61425" w:rsidRPr="00960C7B" w:rsidRDefault="00E67524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3A7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E8C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3025</w:t>
            </w:r>
          </w:p>
        </w:tc>
      </w:tr>
      <w:tr w:rsidR="00C61425" w:rsidRPr="00960C7B" w14:paraId="2992A146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0C7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C61425" w:rsidRPr="00960C7B" w14:paraId="69827A63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D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10.1</w:t>
            </w:r>
          </w:p>
        </w:tc>
      </w:tr>
      <w:tr w:rsidR="00C61425" w:rsidRPr="00960C7B" w14:paraId="1420B332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24B8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2.4.3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913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1.К10.3.1**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CEAB" w14:textId="182A6514" w:rsidR="00C61425" w:rsidRPr="00960C7B" w:rsidRDefault="00E67524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331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B3D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C61425" w:rsidRPr="00960C7B" w14:paraId="7044155C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3D3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11.1</w:t>
            </w:r>
          </w:p>
        </w:tc>
      </w:tr>
      <w:tr w:rsidR="00C61425" w:rsidRPr="00960C7B" w14:paraId="40130C00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54F7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2.4.4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35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1.К11.1.5**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99EA" w14:textId="27D8BB62" w:rsidR="00C61425" w:rsidRPr="00960C7B" w:rsidRDefault="00E67524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79D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3D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2100</w:t>
            </w:r>
          </w:p>
        </w:tc>
      </w:tr>
      <w:tr w:rsidR="00C61425" w:rsidRPr="00960C7B" w14:paraId="2962B057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329E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C61425" w:rsidRPr="00960C7B" w14:paraId="7361C814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C46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12.1</w:t>
            </w:r>
          </w:p>
        </w:tc>
      </w:tr>
      <w:tr w:rsidR="00C61425" w:rsidRPr="00960C7B" w14:paraId="1781EE37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975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2.4.5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7412" w14:textId="3942A22B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4.К12.1.4**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B39A" w14:textId="0C7981AA" w:rsidR="00C61425" w:rsidRPr="00960C7B" w:rsidRDefault="00E67524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Сооружение для занятия спортом и физкультурой на открытом воздухе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E559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6F5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6845</w:t>
            </w:r>
          </w:p>
        </w:tc>
      </w:tr>
      <w:tr w:rsidR="00C61425" w:rsidRPr="00960C7B" w14:paraId="052AB7C9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81C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13.1</w:t>
            </w:r>
          </w:p>
        </w:tc>
      </w:tr>
      <w:tr w:rsidR="00C61425" w:rsidRPr="00960C7B" w14:paraId="495C9559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586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2.4.6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7FED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1.К13.1.7**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8CA1" w14:textId="428DBE9F" w:rsidR="00C61425" w:rsidRPr="00960C7B" w:rsidRDefault="00E67524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Сооружение для занятия спортом и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физкультурой на открытом воздухе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B4C2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602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3880</w:t>
            </w:r>
          </w:p>
        </w:tc>
      </w:tr>
      <w:tr w:rsidR="00C61425" w:rsidRPr="00960C7B" w14:paraId="0BE19BB5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5C7B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2.4.7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E320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1.К13.1.3**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839FC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Физкультурно-оздоровительный комплекс с плавательным бассейном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600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зеркала воды/спортивный зал – 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9A1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275/320</w:t>
            </w:r>
          </w:p>
        </w:tc>
      </w:tr>
      <w:tr w:rsidR="00C61425" w:rsidRPr="00960C7B" w14:paraId="6D2B83AD" w14:textId="77777777" w:rsidTr="002909AD">
        <w:trPr>
          <w:trHeight w:val="20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346F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 14.1</w:t>
            </w:r>
          </w:p>
        </w:tc>
      </w:tr>
      <w:tr w:rsidR="00C61425" w:rsidRPr="00960C7B" w14:paraId="656F558F" w14:textId="77777777" w:rsidTr="00C61425">
        <w:trPr>
          <w:trHeight w:val="20"/>
          <w:jc w:val="center"/>
        </w:trPr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7FA1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2.4.8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2006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4.К14.1.4**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16C88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Физкультурно-оздоровительный комплекс с плавательным бассейном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D7BE5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зеркала воды/спортивный зал – м</w:t>
            </w: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6B58A" w14:textId="77777777" w:rsidR="00C61425" w:rsidRPr="00960C7B" w:rsidRDefault="00C61425" w:rsidP="002909A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335/1310</w:t>
            </w:r>
          </w:p>
        </w:tc>
      </w:tr>
    </w:tbl>
    <w:p w14:paraId="7B323466" w14:textId="77777777" w:rsidR="00C61425" w:rsidRPr="00960C7B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 - зона планируемого размещения объекта регионального значения,</w:t>
      </w:r>
    </w:p>
    <w:p w14:paraId="50112B02" w14:textId="77777777" w:rsidR="00C61425" w:rsidRPr="00960C7B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** - зона планируемого размещения объекта местного значения</w:t>
      </w:r>
    </w:p>
    <w:p w14:paraId="3DABD29B" w14:textId="77777777" w:rsidR="00C61425" w:rsidRPr="00960C7B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3BB46D9" w14:textId="77777777" w:rsidR="00C61425" w:rsidRPr="00960C7B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Размещение объектов федерального значения не предусматривается. </w:t>
      </w:r>
    </w:p>
    <w:p w14:paraId="4299B1B2" w14:textId="77777777" w:rsidR="00C61425" w:rsidRPr="00960C7B" w:rsidRDefault="00C61425" w:rsidP="00C6142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На территории отсутствуют существующие объекты федерального значения в сфере социального обеспечения населения, фактические показатели обеспеченности территории такими объектами и фактические показатели территориальной доступности для таких объектов отсутствуют.</w:t>
      </w:r>
    </w:p>
    <w:p w14:paraId="08F6423B" w14:textId="75A7BE8A" w:rsidR="00F75A65" w:rsidRPr="00960C7B" w:rsidRDefault="00CF4B41" w:rsidP="00A62495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Theme="majorEastAsia" w:hAnsi="Times New Roman"/>
          <w:sz w:val="24"/>
          <w:szCs w:val="24"/>
          <w:lang w:eastAsia="en-US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>6</w:t>
      </w:r>
      <w:r w:rsidR="00F75A65"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. Характеристика </w:t>
      </w:r>
      <w:r w:rsidR="00A62495"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планируемого </w:t>
      </w:r>
      <w:r w:rsidR="00F75A65" w:rsidRPr="00960C7B">
        <w:rPr>
          <w:rFonts w:ascii="Times New Roman" w:eastAsiaTheme="majorEastAsia" w:hAnsi="Times New Roman"/>
          <w:sz w:val="24"/>
          <w:szCs w:val="24"/>
          <w:lang w:eastAsia="en-US"/>
        </w:rPr>
        <w:t>развития территори</w:t>
      </w:r>
      <w:r w:rsidR="00A62495" w:rsidRPr="00960C7B">
        <w:rPr>
          <w:rFonts w:ascii="Times New Roman" w:eastAsiaTheme="majorEastAsia" w:hAnsi="Times New Roman"/>
          <w:sz w:val="24"/>
          <w:szCs w:val="24"/>
          <w:lang w:eastAsia="en-US"/>
        </w:rPr>
        <w:t>й зеленых насаждений общего пользования</w:t>
      </w:r>
    </w:p>
    <w:p w14:paraId="01052C6A" w14:textId="3E859761" w:rsidR="00A93D6A" w:rsidRPr="00960C7B" w:rsidRDefault="00A93D6A" w:rsidP="00A624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2629F7" w14:textId="77777777" w:rsidR="00276659" w:rsidRPr="00960C7B" w:rsidRDefault="00276659" w:rsidP="002766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60C7B">
        <w:rPr>
          <w:rFonts w:ascii="Times New Roman" w:hAnsi="Times New Roman"/>
          <w:sz w:val="24"/>
          <w:szCs w:val="24"/>
        </w:rPr>
        <w:t>Суммарная площадь территорий зеленых насаждений общего пользования составляет 14,6 га.</w:t>
      </w:r>
    </w:p>
    <w:p w14:paraId="249A886C" w14:textId="77777777" w:rsidR="00276659" w:rsidRPr="00960C7B" w:rsidRDefault="00276659" w:rsidP="002766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067" w:type="dxa"/>
        <w:tblInd w:w="113" w:type="dxa"/>
        <w:tblLook w:val="04A0" w:firstRow="1" w:lastRow="0" w:firstColumn="1" w:lastColumn="0" w:noHBand="0" w:noVBand="1"/>
      </w:tblPr>
      <w:tblGrid>
        <w:gridCol w:w="2439"/>
        <w:gridCol w:w="1619"/>
        <w:gridCol w:w="5009"/>
      </w:tblGrid>
      <w:tr w:rsidR="00276659" w:rsidRPr="00960C7B" w14:paraId="60EF4BFC" w14:textId="77777777" w:rsidTr="00A17CC4">
        <w:trPr>
          <w:trHeight w:val="570"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6FB20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Номер ЭПС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C22F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24A75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</w:t>
            </w:r>
          </w:p>
        </w:tc>
      </w:tr>
      <w:tr w:rsidR="00276659" w:rsidRPr="00960C7B" w14:paraId="2340522E" w14:textId="77777777" w:rsidTr="00A17CC4">
        <w:trPr>
          <w:trHeight w:val="315"/>
          <w:tblHeader/>
        </w:trPr>
        <w:tc>
          <w:tcPr>
            <w:tcW w:w="2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2E873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5ED1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4600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276659" w:rsidRPr="00960C7B" w14:paraId="36B7A477" w14:textId="77777777" w:rsidTr="00A17CC4">
        <w:trPr>
          <w:trHeight w:val="300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9D8301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озеленений и благоустройства</w:t>
            </w:r>
          </w:p>
        </w:tc>
      </w:tr>
      <w:tr w:rsidR="00276659" w:rsidRPr="00960C7B" w14:paraId="1FC19477" w14:textId="77777777" w:rsidTr="00A17CC4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40AC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ТОП-4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6DF59" w14:textId="0006E1EF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1064</w:t>
            </w:r>
            <w:r w:rsidR="009B67E7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34382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74639E57" w14:textId="77777777" w:rsidTr="00A17CC4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96295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ТОП-6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7E7AA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8709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F300F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24E6FAB1" w14:textId="77777777" w:rsidTr="00A17CC4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E6937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ТОП-8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73554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7759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5A2E5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06418950" w14:textId="77777777" w:rsidTr="00A17CC4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C276D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ТОП-1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1533E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8C6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2547CE5B" w14:textId="77777777" w:rsidTr="00A17CC4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D6C53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ТОП-2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170B7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9596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DD7AE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7AF24055" w14:textId="77777777" w:rsidTr="00A17CC4">
        <w:trPr>
          <w:trHeight w:val="315"/>
        </w:trPr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44FFA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ТОП-3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03C5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58086</w:t>
            </w: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8BE9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3060F570" w14:textId="77777777" w:rsidTr="00A17CC4">
        <w:trPr>
          <w:trHeight w:val="31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B0327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ТОП-7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B5D3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2561</w:t>
            </w:r>
          </w:p>
        </w:tc>
        <w:tc>
          <w:tcPr>
            <w:tcW w:w="5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04481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  <w:tr w:rsidR="00276659" w:rsidRPr="00960C7B" w14:paraId="243621E7" w14:textId="77777777" w:rsidTr="00A17CC4">
        <w:trPr>
          <w:trHeight w:val="31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484BC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ТОП-5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D8DE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46293</w:t>
            </w: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9BCE" w14:textId="77777777" w:rsidR="00276659" w:rsidRPr="00960C7B" w:rsidRDefault="00276659" w:rsidP="00A17CC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озеленений и благоустройства</w:t>
            </w:r>
          </w:p>
        </w:tc>
      </w:tr>
    </w:tbl>
    <w:p w14:paraId="5BF7D2BF" w14:textId="07A379D1" w:rsidR="007405F5" w:rsidRPr="00960C7B" w:rsidRDefault="007405F5">
      <w:pPr>
        <w:spacing w:after="0" w:line="240" w:lineRule="auto"/>
        <w:ind w:firstLine="709"/>
        <w:jc w:val="both"/>
      </w:pPr>
    </w:p>
    <w:p w14:paraId="25850964" w14:textId="3D9798C8" w:rsidR="007405F5" w:rsidRPr="00960C7B" w:rsidRDefault="00A055DA" w:rsidP="00B8435F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</w:pPr>
      <w:r w:rsidRPr="00960C7B">
        <w:rPr>
          <w:rFonts w:ascii="Times New Roman" w:hAnsi="Times New Roman"/>
          <w:sz w:val="24"/>
          <w:szCs w:val="24"/>
        </w:rPr>
        <w:lastRenderedPageBreak/>
        <w:t>7</w:t>
      </w:r>
      <w:r w:rsidR="00B8435F" w:rsidRPr="00960C7B">
        <w:rPr>
          <w:rFonts w:ascii="Times New Roman" w:hAnsi="Times New Roman"/>
          <w:sz w:val="24"/>
          <w:szCs w:val="24"/>
        </w:rPr>
        <w:t>. Характ</w:t>
      </w:r>
      <w:r w:rsidR="00B8435F"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еристика планируемого развития </w:t>
      </w:r>
      <w:r w:rsidR="00B8435F" w:rsidRPr="00960C7B">
        <w:rPr>
          <w:rFonts w:ascii="Times New Roman" w:eastAsia="Times New Roman" w:hAnsi="Times New Roman"/>
          <w:sz w:val="24"/>
          <w:szCs w:val="24"/>
          <w:lang w:eastAsia="ru-RU"/>
        </w:rPr>
        <w:t>объектов коммунальной инфраструктуры, необходимых для развития территории.</w:t>
      </w:r>
    </w:p>
    <w:p w14:paraId="294B3D05" w14:textId="2251572E" w:rsidR="007405F5" w:rsidRPr="00960C7B" w:rsidRDefault="007405F5" w:rsidP="007405F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На территории предусматривается размещение объектов капитального строительства, предназначенных для обеспечения поставки воды, тепла, электричества, газа, отвода канализационных стоков, в том числе трансформаторных подстанций, распределительных трансформаторных подстанций, канализационных насосных станций, насосных станций дождевой канализации, пунктов редуцирования газа, котельных</w:t>
      </w:r>
      <w:r w:rsidR="007972DA" w:rsidRPr="00960C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7D15362" w14:textId="5E9D18D2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Объект</w:t>
      </w:r>
      <w:r w:rsidR="00B8435F" w:rsidRPr="00960C7B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коммунальной инфраструктуры, включённы</w:t>
      </w:r>
      <w:r w:rsidR="00B8435F" w:rsidRPr="00960C7B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программы комплексного развития</w:t>
      </w:r>
      <w:r w:rsidR="00B8435F"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5339A" w:rsidRPr="00960C7B">
        <w:rPr>
          <w:rFonts w:ascii="Times New Roman" w:eastAsia="Times New Roman" w:hAnsi="Times New Roman"/>
          <w:sz w:val="24"/>
          <w:szCs w:val="24"/>
          <w:lang w:eastAsia="ru-RU"/>
        </w:rPr>
        <w:t>коммунальной инфраструктуры,</w:t>
      </w:r>
      <w:r w:rsidR="00B8435F"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отсутствуют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478AABE" w14:textId="7FF7E5CF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Электроснабжение – </w:t>
      </w:r>
      <w:r w:rsidRPr="00960C7B">
        <w:rPr>
          <w:rFonts w:ascii="Times New Roman" w:hAnsi="Times New Roman"/>
          <w:bCs/>
          <w:sz w:val="24"/>
          <w:szCs w:val="24"/>
        </w:rPr>
        <w:t xml:space="preserve">общая мощность, подключаемая к проектируемым источникам электроснабжения на шинах 10 кВ </w:t>
      </w:r>
      <w:r w:rsidR="007972DA" w:rsidRPr="00960C7B">
        <w:rPr>
          <w:rFonts w:ascii="Times New Roman" w:hAnsi="Times New Roman"/>
          <w:bCs/>
          <w:sz w:val="24"/>
          <w:szCs w:val="24"/>
        </w:rPr>
        <w:t xml:space="preserve">от </w:t>
      </w:r>
      <w:r w:rsidRPr="00960C7B">
        <w:rPr>
          <w:rFonts w:ascii="Times New Roman" w:hAnsi="Times New Roman"/>
          <w:bCs/>
          <w:sz w:val="24"/>
          <w:szCs w:val="24"/>
        </w:rPr>
        <w:t xml:space="preserve">ПС 110 кВ </w:t>
      </w:r>
      <w:r w:rsidR="007972DA" w:rsidRPr="00960C7B">
        <w:rPr>
          <w:rFonts w:ascii="Times New Roman" w:hAnsi="Times New Roman"/>
          <w:bCs/>
          <w:sz w:val="24"/>
          <w:szCs w:val="24"/>
        </w:rPr>
        <w:t xml:space="preserve">«Гавань» </w:t>
      </w:r>
      <w:r w:rsidRPr="00960C7B">
        <w:rPr>
          <w:rFonts w:ascii="Times New Roman" w:hAnsi="Times New Roman"/>
          <w:bCs/>
          <w:sz w:val="24"/>
          <w:szCs w:val="24"/>
        </w:rPr>
        <w:t xml:space="preserve">с учетом коэффициента </w:t>
      </w:r>
      <w:r w:rsidR="00BD39F1" w:rsidRPr="00960C7B">
        <w:rPr>
          <w:rFonts w:ascii="Times New Roman" w:hAnsi="Times New Roman"/>
          <w:bCs/>
          <w:sz w:val="24"/>
          <w:szCs w:val="24"/>
        </w:rPr>
        <w:t>участия (Ку),</w:t>
      </w:r>
      <w:r w:rsidRPr="00960C7B">
        <w:rPr>
          <w:rFonts w:ascii="Times New Roman" w:hAnsi="Times New Roman"/>
          <w:bCs/>
          <w:sz w:val="24"/>
          <w:szCs w:val="24"/>
        </w:rPr>
        <w:t xml:space="preserve"> ориентировочно составит – </w:t>
      </w:r>
      <w:r w:rsidR="0065339A" w:rsidRPr="00960C7B">
        <w:rPr>
          <w:rFonts w:ascii="Times New Roman" w:hAnsi="Times New Roman"/>
          <w:bCs/>
          <w:sz w:val="24"/>
          <w:szCs w:val="24"/>
        </w:rPr>
        <w:t>13.512</w:t>
      </w:r>
      <w:r w:rsidRPr="00960C7B">
        <w:rPr>
          <w:rFonts w:ascii="Times New Roman" w:hAnsi="Times New Roman"/>
          <w:bCs/>
          <w:sz w:val="24"/>
          <w:szCs w:val="24"/>
        </w:rPr>
        <w:t xml:space="preserve"> МВА;</w:t>
      </w:r>
    </w:p>
    <w:p w14:paraId="543B3A8D" w14:textId="0C459BFB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Теплоснабжение – </w:t>
      </w:r>
      <w:r w:rsidR="0065339A" w:rsidRPr="00960C7B">
        <w:rPr>
          <w:rFonts w:ascii="Times New Roman" w:eastAsia="Times New Roman" w:hAnsi="Times New Roman"/>
          <w:sz w:val="24"/>
          <w:szCs w:val="24"/>
          <w:lang w:eastAsia="ru-RU"/>
        </w:rPr>
        <w:t>42,78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Гкал/ч (</w:t>
      </w:r>
      <w:r w:rsidR="0065339A" w:rsidRPr="00960C7B">
        <w:rPr>
          <w:rFonts w:ascii="Times New Roman" w:eastAsia="Times New Roman" w:hAnsi="Times New Roman"/>
          <w:sz w:val="24"/>
          <w:szCs w:val="24"/>
          <w:lang w:eastAsia="ru-RU"/>
        </w:rPr>
        <w:t>49.75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МВт) предусматривается от планируемых к строительству источников теплоснабжения (отдельно </w:t>
      </w:r>
      <w:proofErr w:type="spellStart"/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стоящих</w:t>
      </w:r>
      <w:r w:rsidR="00DD79F1" w:rsidRPr="00960C7B">
        <w:rPr>
          <w:rFonts w:ascii="Times New Roman" w:eastAsia="Times New Roman" w:hAnsi="Times New Roman"/>
          <w:sz w:val="24"/>
          <w:szCs w:val="24"/>
          <w:lang w:eastAsia="ru-RU"/>
        </w:rPr>
        <w:t>ся</w:t>
      </w:r>
      <w:proofErr w:type="spellEnd"/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котельных);</w:t>
      </w:r>
    </w:p>
    <w:p w14:paraId="7F42130D" w14:textId="21A79AB7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Газоснабжение – </w:t>
      </w:r>
      <w:r w:rsidR="0065339A" w:rsidRPr="00960C7B">
        <w:rPr>
          <w:rFonts w:ascii="Times New Roman" w:eastAsia="Times New Roman" w:hAnsi="Times New Roman"/>
          <w:sz w:val="24"/>
          <w:szCs w:val="24"/>
          <w:lang w:eastAsia="ru-RU"/>
        </w:rPr>
        <w:t>6,017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м</w:t>
      </w:r>
      <w:r w:rsidRPr="00960C7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/ч предусматривается </w:t>
      </w:r>
      <w:r w:rsidRPr="00960C7B">
        <w:rPr>
          <w:rFonts w:ascii="Times New Roman" w:eastAsia="Times New Roman" w:hAnsi="Times New Roman"/>
          <w:sz w:val="24"/>
          <w:szCs w:val="24"/>
          <w:lang w:eastAsia="ar-SA"/>
        </w:rPr>
        <w:t>от проектируемых газопроводов высокого давления (1,2 МПа или 0,6 МПа)</w:t>
      </w:r>
      <w:r w:rsidR="0080677D" w:rsidRPr="00960C7B">
        <w:rPr>
          <w:rFonts w:ascii="Times New Roman" w:eastAsia="MS Mincho" w:hAnsi="Times New Roman"/>
          <w:sz w:val="24"/>
          <w:szCs w:val="24"/>
          <w:lang w:eastAsia="ja-JP"/>
        </w:rPr>
        <w:t xml:space="preserve"> давления Ду500 мм (лупинга) по Симферопольскому шоссе от ГРС Верхнее Джемете до ул. Ленинградской</w:t>
      </w:r>
      <w:r w:rsidRPr="00960C7B">
        <w:rPr>
          <w:rFonts w:ascii="Times New Roman" w:eastAsia="Times New Roman" w:hAnsi="Times New Roman"/>
          <w:sz w:val="24"/>
          <w:szCs w:val="24"/>
          <w:lang w:eastAsia="ar-SA"/>
        </w:rPr>
        <w:t>;</w:t>
      </w:r>
    </w:p>
    <w:p w14:paraId="24E1E624" w14:textId="392E8A4F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Водоснабжение – 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>6879,36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960C7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сут</w:t>
      </w:r>
      <w:proofErr w:type="spellEnd"/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предусматривается от 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>существующего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водозабора 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>на р. Кубань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0946B5D8" w14:textId="1B3B1959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Водоотведение – 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>5868,81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м</w:t>
      </w:r>
      <w:r w:rsidRPr="00960C7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сут</w:t>
      </w:r>
      <w:proofErr w:type="spellEnd"/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хозяйственно-бытовое предусматривается в централизованную систему с отведением на очистные сооружения канализации 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г. Анапа 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(существующие);</w:t>
      </w:r>
    </w:p>
    <w:p w14:paraId="78BACCDF" w14:textId="742A1A36" w:rsidR="007A2363" w:rsidRPr="00960C7B" w:rsidRDefault="007A2363" w:rsidP="007A23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Водоотведение – </w:t>
      </w:r>
      <w:r w:rsidR="00D31842"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2798,5 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960C7B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поверхностных стоков предусматривается на централизованную систему с отведением на планируемые очистные сооружений дождевой канализации, размещаемы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BD39F1" w:rsidRPr="00960C7B">
        <w:rPr>
          <w:rFonts w:ascii="Times New Roman" w:eastAsia="Times New Roman" w:hAnsi="Times New Roman"/>
          <w:sz w:val="24"/>
          <w:szCs w:val="24"/>
          <w:lang w:eastAsia="ru-RU"/>
        </w:rPr>
        <w:t>не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 границ проектирования.</w:t>
      </w:r>
    </w:p>
    <w:p w14:paraId="70A8E136" w14:textId="77777777" w:rsidR="00E243CF" w:rsidRPr="00960C7B" w:rsidRDefault="00E243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9D4BD5F" w14:textId="012DD691" w:rsidR="00E243CF" w:rsidRPr="00960C7B" w:rsidRDefault="00B8435F" w:rsidP="00B442D8">
      <w:pPr>
        <w:spacing w:line="240" w:lineRule="auto"/>
        <w:ind w:right="-8930" w:firstLine="709"/>
        <w:jc w:val="both"/>
      </w:pPr>
      <w:r w:rsidRPr="00960C7B">
        <w:rPr>
          <w:rFonts w:ascii="Times New Roman" w:hAnsi="Times New Roman"/>
          <w:sz w:val="24"/>
          <w:szCs w:val="24"/>
          <w:lang w:eastAsia="x-none"/>
        </w:rPr>
        <w:t>Перечень</w:t>
      </w:r>
      <w:r w:rsidR="008316B1" w:rsidRPr="00960C7B">
        <w:rPr>
          <w:rFonts w:ascii="Times New Roman" w:hAnsi="Times New Roman"/>
          <w:sz w:val="24"/>
          <w:szCs w:val="24"/>
          <w:lang w:val="x-none" w:eastAsia="x-none"/>
        </w:rPr>
        <w:t xml:space="preserve"> планируемых </w:t>
      </w:r>
      <w:r w:rsidRPr="00960C7B">
        <w:rPr>
          <w:rFonts w:ascii="Times New Roman" w:hAnsi="Times New Roman"/>
          <w:sz w:val="24"/>
          <w:szCs w:val="24"/>
          <w:lang w:eastAsia="x-none"/>
        </w:rPr>
        <w:t xml:space="preserve">к размещению </w:t>
      </w:r>
      <w:r w:rsidR="008316B1" w:rsidRPr="00960C7B">
        <w:rPr>
          <w:rFonts w:ascii="Times New Roman" w:hAnsi="Times New Roman"/>
          <w:sz w:val="24"/>
          <w:szCs w:val="24"/>
          <w:lang w:val="x-none" w:eastAsia="x-none"/>
        </w:rPr>
        <w:t>объектов коммунально</w:t>
      </w:r>
      <w:r w:rsidRPr="00960C7B">
        <w:rPr>
          <w:rFonts w:ascii="Times New Roman" w:hAnsi="Times New Roman"/>
          <w:sz w:val="24"/>
          <w:szCs w:val="24"/>
          <w:lang w:eastAsia="x-none"/>
        </w:rPr>
        <w:t>й инфраструктуры</w:t>
      </w:r>
    </w:p>
    <w:tbl>
      <w:tblPr>
        <w:tblW w:w="9498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568"/>
        <w:gridCol w:w="1417"/>
        <w:gridCol w:w="1985"/>
        <w:gridCol w:w="5528"/>
      </w:tblGrid>
      <w:tr w:rsidR="00B442D8" w:rsidRPr="00960C7B" w14:paraId="788C030C" w14:textId="77777777" w:rsidTr="00E53105">
        <w:trPr>
          <w:trHeight w:val="2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2557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</w:p>
          <w:p w14:paraId="428547E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4B0C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DA04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Условный номер зоны объекта капитального строительства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1B68B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bCs/>
              </w:rPr>
            </w:pPr>
            <w:r w:rsidRPr="00960C7B">
              <w:rPr>
                <w:rFonts w:ascii="Times New Roman" w:eastAsia="Times New Roman" w:hAnsi="Times New Roman"/>
                <w:bCs/>
                <w:sz w:val="24"/>
                <w:szCs w:val="24"/>
              </w:rPr>
              <w:t>Функциональное назначение объектов капитального строительства</w:t>
            </w:r>
          </w:p>
        </w:tc>
      </w:tr>
      <w:tr w:rsidR="00B442D8" w:rsidRPr="00960C7B" w14:paraId="56A07FD9" w14:textId="77777777" w:rsidTr="00E53105">
        <w:trPr>
          <w:trHeight w:val="2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DDEC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7E556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5EFCF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D8A5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442D8" w:rsidRPr="00960C7B" w14:paraId="78E99154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57EA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10.1</w:t>
            </w:r>
          </w:p>
        </w:tc>
      </w:tr>
      <w:tr w:rsidR="00B442D8" w:rsidRPr="00960C7B" w14:paraId="2948A825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94598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F9848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1E79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F234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7BE89D67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74F02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EE91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0669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C0C1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535FF606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B6A76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10.2</w:t>
            </w:r>
          </w:p>
        </w:tc>
      </w:tr>
      <w:tr w:rsidR="00B442D8" w:rsidRPr="00960C7B" w14:paraId="42E8A865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E371F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56C2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1.К10.2.1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3612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3ADA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тепла (котельная)</w:t>
            </w:r>
          </w:p>
        </w:tc>
      </w:tr>
      <w:tr w:rsidR="00B442D8" w:rsidRPr="00960C7B" w14:paraId="344D8861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0F94A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B87A7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1.К10.2.2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F780E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1.К10.2.2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D93D8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газа (ГРП)</w:t>
            </w:r>
          </w:p>
        </w:tc>
      </w:tr>
      <w:tr w:rsidR="00B442D8" w:rsidRPr="00960C7B" w14:paraId="4C2A625C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5D2F2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11.1</w:t>
            </w:r>
          </w:p>
        </w:tc>
      </w:tr>
      <w:tr w:rsidR="00B442D8" w:rsidRPr="00960C7B" w14:paraId="2E3AED6B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C321A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AB849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1.К11.1.3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C7BC6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1.К11.1.3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517B2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72ECB24A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2EF20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8C5C8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1.К11.1.4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C60F2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1.К11.1.4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B41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4EC16338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0BC36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13.1</w:t>
            </w:r>
          </w:p>
        </w:tc>
      </w:tr>
      <w:tr w:rsidR="00B442D8" w:rsidRPr="00960C7B" w14:paraId="166B2A52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84211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B878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1.К13.1.4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A271E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1.К13.1.4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BA02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1EC5F03F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349D5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4332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1.К13.1.6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ABFD9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1.К13.1.6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EC48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электричества (распределительная </w:t>
            </w:r>
            <w:r w:rsidRPr="00960C7B">
              <w:rPr>
                <w:rFonts w:ascii="Times New Roman" w:hAnsi="Times New Roman"/>
                <w:sz w:val="24"/>
                <w:szCs w:val="24"/>
              </w:rPr>
              <w:lastRenderedPageBreak/>
              <w:t>трансформаторная подстанция)</w:t>
            </w:r>
          </w:p>
        </w:tc>
      </w:tr>
      <w:tr w:rsidR="00B442D8" w:rsidRPr="00960C7B" w14:paraId="168D4BAB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E50C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Квартал 1.2</w:t>
            </w:r>
          </w:p>
        </w:tc>
      </w:tr>
      <w:tr w:rsidR="00B442D8" w:rsidRPr="00960C7B" w14:paraId="5641CDEA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C9824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57FB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2.К1.2.1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037E9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2.К1.2.1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DCF9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5719B3EE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55FCD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9147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2.К1.2.2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3D128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2.К1.2.2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BCBE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отвод канализационных стоков (насосная станция)</w:t>
            </w:r>
          </w:p>
        </w:tc>
      </w:tr>
      <w:tr w:rsidR="00B442D8" w:rsidRPr="00960C7B" w14:paraId="713ECBF5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18A3F4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569019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2.К1.2.3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2DB5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2.К1.2.3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62ED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отвод дождевых стоков (насосная станция)</w:t>
            </w:r>
          </w:p>
        </w:tc>
      </w:tr>
      <w:tr w:rsidR="00B442D8" w:rsidRPr="00960C7B" w14:paraId="181325A9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3738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2.1</w:t>
            </w:r>
          </w:p>
        </w:tc>
      </w:tr>
      <w:tr w:rsidR="00B442D8" w:rsidRPr="00960C7B" w14:paraId="4758E0C4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8794C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2153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3.К2.1.1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529E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3.К2.1.1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4BECE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58243756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3A9D4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EFB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3.К2.1.2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67D06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3.К2.1.2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6FE3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07148A08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BBB88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6095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3.К2.1.4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A19D5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3.К2.1.4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DB0C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3128886D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01B6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4.1</w:t>
            </w:r>
          </w:p>
        </w:tc>
      </w:tr>
      <w:tr w:rsidR="00B442D8" w:rsidRPr="00960C7B" w14:paraId="4AB0F4FB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68C0B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7890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3.К4.1.2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0449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3.К4.1.2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A3D1B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168E8D6E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30E24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21D18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3.К4.1.3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30D6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3.К4.1.3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5A6D9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70F69F83" w14:textId="77777777" w:rsidTr="00E53105">
        <w:trPr>
          <w:trHeight w:val="155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6A15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5.1</w:t>
            </w:r>
          </w:p>
        </w:tc>
      </w:tr>
      <w:tr w:rsidR="00B442D8" w:rsidRPr="00960C7B" w14:paraId="5BB10EC8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25668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9AA5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3.К5.1.2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8042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3.К5.1.2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30E8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4A32DA34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10246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0C5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3.К5.1.3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29E4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3.К5.1.3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EC04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736FA628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9CD2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6.2</w:t>
            </w:r>
          </w:p>
        </w:tc>
      </w:tr>
      <w:tr w:rsidR="00B442D8" w:rsidRPr="00960C7B" w14:paraId="70342D03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642B2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96B6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3.К6.2.1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90B0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3.К6.2.1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809FF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газа (ГРП)</w:t>
            </w:r>
          </w:p>
        </w:tc>
      </w:tr>
      <w:tr w:rsidR="00B442D8" w:rsidRPr="00960C7B" w14:paraId="0E642DE1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FC0D5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855EDB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3.К6.2.2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4C93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8B5D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тепла (котельная)</w:t>
            </w:r>
          </w:p>
        </w:tc>
      </w:tr>
      <w:tr w:rsidR="00B442D8" w:rsidRPr="00960C7B" w14:paraId="06173429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0DC7E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5799C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3.К6.2.3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23BA2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68A5E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706BF387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8ADAF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6.3</w:t>
            </w:r>
          </w:p>
        </w:tc>
      </w:tr>
      <w:tr w:rsidR="00B442D8" w:rsidRPr="00960C7B" w14:paraId="1C753958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A83E4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2B9C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3.К6.3.1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E4CE0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3.К6.3.1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82D0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399A6DF1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5B4EB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9.1</w:t>
            </w:r>
          </w:p>
        </w:tc>
      </w:tr>
      <w:tr w:rsidR="00B442D8" w:rsidRPr="00960C7B" w14:paraId="1162C613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896D5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F52E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3.К9.1.1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B51FE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3.К9.1.1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51EFE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0DD6EF4C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58B8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3.1</w:t>
            </w:r>
          </w:p>
        </w:tc>
      </w:tr>
      <w:tr w:rsidR="00B442D8" w:rsidRPr="00960C7B" w14:paraId="2E8FAF2A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F900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B25E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4.К3.1.2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AE663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4.К3.1.2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5566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33F39E2D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FB5B3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A6CE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4.К3.1.3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0510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4.К3.1.3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055A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5DC4163E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7E40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7.1</w:t>
            </w:r>
          </w:p>
        </w:tc>
      </w:tr>
      <w:tr w:rsidR="00B442D8" w:rsidRPr="00960C7B" w14:paraId="32C7E507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634B8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15BC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4.К7.1.2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A881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4.К7.1.2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45118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0FEE0491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A192E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4D92B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4.К7.1.3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C303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4.К7.1.3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1C562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 xml:space="preserve">Сооружение, обеспечивающее поставку </w:t>
            </w:r>
            <w:r w:rsidRPr="00960C7B">
              <w:rPr>
                <w:rFonts w:ascii="Times New Roman" w:hAnsi="Times New Roman"/>
                <w:sz w:val="24"/>
                <w:szCs w:val="24"/>
              </w:rPr>
              <w:lastRenderedPageBreak/>
              <w:t>электричества (трансформаторная подстанция)</w:t>
            </w:r>
          </w:p>
        </w:tc>
      </w:tr>
      <w:tr w:rsidR="00B442D8" w:rsidRPr="00960C7B" w14:paraId="484AF486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D87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Квартал 8.1</w:t>
            </w:r>
          </w:p>
        </w:tc>
      </w:tr>
      <w:tr w:rsidR="00B442D8" w:rsidRPr="00960C7B" w14:paraId="448943E4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38C99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5B43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4.К8.1.3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F1B04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4.К8.1.3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C202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1CF32B4A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E5A9E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7429B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4.К8.1.4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2FAA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4.К8.1.4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73B1A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54663D90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07D5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12.1</w:t>
            </w:r>
          </w:p>
        </w:tc>
      </w:tr>
      <w:tr w:rsidR="00B442D8" w:rsidRPr="00960C7B" w14:paraId="4E7EE583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4A2EA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AD089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4.К12.1.3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EF66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4.К12.1.3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FB712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720FFE74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7A05D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13.1</w:t>
            </w:r>
          </w:p>
        </w:tc>
      </w:tr>
      <w:tr w:rsidR="00B442D8" w:rsidRPr="00960C7B" w14:paraId="39628DB1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18CEB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7F90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4.К13.1.5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A2DDC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4.К13.1.5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E04FF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  <w:tr w:rsidR="00B442D8" w:rsidRPr="00960C7B" w14:paraId="54D78337" w14:textId="77777777" w:rsidTr="00E53105">
        <w:trPr>
          <w:trHeight w:val="20"/>
        </w:trPr>
        <w:tc>
          <w:tcPr>
            <w:tcW w:w="9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29E1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b/>
                <w:sz w:val="24"/>
                <w:szCs w:val="24"/>
              </w:rPr>
              <w:t>Квартал 14.1</w:t>
            </w:r>
          </w:p>
        </w:tc>
      </w:tr>
      <w:tr w:rsidR="00B442D8" w:rsidRPr="00960C7B" w14:paraId="29FB9ABD" w14:textId="77777777" w:rsidTr="00E53105">
        <w:trPr>
          <w:trHeight w:val="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1AAEC" w14:textId="77777777" w:rsidR="00B442D8" w:rsidRPr="00960C7B" w:rsidRDefault="00B442D8" w:rsidP="00E53105">
            <w:pPr>
              <w:pStyle w:val="afffffffff8"/>
              <w:widowControl w:val="0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706B1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4.К14.1.5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85798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  <w:jc w:val="center"/>
            </w:pPr>
            <w:r w:rsidRPr="00960C7B">
              <w:rPr>
                <w:rFonts w:ascii="Times New Roman" w:hAnsi="Times New Roman"/>
                <w:sz w:val="24"/>
                <w:szCs w:val="24"/>
              </w:rPr>
              <w:t>4.К14.1.5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52AE7" w14:textId="77777777" w:rsidR="00B442D8" w:rsidRPr="00960C7B" w:rsidRDefault="00B442D8" w:rsidP="00E53105">
            <w:pPr>
              <w:widowControl w:val="0"/>
              <w:spacing w:after="0" w:line="240" w:lineRule="auto"/>
              <w:contextualSpacing/>
            </w:pPr>
            <w:r w:rsidRPr="00960C7B">
              <w:rPr>
                <w:rFonts w:ascii="Times New Roman" w:hAnsi="Times New Roman"/>
                <w:sz w:val="24"/>
                <w:szCs w:val="24"/>
              </w:rPr>
              <w:t>Сооружение, обеспечивающее поставку электричества (трансформаторная подстанция)</w:t>
            </w:r>
          </w:p>
        </w:tc>
      </w:tr>
    </w:tbl>
    <w:p w14:paraId="5458E822" w14:textId="385D6C3C" w:rsidR="008036A1" w:rsidRPr="00960C7B" w:rsidRDefault="008036A1" w:rsidP="00B442D8">
      <w:pPr>
        <w:keepNext/>
        <w:keepLines/>
        <w:suppressAutoHyphens w:val="0"/>
        <w:spacing w:before="24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8. Характеристики объектов федерального значения, 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регионального значения, объектов местного значения в сфере коммунальной инфраструктуры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1082"/>
        <w:gridCol w:w="1668"/>
        <w:gridCol w:w="3891"/>
        <w:gridCol w:w="1292"/>
        <w:gridCol w:w="1375"/>
        <w:gridCol w:w="8"/>
      </w:tblGrid>
      <w:tr w:rsidR="00B442D8" w:rsidRPr="00960C7B" w14:paraId="3FC04916" w14:textId="77777777" w:rsidTr="00E53105">
        <w:trPr>
          <w:trHeight w:val="1590"/>
          <w:tblHeader/>
        </w:trPr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14D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C7F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</w:t>
            </w:r>
          </w:p>
        </w:tc>
        <w:tc>
          <w:tcPr>
            <w:tcW w:w="3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2CBA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26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BDB1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Характеристики, параметры</w:t>
            </w:r>
          </w:p>
        </w:tc>
      </w:tr>
      <w:tr w:rsidR="00B442D8" w:rsidRPr="00960C7B" w14:paraId="48AB62F0" w14:textId="77777777" w:rsidTr="00E53105">
        <w:trPr>
          <w:gridAfter w:val="1"/>
          <w:wAfter w:w="8" w:type="dxa"/>
          <w:trHeight w:val="630"/>
          <w:tblHeader/>
        </w:trPr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9B0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FA5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A82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DEF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F6B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</w:tr>
      <w:tr w:rsidR="00B442D8" w:rsidRPr="00960C7B" w14:paraId="3061F749" w14:textId="77777777" w:rsidTr="00E53105">
        <w:trPr>
          <w:gridAfter w:val="1"/>
          <w:wAfter w:w="8" w:type="dxa"/>
          <w:trHeight w:val="31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667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A651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851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08E5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78A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442D8" w:rsidRPr="00960C7B" w14:paraId="14B603F3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8A1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B442D8" w:rsidRPr="00960C7B" w14:paraId="27B3732C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3D3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10.1</w:t>
            </w:r>
          </w:p>
        </w:tc>
      </w:tr>
      <w:tr w:rsidR="00B442D8" w:rsidRPr="00960C7B" w14:paraId="4C91648C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330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724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17F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101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D08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65E6BB91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38F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4F0A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6AB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E69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591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2х1000</w:t>
            </w:r>
          </w:p>
        </w:tc>
      </w:tr>
      <w:tr w:rsidR="00B442D8" w:rsidRPr="00960C7B" w14:paraId="7C0AA0A4" w14:textId="77777777" w:rsidTr="00E53105">
        <w:trPr>
          <w:gridAfter w:val="1"/>
          <w:wAfter w:w="8" w:type="dxa"/>
          <w:trHeight w:val="370"/>
        </w:trPr>
        <w:tc>
          <w:tcPr>
            <w:tcW w:w="9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9F5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10.2</w:t>
            </w:r>
          </w:p>
        </w:tc>
      </w:tr>
      <w:tr w:rsidR="00B442D8" w:rsidRPr="00960C7B" w14:paraId="34364DB5" w14:textId="77777777" w:rsidTr="00E53105">
        <w:trPr>
          <w:gridAfter w:val="1"/>
          <w:wAfter w:w="8" w:type="dxa"/>
          <w:trHeight w:val="31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1B8F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286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1.К10.2.1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E75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тепла (котельная)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9C7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997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  <w:tr w:rsidR="00B442D8" w:rsidRPr="00960C7B" w14:paraId="0F5D5227" w14:textId="77777777" w:rsidTr="00E53105">
        <w:trPr>
          <w:gridAfter w:val="1"/>
          <w:wAfter w:w="8" w:type="dxa"/>
          <w:trHeight w:val="37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E17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408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1.К10.2.2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854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газа (ГРП)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FA2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DD4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1575,2</w:t>
            </w:r>
          </w:p>
        </w:tc>
      </w:tr>
      <w:tr w:rsidR="00B442D8" w:rsidRPr="00960C7B" w14:paraId="55564C7C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55B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11.1</w:t>
            </w:r>
          </w:p>
        </w:tc>
      </w:tr>
      <w:tr w:rsidR="00B442D8" w:rsidRPr="00960C7B" w14:paraId="3F00ABBC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065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200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574C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ADA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359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</w:rPr>
              <w:t>2х1000</w:t>
            </w:r>
          </w:p>
        </w:tc>
      </w:tr>
      <w:tr w:rsidR="00B442D8" w:rsidRPr="00960C7B" w14:paraId="6F68A18A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290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FAA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0EA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797D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47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</w:rPr>
              <w:t>2х1250</w:t>
            </w:r>
          </w:p>
        </w:tc>
      </w:tr>
      <w:tr w:rsidR="00B442D8" w:rsidRPr="00960C7B" w14:paraId="4B95265A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20B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13.1</w:t>
            </w:r>
          </w:p>
        </w:tc>
      </w:tr>
      <w:tr w:rsidR="00B442D8" w:rsidRPr="00960C7B" w14:paraId="13881A8A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D34C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316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623B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4F64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8D09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2х1000</w:t>
            </w:r>
          </w:p>
        </w:tc>
      </w:tr>
      <w:tr w:rsidR="00B442D8" w:rsidRPr="00960C7B" w14:paraId="1D73C45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CB2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07F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1.К13.1.6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20B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(распределительная трансформаторная подстанция)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D6B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442D8" w:rsidRPr="00960C7B" w14:paraId="3D77A107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0E3F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1.2</w:t>
            </w:r>
          </w:p>
        </w:tc>
      </w:tr>
      <w:tr w:rsidR="00B442D8" w:rsidRPr="00960C7B" w14:paraId="579857D4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958E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0A6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062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E02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180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4A4E672C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473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013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495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отвод канализационных стоков (насосная станция)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838F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подземного исполнения</w:t>
            </w:r>
          </w:p>
        </w:tc>
      </w:tr>
      <w:tr w:rsidR="00B442D8" w:rsidRPr="00960C7B" w14:paraId="4AC7C93B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DE1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3A2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BDA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отвод дождевых стоков (насосная станция)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8B72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подземного исполнения</w:t>
            </w:r>
          </w:p>
        </w:tc>
      </w:tr>
      <w:tr w:rsidR="00B442D8" w:rsidRPr="00960C7B" w14:paraId="5A6BCB7A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C9C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2.1</w:t>
            </w:r>
          </w:p>
        </w:tc>
      </w:tr>
      <w:tr w:rsidR="00B442D8" w:rsidRPr="00960C7B" w14:paraId="6B00411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E38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AF6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D7B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6FA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5FE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7517CD98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DCB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109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BFA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767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4BF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22CF4FB5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270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CCC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BA4B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A8F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28C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2х400</w:t>
            </w:r>
          </w:p>
        </w:tc>
      </w:tr>
      <w:tr w:rsidR="00B442D8" w:rsidRPr="00960C7B" w14:paraId="3897CD55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19E6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4.1</w:t>
            </w:r>
          </w:p>
        </w:tc>
      </w:tr>
      <w:tr w:rsidR="00B442D8" w:rsidRPr="00960C7B" w14:paraId="69B39368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1AE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243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5E0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F86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E85E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2492D55F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E83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E50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A70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445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333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7D1F6A28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51D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5.1</w:t>
            </w:r>
          </w:p>
        </w:tc>
      </w:tr>
      <w:tr w:rsidR="00B442D8" w:rsidRPr="00960C7B" w14:paraId="11715351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8795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EAC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795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9B3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C2A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2х1600</w:t>
            </w:r>
          </w:p>
        </w:tc>
      </w:tr>
      <w:tr w:rsidR="00B442D8" w:rsidRPr="00960C7B" w14:paraId="6F30701C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0B5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E17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7CA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BD6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7205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2х1600</w:t>
            </w:r>
          </w:p>
        </w:tc>
      </w:tr>
      <w:tr w:rsidR="00B442D8" w:rsidRPr="00960C7B" w14:paraId="1D0E3398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9DF7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6.2</w:t>
            </w:r>
          </w:p>
        </w:tc>
      </w:tr>
      <w:tr w:rsidR="00B442D8" w:rsidRPr="00960C7B" w14:paraId="3D780748" w14:textId="77777777" w:rsidTr="00E53105">
        <w:trPr>
          <w:gridAfter w:val="1"/>
          <w:wAfter w:w="8" w:type="dxa"/>
          <w:trHeight w:val="37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088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6F9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EFA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газа (ГРП)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D68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DD9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4442,3</w:t>
            </w:r>
          </w:p>
        </w:tc>
      </w:tr>
      <w:tr w:rsidR="00B442D8" w:rsidRPr="00960C7B" w14:paraId="2A1CCFF3" w14:textId="77777777" w:rsidTr="00E53105">
        <w:trPr>
          <w:gridAfter w:val="1"/>
          <w:wAfter w:w="8" w:type="dxa"/>
          <w:trHeight w:val="315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20A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B70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B4F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тепла (котельная)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87D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966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31,6</w:t>
            </w:r>
          </w:p>
        </w:tc>
      </w:tr>
      <w:tr w:rsidR="00B442D8" w:rsidRPr="00960C7B" w14:paraId="0D3C0F7B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71A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B50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076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206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365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2х1000</w:t>
            </w:r>
          </w:p>
        </w:tc>
      </w:tr>
      <w:tr w:rsidR="00B442D8" w:rsidRPr="00960C7B" w14:paraId="039FF56E" w14:textId="77777777" w:rsidTr="00E53105">
        <w:trPr>
          <w:gridAfter w:val="1"/>
          <w:wAfter w:w="8" w:type="dxa"/>
          <w:trHeight w:val="256"/>
        </w:trPr>
        <w:tc>
          <w:tcPr>
            <w:tcW w:w="93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A8F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6.3</w:t>
            </w:r>
          </w:p>
        </w:tc>
      </w:tr>
      <w:tr w:rsidR="00B442D8" w:rsidRPr="00960C7B" w14:paraId="7692DCC4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223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E2E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3.К6.3.1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AD9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274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290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2х400</w:t>
            </w:r>
          </w:p>
        </w:tc>
      </w:tr>
      <w:tr w:rsidR="00B442D8" w:rsidRPr="00960C7B" w14:paraId="6A9E05D3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394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9.1</w:t>
            </w:r>
          </w:p>
        </w:tc>
      </w:tr>
      <w:tr w:rsidR="00B442D8" w:rsidRPr="00960C7B" w14:paraId="32DC5A4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4FE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16D5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3.К9.1.1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BD96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(распределительная трансформаторная подстанция)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00C8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442D8" w:rsidRPr="00960C7B" w14:paraId="520122D5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009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3.1</w:t>
            </w:r>
          </w:p>
        </w:tc>
      </w:tr>
      <w:tr w:rsidR="00B442D8" w:rsidRPr="00960C7B" w14:paraId="09EDFE3C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E22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7F4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B81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F00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BDD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2х1600</w:t>
            </w:r>
          </w:p>
        </w:tc>
      </w:tr>
      <w:tr w:rsidR="00B442D8" w:rsidRPr="00960C7B" w14:paraId="0272F496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EF37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70B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486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C5A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710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2х1600</w:t>
            </w:r>
          </w:p>
        </w:tc>
      </w:tr>
      <w:tr w:rsidR="00B442D8" w:rsidRPr="00960C7B" w14:paraId="04499D13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C63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7.1</w:t>
            </w:r>
          </w:p>
        </w:tc>
      </w:tr>
      <w:tr w:rsidR="00B442D8" w:rsidRPr="00960C7B" w14:paraId="49331E2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A6C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5DE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4.К7.1.2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69A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9D8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778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2х1000</w:t>
            </w:r>
          </w:p>
        </w:tc>
      </w:tr>
      <w:tr w:rsidR="00B442D8" w:rsidRPr="00960C7B" w14:paraId="508A0A98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726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7D69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1FBB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02B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8EF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2х1000</w:t>
            </w:r>
          </w:p>
        </w:tc>
      </w:tr>
      <w:tr w:rsidR="00B442D8" w:rsidRPr="00960C7B" w14:paraId="5E7093B0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4EE5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8.1</w:t>
            </w:r>
          </w:p>
        </w:tc>
      </w:tr>
      <w:tr w:rsidR="00B442D8" w:rsidRPr="00960C7B" w14:paraId="6DFD1F7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A16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C2E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034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591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C5D1F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4BB75F12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DE53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2A8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4.К8.1.4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263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A7EE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25CA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2х1250</w:t>
            </w:r>
          </w:p>
        </w:tc>
      </w:tr>
      <w:tr w:rsidR="00B442D8" w:rsidRPr="00960C7B" w14:paraId="7186865A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7013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12.1</w:t>
            </w:r>
          </w:p>
        </w:tc>
      </w:tr>
      <w:tr w:rsidR="00B442D8" w:rsidRPr="00960C7B" w14:paraId="0AF0B4E6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0FB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1A2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4.К12.1.3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E32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087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7B8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2х1000</w:t>
            </w:r>
          </w:p>
        </w:tc>
      </w:tr>
      <w:tr w:rsidR="00B442D8" w:rsidRPr="00960C7B" w14:paraId="16177930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A0A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13.1</w:t>
            </w:r>
          </w:p>
        </w:tc>
      </w:tr>
      <w:tr w:rsidR="00B442D8" w:rsidRPr="00960C7B" w14:paraId="63BB1DF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F677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BE668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4.К13.1.5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FFF1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AA6D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E454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2х250</w:t>
            </w:r>
          </w:p>
        </w:tc>
      </w:tr>
      <w:tr w:rsidR="00B442D8" w:rsidRPr="00960C7B" w14:paraId="1F659F4E" w14:textId="77777777" w:rsidTr="00E53105">
        <w:trPr>
          <w:trHeight w:val="315"/>
        </w:trPr>
        <w:tc>
          <w:tcPr>
            <w:tcW w:w="93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A6AF3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14.1</w:t>
            </w:r>
          </w:p>
        </w:tc>
      </w:tr>
      <w:tr w:rsidR="00B442D8" w:rsidRPr="00960C7B" w14:paraId="3757D11D" w14:textId="77777777" w:rsidTr="00E53105">
        <w:trPr>
          <w:gridAfter w:val="1"/>
          <w:wAfter w:w="8" w:type="dxa"/>
          <w:trHeight w:val="630"/>
        </w:trPr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419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FD1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4.К14.1.5</w:t>
            </w:r>
          </w:p>
        </w:tc>
        <w:tc>
          <w:tcPr>
            <w:tcW w:w="3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4126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D560C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0550" w14:textId="77777777" w:rsidR="00B442D8" w:rsidRPr="00960C7B" w:rsidRDefault="00B442D8" w:rsidP="00E53105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hAnsi="Times New Roman"/>
                <w:color w:val="000000"/>
                <w:sz w:val="24"/>
                <w:szCs w:val="24"/>
              </w:rPr>
              <w:t>2х630</w:t>
            </w:r>
          </w:p>
        </w:tc>
      </w:tr>
    </w:tbl>
    <w:p w14:paraId="1CB7FCFE" w14:textId="77777777" w:rsidR="00D63DEC" w:rsidRPr="00960C7B" w:rsidRDefault="00D63DEC" w:rsidP="00B5587A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8873B67" w14:textId="14C8D29E" w:rsidR="00E94610" w:rsidRPr="00960C7B" w:rsidRDefault="00E94610" w:rsidP="00E9461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На территории отсутствуют существующие объекты федерального значения в сфере коммунальной инфраструктуры, фактические показатели обеспеченности территории такими объектами и фактические показатели территориальной доступности для таких объектов отсутствуют.</w:t>
      </w:r>
    </w:p>
    <w:p w14:paraId="3EAFDC29" w14:textId="28CFBE58" w:rsidR="00E94610" w:rsidRPr="00960C7B" w:rsidRDefault="00E94610" w:rsidP="00A055DA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sectPr w:rsidR="00E94610" w:rsidRPr="00960C7B" w:rsidSect="00997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838" w:right="850" w:bottom="709" w:left="1701" w:header="426" w:footer="223" w:gutter="0"/>
          <w:cols w:space="720"/>
          <w:formProt w:val="0"/>
          <w:docGrid w:linePitch="360"/>
        </w:sectPr>
      </w:pPr>
    </w:p>
    <w:p w14:paraId="6EF0504F" w14:textId="77777777" w:rsidR="003B447D" w:rsidRPr="00960C7B" w:rsidRDefault="001146FC" w:rsidP="003B447D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</w:pPr>
      <w:r w:rsidRPr="00960C7B">
        <w:rPr>
          <w:rFonts w:ascii="Times New Roman" w:hAnsi="Times New Roman"/>
          <w:sz w:val="24"/>
          <w:szCs w:val="24"/>
        </w:rPr>
        <w:lastRenderedPageBreak/>
        <w:t>9</w:t>
      </w:r>
      <w:r w:rsidR="003B447D" w:rsidRPr="00960C7B">
        <w:rPr>
          <w:rFonts w:ascii="Times New Roman" w:hAnsi="Times New Roman"/>
          <w:sz w:val="24"/>
          <w:szCs w:val="24"/>
        </w:rPr>
        <w:t>. Характ</w:t>
      </w:r>
      <w:r w:rsidR="003B447D"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еристика планируемого развития </w:t>
      </w:r>
      <w:r w:rsidR="003B447D" w:rsidRPr="00960C7B">
        <w:rPr>
          <w:rFonts w:ascii="Times New Roman" w:eastAsia="Times New Roman" w:hAnsi="Times New Roman"/>
          <w:sz w:val="24"/>
          <w:szCs w:val="24"/>
          <w:lang w:eastAsia="ru-RU"/>
        </w:rPr>
        <w:t>объектов транспортной инфраструктуры, необходимых для развития территории.</w:t>
      </w:r>
    </w:p>
    <w:p w14:paraId="1445DD2A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7424E7A" w14:textId="77777777" w:rsidR="003B447D" w:rsidRPr="00960C7B" w:rsidRDefault="003B447D" w:rsidP="003B447D">
      <w:pPr>
        <w:spacing w:after="0" w:line="240" w:lineRule="auto"/>
        <w:ind w:firstLine="709"/>
        <w:jc w:val="both"/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 xml:space="preserve">На территории предусматривается размещение объектов улично-дорожной сети в границах зон планируемого размещения объектов капитального строительства </w:t>
      </w:r>
    </w:p>
    <w:p w14:paraId="25C97D55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68"/>
        <w:gridCol w:w="1896"/>
        <w:gridCol w:w="2502"/>
        <w:gridCol w:w="1909"/>
      </w:tblGrid>
      <w:tr w:rsidR="00164118" w:rsidRPr="00960C7B" w14:paraId="34F61C99" w14:textId="77777777" w:rsidTr="00164118">
        <w:trPr>
          <w:cantSplit/>
          <w:trHeight w:val="189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1C14680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5E69B9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 по проекту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ECF18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FA04C2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8955BF9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машино-мест вдоль проезжей части, не менее</w:t>
            </w:r>
          </w:p>
        </w:tc>
      </w:tr>
      <w:tr w:rsidR="00164118" w:rsidRPr="00960C7B" w14:paraId="05234F68" w14:textId="77777777" w:rsidTr="00164118">
        <w:trPr>
          <w:cantSplit/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60B3FBD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D0396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37BC6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44737E" w14:textId="6403108E" w:rsidR="00D45510" w:rsidRPr="00960C7B" w:rsidRDefault="00164118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0F9712" w14:textId="447D87C8" w:rsidR="00D45510" w:rsidRPr="00960C7B" w:rsidRDefault="00164118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4118" w:rsidRPr="00960C7B" w14:paraId="17BBBF72" w14:textId="77777777" w:rsidTr="0016411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6A9EF4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04DF806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30C79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6685CF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П 1)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843C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164118" w:rsidRPr="00960C7B" w14:paraId="4A563B2E" w14:textId="77777777" w:rsidTr="0016411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8AC2FB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AF34E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8D6F4F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F4316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П 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7C7B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164118" w:rsidRPr="00960C7B" w14:paraId="2AE5C13F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929434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06E66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C15DDF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3B223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Мирная)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9D12C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D45510" w:rsidRPr="00960C7B" w14:paraId="0AD4E223" w14:textId="77777777" w:rsidTr="00164118">
        <w:trPr>
          <w:cantSplit/>
          <w:trHeight w:val="315"/>
        </w:trPr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B3351C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164118" w:rsidRPr="00960C7B" w14:paraId="20392B32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3F41DF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2DC6D2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31546F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81009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3)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015C2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164118" w:rsidRPr="00960C7B" w14:paraId="0716B1A1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C3AEDA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BB633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D9855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DCAD46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0346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</w:tr>
      <w:tr w:rsidR="00164118" w:rsidRPr="00960C7B" w14:paraId="016794D7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CA9240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D85019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85BF5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E09B0B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7)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CE177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164118" w:rsidRPr="00960C7B" w14:paraId="03BE517E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DC5B6B2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4FECC8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F8C116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1460B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CFA37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</w:tr>
      <w:tr w:rsidR="00164118" w:rsidRPr="00960C7B" w14:paraId="1E03ADB8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748F2A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923DD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5A87D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1B1CA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8)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7E83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D45510" w:rsidRPr="00960C7B" w14:paraId="4DE29CA6" w14:textId="77777777" w:rsidTr="00164118">
        <w:trPr>
          <w:trHeight w:val="315"/>
        </w:trPr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E2C205F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164118" w:rsidRPr="00960C7B" w14:paraId="755AEBF2" w14:textId="77777777" w:rsidTr="0016411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9A078B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444B0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FFA5D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88D4A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4)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541949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</w:tr>
      <w:tr w:rsidR="00164118" w:rsidRPr="00960C7B" w14:paraId="24D960EB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C1A885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EE55E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61DA3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EFCD69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П9)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C0D5D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</w:tr>
      <w:tr w:rsidR="00164118" w:rsidRPr="00960C7B" w14:paraId="73EB0F56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267E4E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C60B8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B3F83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45C06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9)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2FD4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</w:tr>
      <w:tr w:rsidR="00164118" w:rsidRPr="00960C7B" w14:paraId="1490117F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BB85D31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DBD986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34B06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6097F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11)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B2C72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164118" w:rsidRPr="00960C7B" w14:paraId="46E55A4B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5FBEA42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56DDD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8A32B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C9532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10)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6E3F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</w:tr>
      <w:tr w:rsidR="00164118" w:rsidRPr="00960C7B" w14:paraId="46D1C606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7C5D2F9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3B919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4D46B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9EB3C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10)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64605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68</w:t>
            </w:r>
          </w:p>
        </w:tc>
      </w:tr>
      <w:tr w:rsidR="00164118" w:rsidRPr="00960C7B" w14:paraId="47F71369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8A69FC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4CA01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5A5489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DE032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6)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C8BA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</w:tr>
      <w:tr w:rsidR="00164118" w:rsidRPr="00960C7B" w14:paraId="73E415C9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CB0796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92DB5D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A4C74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7EAD8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D4559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</w:tr>
      <w:tr w:rsidR="00164118" w:rsidRPr="00960C7B" w14:paraId="771B23E3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024A600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0109B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DEA8C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FD47A2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B2094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</w:tr>
      <w:tr w:rsidR="00D45510" w:rsidRPr="00960C7B" w14:paraId="1D6BDE27" w14:textId="77777777" w:rsidTr="00164118">
        <w:trPr>
          <w:trHeight w:val="315"/>
        </w:trPr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73CAAA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164118" w:rsidRPr="00960C7B" w14:paraId="396F01E4" w14:textId="77777777" w:rsidTr="0016411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E363FF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2405FE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AC598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0F3F28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CE8E2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</w:tr>
      <w:tr w:rsidR="00164118" w:rsidRPr="00960C7B" w14:paraId="7F3AAAFF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2A84ED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E62F41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AFA8A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E5F8E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8B189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</w:tr>
      <w:tr w:rsidR="00164118" w:rsidRPr="00960C7B" w14:paraId="331B1B47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8BEF28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06BACB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CDC9B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C128A9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419C6F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164118" w:rsidRPr="00960C7B" w14:paraId="5DFCF9C7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1F23B2D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D4F2A8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6DF18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D84B85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12)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D607FA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</w:tr>
      <w:tr w:rsidR="00164118" w:rsidRPr="00960C7B" w14:paraId="25C6CCC0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D07402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34F17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20E94E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A32536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9)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D75437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</w:tr>
      <w:tr w:rsidR="00164118" w:rsidRPr="00960C7B" w14:paraId="7ADB049C" w14:textId="77777777" w:rsidTr="0016411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6A9A483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19095C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88EB1B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B05F19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10)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3D1854" w14:textId="77777777" w:rsidR="00D45510" w:rsidRPr="00960C7B" w:rsidRDefault="00D45510" w:rsidP="00D45510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lang w:eastAsia="ru-RU"/>
              </w:rPr>
              <w:t>65</w:t>
            </w:r>
          </w:p>
        </w:tc>
      </w:tr>
    </w:tbl>
    <w:p w14:paraId="2B63D2FA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14B54A" w14:textId="77777777" w:rsidR="00D45510" w:rsidRPr="00960C7B" w:rsidRDefault="00D45510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A17DAA" w14:textId="0095BE7A" w:rsidR="003B447D" w:rsidRPr="00960C7B" w:rsidRDefault="003B447D" w:rsidP="003B447D">
      <w:pPr>
        <w:ind w:firstLine="709"/>
        <w:jc w:val="both"/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На территории предусматривается размещение сооружений открытых автомобильных стоянок для хранения индивидуального автомобильного транспорта, подземных паркингов в границах зон планируемого размещения объектов капитального строительства</w:t>
      </w:r>
      <w:r w:rsidR="00E76972" w:rsidRPr="00960C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995"/>
        <w:gridCol w:w="1688"/>
        <w:gridCol w:w="2275"/>
        <w:gridCol w:w="1413"/>
        <w:gridCol w:w="1419"/>
      </w:tblGrid>
      <w:tr w:rsidR="005A39D6" w:rsidRPr="00960C7B" w14:paraId="453772A7" w14:textId="77777777" w:rsidTr="005A39D6">
        <w:trPr>
          <w:trHeight w:val="630"/>
          <w:tblHeader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485FAFA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19E2A7A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Номер зоны планируемого размещения объектов капитального </w:t>
            </w:r>
            <w:proofErr w:type="spellStart"/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стротельства</w:t>
            </w:r>
            <w:proofErr w:type="spellEnd"/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2746B9E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Условны номер образуемого земельного участка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5F561BD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14:paraId="05771A45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машино-мест, не менее</w:t>
            </w:r>
          </w:p>
        </w:tc>
      </w:tr>
      <w:tr w:rsidR="005A39D6" w:rsidRPr="00960C7B" w14:paraId="06FC13BF" w14:textId="77777777" w:rsidTr="005A39D6">
        <w:trPr>
          <w:trHeight w:val="1365"/>
          <w:tblHeader/>
        </w:trPr>
        <w:tc>
          <w:tcPr>
            <w:tcW w:w="0" w:type="auto"/>
            <w:vMerge/>
            <w:vAlign w:val="center"/>
            <w:hideMark/>
          </w:tcPr>
          <w:p w14:paraId="7B36433C" w14:textId="77777777" w:rsidR="005A39D6" w:rsidRPr="00960C7B" w:rsidRDefault="005A39D6" w:rsidP="005A39D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BBE5B71" w14:textId="77777777" w:rsidR="005A39D6" w:rsidRPr="00960C7B" w:rsidRDefault="005A39D6" w:rsidP="005A39D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C6E7A1" w14:textId="77777777" w:rsidR="005A39D6" w:rsidRPr="00960C7B" w:rsidRDefault="005A39D6" w:rsidP="005A39D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9B0BC6A" w14:textId="77777777" w:rsidR="005A39D6" w:rsidRPr="00960C7B" w:rsidRDefault="005A39D6" w:rsidP="005A39D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C391FC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открытых площадках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85D2F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подземных паркингах</w:t>
            </w:r>
          </w:p>
        </w:tc>
      </w:tr>
      <w:tr w:rsidR="005A39D6" w:rsidRPr="00960C7B" w14:paraId="44D93807" w14:textId="77777777" w:rsidTr="005A39D6">
        <w:trPr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0F8E462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260FB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36FA7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33662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E36FA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3EAF5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5A39D6" w:rsidRPr="00960C7B" w14:paraId="4F9AA2EC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C4750D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36F4277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5A39D6" w:rsidRPr="00960C7B" w14:paraId="7800F8CA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A69156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2C669F7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1.1</w:t>
            </w:r>
          </w:p>
        </w:tc>
      </w:tr>
      <w:tr w:rsidR="005A39D6" w:rsidRPr="00960C7B" w14:paraId="70459A9F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585545A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5F1E6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1ED28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7F4ED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Амбулаторно-поликлиническое обслуживание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00B17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A461B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34E4E0E3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949AA3E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4D65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6F2B2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2.К1.1.3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D6904A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6A5819" w14:textId="63923318" w:rsidR="005A39D6" w:rsidRPr="00960C7B" w:rsidRDefault="00647C3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C2A29B" w14:textId="0A26B1BE" w:rsidR="005A39D6" w:rsidRPr="00960C7B" w:rsidRDefault="00D267E8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</w:tr>
      <w:tr w:rsidR="005A39D6" w:rsidRPr="00960C7B" w14:paraId="1CD1596F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B94305E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10601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421E75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971D6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5013B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012659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4588C69E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660B48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66FAFB55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2.1</w:t>
            </w:r>
          </w:p>
        </w:tc>
      </w:tr>
      <w:tr w:rsidR="005A39D6" w:rsidRPr="00960C7B" w14:paraId="1BE84894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B3873F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C5990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8C9AA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14DA5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E09433A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64D91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064883D2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393522B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81B53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12376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AE35EC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B6D5C7" w14:textId="00541E98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33E797" w14:textId="757A8C48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</w:tr>
      <w:tr w:rsidR="005A39D6" w:rsidRPr="00960C7B" w14:paraId="4ADCA37B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6F5BB6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3C23F78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3.1</w:t>
            </w:r>
          </w:p>
        </w:tc>
      </w:tr>
      <w:tr w:rsidR="005A39D6" w:rsidRPr="00960C7B" w14:paraId="7B0A87DC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0D78759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42BA8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7FB97A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F4BE3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337104" w14:textId="0196825B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983A980" w14:textId="33617C02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</w:tr>
      <w:tr w:rsidR="005A39D6" w:rsidRPr="00960C7B" w14:paraId="25093E15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5E0B067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68050E7A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2</w:t>
            </w:r>
          </w:p>
        </w:tc>
      </w:tr>
      <w:tr w:rsidR="005A39D6" w:rsidRPr="00960C7B" w14:paraId="7D931C6B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E9F645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73D9976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4.1</w:t>
            </w:r>
          </w:p>
        </w:tc>
      </w:tr>
      <w:tr w:rsidR="005A39D6" w:rsidRPr="00960C7B" w14:paraId="5165B933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0FB61D6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92948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A586A3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EF86C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12BFD0" w14:textId="4E2E848A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554C87" w14:textId="036437B5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</w:tr>
      <w:tr w:rsidR="005A39D6" w:rsidRPr="00960C7B" w14:paraId="2FB70686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467EB16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0569323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5A39D6" w:rsidRPr="00960C7B" w14:paraId="19E23F77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1B82072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6659B0D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5.1</w:t>
            </w:r>
          </w:p>
        </w:tc>
      </w:tr>
      <w:tr w:rsidR="005A39D6" w:rsidRPr="00960C7B" w14:paraId="2C599620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17A9686A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17561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4F8BC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B2F53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760C3B" w14:textId="3E1C4759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C017AF" w14:textId="2AD0E947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</w:tr>
      <w:tr w:rsidR="005A39D6" w:rsidRPr="00960C7B" w14:paraId="5F8B3F23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3E125A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6F6DBA2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6.1</w:t>
            </w:r>
          </w:p>
        </w:tc>
      </w:tr>
      <w:tr w:rsidR="005A39D6" w:rsidRPr="00960C7B" w14:paraId="7515F6D1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C01FAF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305494A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CD9966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26B539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71C85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1F128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1F278639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6AA97D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905DA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650F1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3.К6.1.2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005C7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E71D5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F5E491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619DBAB9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A55046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960EF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3.К6.1.3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C94B7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60C20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FC64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658B4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64698D55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B113C6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5F47E6AE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10.1</w:t>
            </w:r>
          </w:p>
        </w:tc>
      </w:tr>
      <w:tr w:rsidR="005A39D6" w:rsidRPr="00960C7B" w14:paraId="4A06D973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405FD3D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4EB06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23C5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61455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AE3136" w14:textId="1A9E861C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CF4A01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7A2C25A" w14:textId="33A25B03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D267E8"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</w:tr>
      <w:tr w:rsidR="005A39D6" w:rsidRPr="00960C7B" w14:paraId="709E9E67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3D0FA0E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0315A66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11.1</w:t>
            </w:r>
          </w:p>
        </w:tc>
      </w:tr>
      <w:tr w:rsidR="005A39D6" w:rsidRPr="00960C7B" w14:paraId="459FBCF1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102FCA7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6D0C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D34602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D5A57D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DE7D2F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95A9CB" w14:textId="407528E8" w:rsidR="005A39D6" w:rsidRPr="00960C7B" w:rsidRDefault="00D267E8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</w:tr>
      <w:tr w:rsidR="005A39D6" w:rsidRPr="00960C7B" w14:paraId="7CADF3DE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C204E7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6F91D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3B8235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AFF0A9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4511F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CE76B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0140D2DE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871893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76AA606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5A39D6" w:rsidRPr="00960C7B" w14:paraId="5FEC3F61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2EE64FEA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54947F8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7.1</w:t>
            </w:r>
          </w:p>
        </w:tc>
      </w:tr>
      <w:tr w:rsidR="005A39D6" w:rsidRPr="00960C7B" w14:paraId="0EE18F72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054867B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BFE4D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C0F7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AAE50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1214DC7" w14:textId="487D809A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B1BE63" w14:textId="7997D176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</w:tr>
      <w:tr w:rsidR="005A39D6" w:rsidRPr="00960C7B" w14:paraId="05D5A80C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E48B3B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23999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EC850E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5D3C0D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99268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9672A7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3DBD7A00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709C957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421F16E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8.1</w:t>
            </w:r>
          </w:p>
        </w:tc>
      </w:tr>
      <w:tr w:rsidR="005A39D6" w:rsidRPr="00960C7B" w14:paraId="762ED682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28FE17A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DF6B9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2E6F1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68C84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2D74BF6" w14:textId="210C972C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8A215D" w14:textId="5EC539E1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5A39D6" w:rsidRPr="00960C7B" w14:paraId="2B7D4948" w14:textId="77777777" w:rsidTr="005A39D6">
        <w:trPr>
          <w:trHeight w:val="945"/>
        </w:trPr>
        <w:tc>
          <w:tcPr>
            <w:tcW w:w="0" w:type="auto"/>
            <w:shd w:val="clear" w:color="auto" w:fill="auto"/>
            <w:vAlign w:val="center"/>
            <w:hideMark/>
          </w:tcPr>
          <w:p w14:paraId="7DE81E6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E2517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5C478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30E53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D5C998" w14:textId="1D5EF788" w:rsidR="005A39D6" w:rsidRPr="00960C7B" w:rsidRDefault="00CF4A01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6A38DA1" w14:textId="7E30F2D9" w:rsidR="005A39D6" w:rsidRPr="00960C7B" w:rsidRDefault="00881D6D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</w:tr>
      <w:tr w:rsidR="005A39D6" w:rsidRPr="00960C7B" w14:paraId="044CA7A8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0071294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104A0FC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12.1</w:t>
            </w:r>
          </w:p>
        </w:tc>
      </w:tr>
      <w:tr w:rsidR="005A39D6" w:rsidRPr="00960C7B" w14:paraId="726F5FBE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BC88CE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D1F98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5DB6E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3F50E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B0F123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39DA1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686ADB63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5B8E44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119383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F8DEB4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287A1B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854AA2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11440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70CF3AA9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666F5CE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594CC28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13.1</w:t>
            </w:r>
          </w:p>
        </w:tc>
      </w:tr>
      <w:tr w:rsidR="005A39D6" w:rsidRPr="00960C7B" w14:paraId="51A64C56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90A572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BDA95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1731D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E01C6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FADD18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A4C716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4AF856BA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3CB5EA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FA02B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479B4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1C900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CDBD2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4DE3086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369CB950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423F37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23EEFA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37D671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1.К13.1.3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E97DE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занятий спортом в помещениях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48FF3D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8B432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235625C0" w14:textId="77777777" w:rsidTr="005A39D6">
        <w:trPr>
          <w:trHeight w:val="315"/>
        </w:trPr>
        <w:tc>
          <w:tcPr>
            <w:tcW w:w="0" w:type="auto"/>
            <w:shd w:val="clear" w:color="auto" w:fill="auto"/>
            <w:vAlign w:val="center"/>
            <w:hideMark/>
          </w:tcPr>
          <w:p w14:paraId="357E1318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14:paraId="40AF622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14.1</w:t>
            </w:r>
          </w:p>
        </w:tc>
      </w:tr>
      <w:tr w:rsidR="005A39D6" w:rsidRPr="00960C7B" w14:paraId="7554FA1B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AF3029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B6BAB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25B4E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98F0A2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448F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0554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7684D10A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80BD22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88ABF45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DD8996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980D383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3F280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7F03DF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24689EF3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05456F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98C54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5D416B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777A77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6A1EBDD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CE265CF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5A39D6" w:rsidRPr="00960C7B" w14:paraId="69823315" w14:textId="77777777" w:rsidTr="005A39D6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CA6A791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07756F9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503424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8ED574C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занятий спортом в помещении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3AB430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1F440B" w14:textId="77777777" w:rsidR="005A39D6" w:rsidRPr="00960C7B" w:rsidRDefault="005A39D6" w:rsidP="005A39D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</w:tr>
    </w:tbl>
    <w:p w14:paraId="67CFCCAD" w14:textId="77777777" w:rsidR="005A39D6" w:rsidRPr="00960C7B" w:rsidRDefault="005A39D6" w:rsidP="00C35CB5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4D9D06" w14:textId="321B992B" w:rsidR="003B447D" w:rsidRPr="00960C7B" w:rsidRDefault="003B447D" w:rsidP="003B447D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*размещение машиномест для объектов капитального строительства дошкольного и среднего общего образования машиноместа предусматривается за границами земельных участков</w:t>
      </w:r>
    </w:p>
    <w:p w14:paraId="438DC32D" w14:textId="77777777" w:rsidR="003B447D" w:rsidRPr="00960C7B" w:rsidRDefault="003B447D" w:rsidP="003B447D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Расчетная потребность парковочных мест для планируемых к размещению объектов капитального строительства подлежит уточнению на стадии архитектурно-строительного проектирования.</w:t>
      </w:r>
    </w:p>
    <w:p w14:paraId="30856094" w14:textId="595850D4" w:rsidR="003B447D" w:rsidRPr="00960C7B" w:rsidRDefault="003B447D" w:rsidP="003B447D">
      <w:pPr>
        <w:keepNext/>
        <w:keepLines/>
        <w:suppressAutoHyphens w:val="0"/>
        <w:spacing w:before="240" w:after="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 xml:space="preserve">10. Характеристики 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объектов местного значения в сфере транспортной инфраструктуры</w:t>
      </w:r>
    </w:p>
    <w:p w14:paraId="5F36EE14" w14:textId="77777777" w:rsidR="00A8619B" w:rsidRPr="00960C7B" w:rsidRDefault="00A8619B" w:rsidP="003B447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3208"/>
        <w:gridCol w:w="2996"/>
        <w:gridCol w:w="2543"/>
      </w:tblGrid>
      <w:tr w:rsidR="00830D78" w:rsidRPr="00960C7B" w14:paraId="36CD3269" w14:textId="77777777" w:rsidTr="00830D78">
        <w:trPr>
          <w:cantSplit/>
          <w:trHeight w:val="189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00F6FE1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E7DF85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 по проекту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AE035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BC31A1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Характеристика по проекту (категория)</w:t>
            </w:r>
          </w:p>
        </w:tc>
      </w:tr>
      <w:tr w:rsidR="00830D78" w:rsidRPr="00960C7B" w14:paraId="79EEB6B4" w14:textId="77777777" w:rsidTr="00830D78">
        <w:trPr>
          <w:cantSplit/>
          <w:trHeight w:val="315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14:paraId="7913AD6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F0184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FE0C0FF" w14:textId="443A4ABC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58E8FA" w14:textId="621AC32D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30D78" w:rsidRPr="00960C7B" w14:paraId="28420CCC" w14:textId="77777777" w:rsidTr="00830D78">
        <w:trPr>
          <w:cantSplit/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14:paraId="55E40935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Объекты местного значения</w:t>
            </w:r>
          </w:p>
        </w:tc>
      </w:tr>
      <w:tr w:rsidR="00830D78" w:rsidRPr="00960C7B" w14:paraId="3D62B487" w14:textId="77777777" w:rsidTr="00830D78">
        <w:trPr>
          <w:cantSplit/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14:paraId="08F1C01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 планировочной структуры М-УДС</w:t>
            </w:r>
          </w:p>
        </w:tc>
      </w:tr>
      <w:tr w:rsidR="00830D78" w:rsidRPr="00960C7B" w14:paraId="07A12EC3" w14:textId="77777777" w:rsidTr="00830D7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EB4832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E18160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12FB5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П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C4113C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Магистральная улица общегородского значения</w:t>
            </w:r>
          </w:p>
        </w:tc>
      </w:tr>
      <w:tr w:rsidR="00830D78" w:rsidRPr="00960C7B" w14:paraId="61DA03A9" w14:textId="77777777" w:rsidTr="00830D7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D8BA46A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2F4B7B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E6F606A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П 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D274D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Магистральная улица районного значения</w:t>
            </w:r>
          </w:p>
        </w:tc>
      </w:tr>
      <w:tr w:rsidR="00830D78" w:rsidRPr="00960C7B" w14:paraId="0B93955D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3CB4390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EBA4A2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617B2F8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 улично-дорожной сети (Улица Мирная)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6399EF3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Магистральная улица районного значения</w:t>
            </w:r>
          </w:p>
        </w:tc>
      </w:tr>
      <w:tr w:rsidR="00830D78" w:rsidRPr="00960C7B" w14:paraId="218EB0B8" w14:textId="77777777" w:rsidTr="00830D78">
        <w:trPr>
          <w:cantSplit/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14:paraId="37D5D665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1</w:t>
            </w:r>
          </w:p>
        </w:tc>
      </w:tr>
      <w:tr w:rsidR="00830D78" w:rsidRPr="00960C7B" w14:paraId="6025FBE4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A1E360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40B39FA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BC15D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3)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39EDA3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5E50B5B8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C3D557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045E78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AA8E9D3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D1F2163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63C20051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59583D4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933495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F91A78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7)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1D50233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Пешеходная улица</w:t>
            </w:r>
          </w:p>
        </w:tc>
      </w:tr>
      <w:tr w:rsidR="00830D78" w:rsidRPr="00960C7B" w14:paraId="712BDC42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493208F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54E57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F3E610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1CDD9D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79FD26CD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AADBC2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618C8EA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FE0862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8)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388965D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Пешеходная улица</w:t>
            </w:r>
          </w:p>
        </w:tc>
      </w:tr>
      <w:tr w:rsidR="00830D78" w:rsidRPr="00960C7B" w14:paraId="7F79BD63" w14:textId="77777777" w:rsidTr="00830D78">
        <w:trPr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14:paraId="7FC68F70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830D78" w:rsidRPr="00960C7B" w14:paraId="003322AE" w14:textId="77777777" w:rsidTr="00830D7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7C6368F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CBF8CA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B8394F2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4)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1F5DD2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11093CEC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4C60F2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D402FDF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2796B0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П9)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70BF6D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01C254C3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A72E0A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4216C58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46213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9)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A7626FB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3B4E2259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73A6DB2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78F09A1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71264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0D73661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Пешеходная улица</w:t>
            </w:r>
          </w:p>
        </w:tc>
      </w:tr>
      <w:tr w:rsidR="00830D78" w:rsidRPr="00960C7B" w14:paraId="6E51AF0D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F88748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0EAD10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B61FB0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10)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8E7C3DB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79E9813E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4EB587B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2524A3B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9AA7A35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10)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C1EEFF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5478D2CF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0E101A8B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D6F315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38230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6)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BA4986F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7F567C9E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A3C2C0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1723122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4D3B35B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460E8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3BBAE1FB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33F7BF85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27B308D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B0265E5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60BBF68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37071A4D" w14:textId="77777777" w:rsidTr="00830D78">
        <w:trPr>
          <w:trHeight w:val="315"/>
        </w:trPr>
        <w:tc>
          <w:tcPr>
            <w:tcW w:w="0" w:type="auto"/>
            <w:gridSpan w:val="4"/>
            <w:shd w:val="clear" w:color="auto" w:fill="auto"/>
            <w:noWrap/>
            <w:vAlign w:val="center"/>
            <w:hideMark/>
          </w:tcPr>
          <w:p w14:paraId="0B7C34ED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830D78" w:rsidRPr="00960C7B" w14:paraId="494FFEAF" w14:textId="77777777" w:rsidTr="00830D78">
        <w:trPr>
          <w:cantSplit/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688CA4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8C4B22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CF34A0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C6BA96F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0E3A1166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1CEA670D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78031A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BFD4B3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5)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F3ACF92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77952353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4BA252F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315F94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52C9300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101F80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Пешеходная улица</w:t>
            </w:r>
          </w:p>
        </w:tc>
      </w:tr>
      <w:tr w:rsidR="00830D78" w:rsidRPr="00960C7B" w14:paraId="7CB90881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2F791F57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4B40D91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A796006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D6592AF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Пешеходная улица</w:t>
            </w:r>
          </w:p>
        </w:tc>
      </w:tr>
      <w:tr w:rsidR="00830D78" w:rsidRPr="00960C7B" w14:paraId="4A3B6D72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1884143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33C7FAE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2FB15F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9)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586AA2D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  <w:tr w:rsidR="00830D78" w:rsidRPr="00960C7B" w14:paraId="5155FC0C" w14:textId="77777777" w:rsidTr="00830D78">
        <w:trPr>
          <w:trHeight w:val="630"/>
        </w:trPr>
        <w:tc>
          <w:tcPr>
            <w:tcW w:w="0" w:type="auto"/>
            <w:shd w:val="clear" w:color="auto" w:fill="auto"/>
            <w:vAlign w:val="center"/>
            <w:hideMark/>
          </w:tcPr>
          <w:p w14:paraId="64E28AF3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61F972A1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39AF68F9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(Улица П 10)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195AF42C" w14:textId="77777777" w:rsidR="00830D78" w:rsidRPr="00960C7B" w:rsidRDefault="00830D78" w:rsidP="00830D7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Улица местного значения</w:t>
            </w:r>
          </w:p>
        </w:tc>
      </w:tr>
    </w:tbl>
    <w:p w14:paraId="248AA3E9" w14:textId="77777777" w:rsidR="00A8619B" w:rsidRPr="00960C7B" w:rsidRDefault="00A8619B" w:rsidP="003B447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E8CD97" w14:textId="77777777" w:rsidR="00A8619B" w:rsidRPr="00960C7B" w:rsidRDefault="00A8619B" w:rsidP="003B447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8F6F0B" w14:textId="41FB429A" w:rsidR="003B447D" w:rsidRPr="00960C7B" w:rsidRDefault="003B447D" w:rsidP="003B447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Определение зоны планируемого размещение объектов капитального строительства магистральной улично-дорожной сети, определение сведений о плотности, параметрах застройки территории, необходимые для размещения указанных объектов, возможно в рамках разработки документации по планировки территории для размещения соответствующих линейных объектов в составе магистральной улично-дорожной сети.</w:t>
      </w:r>
    </w:p>
    <w:p w14:paraId="42A3DC5A" w14:textId="77777777" w:rsidR="003B447D" w:rsidRPr="00960C7B" w:rsidRDefault="003B447D" w:rsidP="003B447D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DBFEE99" w14:textId="0AE3037D" w:rsidR="001D1859" w:rsidRPr="00960C7B" w:rsidRDefault="001D1859" w:rsidP="001D1859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Объекты транспортной инфраструктуры, включенные в программы комплексного развития транспортной инфраструктуры, отсутствуют.</w:t>
      </w:r>
    </w:p>
    <w:p w14:paraId="64FD0627" w14:textId="77777777" w:rsidR="003B447D" w:rsidRPr="00960C7B" w:rsidRDefault="003B447D" w:rsidP="003B447D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E2046C" w14:textId="62328C65" w:rsidR="003B447D" w:rsidRPr="00960C7B" w:rsidRDefault="003B447D" w:rsidP="003B447D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E0E8B09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DB6B3B" w14:textId="0BD12310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BCFD57" w14:textId="02780B94" w:rsidR="00E243CF" w:rsidRPr="00960C7B" w:rsidRDefault="00E243CF" w:rsidP="001146F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260CDA9" w14:textId="66BE9C45" w:rsidR="009E60B3" w:rsidRPr="00960C7B" w:rsidRDefault="009E60B3" w:rsidP="001146F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E93DEF9" w14:textId="77777777" w:rsidR="00606ABF" w:rsidRPr="00960C7B" w:rsidRDefault="00606ABF">
      <w:pPr>
        <w:suppressAutoHyphens w:val="0"/>
        <w:spacing w:after="0" w:line="240" w:lineRule="auto"/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</w:pPr>
      <w:r w:rsidRPr="00960C7B">
        <w:rPr>
          <w:rFonts w:ascii="Times New Roman" w:eastAsiaTheme="majorEastAsia" w:hAnsi="Times New Roman"/>
          <w:b/>
          <w:bCs/>
          <w:sz w:val="24"/>
          <w:szCs w:val="24"/>
          <w:lang w:eastAsia="en-US"/>
        </w:rPr>
        <w:br w:type="page"/>
      </w:r>
    </w:p>
    <w:p w14:paraId="3F5073DB" w14:textId="2BB91FA7" w:rsidR="009E60B3" w:rsidRPr="00960C7B" w:rsidRDefault="009E60B3" w:rsidP="00B442D8">
      <w:pPr>
        <w:pStyle w:val="16"/>
        <w:spacing w:before="0" w:after="240" w:line="240" w:lineRule="auto"/>
        <w:ind w:firstLine="709"/>
        <w:contextualSpacing/>
        <w:jc w:val="both"/>
        <w:rPr>
          <w:rFonts w:ascii="Times New Roman" w:eastAsiaTheme="majorEastAsia" w:hAnsi="Times New Roman" w:cs="Times New Roman"/>
          <w:b/>
          <w:bCs/>
          <w:color w:val="auto"/>
          <w:sz w:val="24"/>
          <w:szCs w:val="24"/>
          <w:lang w:val="ru-RU" w:eastAsia="en-US"/>
        </w:rPr>
      </w:pPr>
      <w:bookmarkStart w:id="11" w:name="_Toc136022711"/>
      <w:r w:rsidRPr="00960C7B">
        <w:rPr>
          <w:rFonts w:ascii="Times New Roman" w:eastAsiaTheme="majorEastAsia" w:hAnsi="Times New Roman" w:cs="Times New Roman"/>
          <w:b/>
          <w:bCs/>
          <w:color w:val="auto"/>
          <w:sz w:val="24"/>
          <w:szCs w:val="24"/>
          <w:lang w:val="ru-RU" w:eastAsia="en-US"/>
        </w:rPr>
        <w:lastRenderedPageBreak/>
        <w:t xml:space="preserve">Положение </w:t>
      </w:r>
      <w:r w:rsidR="00B442D8" w:rsidRPr="00960C7B">
        <w:rPr>
          <w:rFonts w:ascii="Times New Roman" w:hAnsi="Times New Roman" w:cs="Times New Roman"/>
          <w:b/>
          <w:bCs/>
          <w:color w:val="auto"/>
          <w:sz w:val="24"/>
          <w:szCs w:val="24"/>
          <w:shd w:val="clear" w:color="auto" w:fill="FFFFFF"/>
        </w:rPr>
        <w:t>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 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</w:t>
      </w:r>
      <w:bookmarkEnd w:id="11"/>
    </w:p>
    <w:p w14:paraId="3620EB20" w14:textId="1009A548" w:rsidR="00DD6D54" w:rsidRPr="00960C7B" w:rsidRDefault="00DD6D54" w:rsidP="00B442D8">
      <w:pPr>
        <w:keepNext/>
        <w:keepLines/>
        <w:suppressAutoHyphens w:val="0"/>
        <w:spacing w:before="24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_Hlk119687427"/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>1. Этапы проектирования, строительства,</w:t>
      </w:r>
      <w:r w:rsidRPr="00960C7B">
        <w:rPr>
          <w:rFonts w:ascii="Times New Roman" w:hAnsi="Times New Roman"/>
          <w:sz w:val="24"/>
          <w:szCs w:val="24"/>
        </w:rPr>
        <w:t xml:space="preserve"> реконструкции объектов капитального строительства жилого, производственного, общественно-делового и иного назначения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541"/>
        <w:gridCol w:w="1667"/>
        <w:gridCol w:w="2749"/>
        <w:gridCol w:w="2319"/>
        <w:gridCol w:w="2069"/>
      </w:tblGrid>
      <w:tr w:rsidR="004B2823" w:rsidRPr="00960C7B" w14:paraId="3AD98338" w14:textId="77777777" w:rsidTr="006814A6">
        <w:trPr>
          <w:trHeight w:val="1785"/>
          <w:tblHeader/>
          <w:jc w:val="center"/>
        </w:trPr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bookmarkEnd w:id="12"/>
          <w:p w14:paraId="332EF50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9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B833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</w:t>
            </w:r>
          </w:p>
        </w:tc>
        <w:tc>
          <w:tcPr>
            <w:tcW w:w="147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65F4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Условный номер образуемого земельного участка, кадастровый номер изменяемого земельного участка, кадастровый номер существующего земельного участка</w:t>
            </w:r>
          </w:p>
        </w:tc>
        <w:tc>
          <w:tcPr>
            <w:tcW w:w="1241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1EF6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110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9F64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Очередность планируемого развития территории/этапы строительства</w:t>
            </w:r>
          </w:p>
        </w:tc>
      </w:tr>
      <w:tr w:rsidR="004B2823" w:rsidRPr="00960C7B" w14:paraId="4D1164CE" w14:textId="77777777" w:rsidTr="006814A6">
        <w:trPr>
          <w:trHeight w:val="50"/>
          <w:tblHeader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BC02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6821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9668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E148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6DC6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B2823" w:rsidRPr="00960C7B" w14:paraId="6F7D5BDE" w14:textId="77777777" w:rsidTr="006814A6">
        <w:trPr>
          <w:trHeight w:val="598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51E6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1 (часть)</w:t>
            </w:r>
          </w:p>
        </w:tc>
      </w:tr>
      <w:tr w:rsidR="004B2823" w:rsidRPr="00960C7B" w14:paraId="50FAE32F" w14:textId="77777777" w:rsidTr="006814A6">
        <w:trPr>
          <w:trHeight w:val="598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A41C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1.1</w:t>
            </w:r>
          </w:p>
        </w:tc>
      </w:tr>
      <w:tr w:rsidR="004B2823" w:rsidRPr="00960C7B" w14:paraId="05010A22" w14:textId="77777777" w:rsidTr="006814A6">
        <w:trPr>
          <w:trHeight w:val="386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A6521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681C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1D5A2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8601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F91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1AFCEF1B" w14:textId="77777777" w:rsidTr="006814A6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752C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1E304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2.К1.1.3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ED59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B49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EB6F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150C707E" w14:textId="77777777" w:rsidTr="006814A6">
        <w:trPr>
          <w:trHeight w:val="461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D9115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3CE4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CAF1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2.К1.1.4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5DB8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3792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6B3B5D43" w14:textId="77777777" w:rsidTr="006814A6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45B95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A136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66F8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2.К1.1.5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31F25A" w14:textId="00547CC9" w:rsidR="004B2823" w:rsidRPr="00960C7B" w:rsidRDefault="0060320F" w:rsidP="006032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Сооружения</w:t>
            </w:r>
            <w:r w:rsidR="004B2823"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занятий спортом и физкультурой на открытом воздухе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B2BC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44C8BE1C" w14:textId="77777777" w:rsidTr="006814A6">
        <w:trPr>
          <w:trHeight w:val="614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5C9B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2.1</w:t>
            </w:r>
          </w:p>
        </w:tc>
      </w:tr>
      <w:tr w:rsidR="004B2823" w:rsidRPr="00960C7B" w14:paraId="2A5CEFE2" w14:textId="77777777" w:rsidTr="006814A6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21455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2EAC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3.К2.1.3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4BAD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0A3F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E4C9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07D80FA0" w14:textId="77777777" w:rsidTr="006814A6">
        <w:trPr>
          <w:trHeight w:val="433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B7F54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0854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5740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3.К2.1.5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1AAE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54E4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6B11BF27" w14:textId="77777777" w:rsidTr="006814A6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C11D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53F1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25B54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3.К2.1.6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676A9" w14:textId="17DB2B26" w:rsidR="004B2823" w:rsidRPr="00960C7B" w:rsidRDefault="0060320F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Сооружения для занятий спортом и физкультурой на открытом воздухе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326B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688B2D81" w14:textId="77777777" w:rsidTr="006814A6">
        <w:trPr>
          <w:trHeight w:val="606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F389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3.1</w:t>
            </w:r>
          </w:p>
        </w:tc>
      </w:tr>
      <w:tr w:rsidR="004B2823" w:rsidRPr="00960C7B" w14:paraId="314CD6B4" w14:textId="77777777" w:rsidTr="006814A6">
        <w:trPr>
          <w:trHeight w:val="630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DAB9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CB81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01ED4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4.К3.1.1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B933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C7E7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781DB98A" w14:textId="77777777" w:rsidTr="006814A6">
        <w:trPr>
          <w:trHeight w:val="475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57CB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Внеквартальные территории</w:t>
            </w:r>
          </w:p>
        </w:tc>
      </w:tr>
      <w:tr w:rsidR="004B2823" w:rsidRPr="00960C7B" w14:paraId="5AA00EAF" w14:textId="77777777" w:rsidTr="006814A6">
        <w:trPr>
          <w:trHeight w:val="630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3CD2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2524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AF9A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2.Т1.0.1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78A2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BCCE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0A410C40" w14:textId="77777777" w:rsidTr="006814A6">
        <w:trPr>
          <w:trHeight w:val="588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030E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2</w:t>
            </w:r>
          </w:p>
        </w:tc>
      </w:tr>
      <w:tr w:rsidR="004B2823" w:rsidRPr="00960C7B" w14:paraId="49962EF2" w14:textId="77777777" w:rsidTr="006814A6">
        <w:trPr>
          <w:trHeight w:val="549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FB02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4.1</w:t>
            </w:r>
          </w:p>
        </w:tc>
      </w:tr>
      <w:tr w:rsidR="004B2823" w:rsidRPr="00960C7B" w14:paraId="0D935CFA" w14:textId="77777777" w:rsidTr="006814A6">
        <w:trPr>
          <w:trHeight w:val="630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3E523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A46C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A430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3.К4.1.1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AD56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A03D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09239125" w14:textId="77777777" w:rsidTr="006814A6">
        <w:trPr>
          <w:trHeight w:val="592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62AA1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4B2823" w:rsidRPr="00960C7B" w14:paraId="41DC409D" w14:textId="77777777" w:rsidTr="006814A6">
        <w:trPr>
          <w:trHeight w:val="553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3DDA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5.1</w:t>
            </w:r>
          </w:p>
        </w:tc>
      </w:tr>
      <w:tr w:rsidR="004B2823" w:rsidRPr="00960C7B" w14:paraId="2FB41F2F" w14:textId="77777777" w:rsidTr="006814A6">
        <w:trPr>
          <w:trHeight w:val="94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7B029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DE8A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39E7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3.К5.1.1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2496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744B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76770355" w14:textId="77777777" w:rsidTr="006814A6">
        <w:trPr>
          <w:trHeight w:val="471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D2DE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6.1</w:t>
            </w:r>
          </w:p>
        </w:tc>
      </w:tr>
      <w:tr w:rsidR="004B2823" w:rsidRPr="00960C7B" w14:paraId="622C8AD1" w14:textId="77777777" w:rsidTr="006814A6">
        <w:trPr>
          <w:trHeight w:val="471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7BCDA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4E37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7382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1130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46AA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1DE4EDD3" w14:textId="77777777" w:rsidTr="006814A6">
        <w:trPr>
          <w:trHeight w:val="471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66152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0681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7453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7A58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4FAC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77AA92FC" w14:textId="77777777" w:rsidTr="006814A6">
        <w:trPr>
          <w:trHeight w:val="471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4692D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3E60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C45A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3.К6.1.3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7F5F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42C0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55C49630" w14:textId="77777777" w:rsidTr="006814A6">
        <w:trPr>
          <w:trHeight w:val="471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5CA7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10.1</w:t>
            </w:r>
          </w:p>
        </w:tc>
      </w:tr>
      <w:tr w:rsidR="004B2823" w:rsidRPr="00960C7B" w14:paraId="66A7A5E5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2854D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0E15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0D47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4A71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BC5F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77E9CF35" w14:textId="77777777" w:rsidTr="006814A6">
        <w:trPr>
          <w:trHeight w:val="315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42F5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10.3</w:t>
            </w:r>
          </w:p>
        </w:tc>
      </w:tr>
      <w:tr w:rsidR="004B2823" w:rsidRPr="00960C7B" w14:paraId="7B2CEF76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F2EF2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8DC2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2564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1.К10.3.1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5A02A" w14:textId="4C8C3953" w:rsidR="004B2823" w:rsidRPr="00960C7B" w:rsidRDefault="0060320F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Сооружения для занятий спортом и физкультурой на открытом воздухе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E3D2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3351E7AC" w14:textId="77777777" w:rsidTr="006814A6">
        <w:trPr>
          <w:trHeight w:val="583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B6A1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Квартал 11.1</w:t>
            </w:r>
          </w:p>
        </w:tc>
      </w:tr>
      <w:tr w:rsidR="004B2823" w:rsidRPr="00960C7B" w14:paraId="15E4DF84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179DD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CFEF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DD784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1CCF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16D8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6B2EDF28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F996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CE51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CEFE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B6CB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7A55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6343FFD7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3F899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4AAD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AA1EB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1.К11.1.5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863D1" w14:textId="5D1B1449" w:rsidR="004B2823" w:rsidRPr="00960C7B" w:rsidRDefault="0060320F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Сооружения для занятий спортом и физкультурой на открытом воздухе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9F18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12FB3437" w14:textId="77777777" w:rsidTr="006814A6">
        <w:trPr>
          <w:trHeight w:val="571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ACA9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bCs/>
                <w:sz w:val="24"/>
                <w:szCs w:val="24"/>
              </w:rPr>
              <w:t>Внеквартальные территории</w:t>
            </w:r>
          </w:p>
        </w:tc>
      </w:tr>
      <w:tr w:rsidR="004B2823" w:rsidRPr="00960C7B" w14:paraId="68CCC9FA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ED34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C5EE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287E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3.Т6.0.1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4B90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A409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2A850324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D75F5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2EE5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DDA7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3.Т9.0.1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1F74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(Парк культуры и отдыха)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8D4B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315FAB4E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63852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B7D2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C1E9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1.Т10.0.1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DC14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B718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1159CEDF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B969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D151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F055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1.Т11.0.1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BFF3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9E3E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72602BE8" w14:textId="77777777" w:rsidTr="006814A6">
        <w:trPr>
          <w:trHeight w:val="601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1F77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60C7B">
              <w:rPr>
                <w:rFonts w:ascii="Times New Roman" w:hAnsi="Times New Roman"/>
                <w:b/>
                <w:bCs/>
                <w:sz w:val="24"/>
                <w:szCs w:val="24"/>
              </w:rPr>
              <w:t>Микрорайон 4</w:t>
            </w:r>
          </w:p>
        </w:tc>
      </w:tr>
      <w:tr w:rsidR="004B2823" w:rsidRPr="00960C7B" w14:paraId="730C3239" w14:textId="77777777" w:rsidTr="006814A6">
        <w:trPr>
          <w:trHeight w:val="553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157A4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7.1</w:t>
            </w:r>
          </w:p>
        </w:tc>
      </w:tr>
      <w:tr w:rsidR="004B2823" w:rsidRPr="00960C7B" w14:paraId="68AFBB28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FBA74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0D6D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E189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92650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B516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01EC112A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BD169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8D87D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1A6C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4.К7.1.4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953A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A07D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39E0BD0B" w14:textId="77777777" w:rsidTr="006814A6">
        <w:trPr>
          <w:trHeight w:val="539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5B192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8.1</w:t>
            </w:r>
          </w:p>
        </w:tc>
      </w:tr>
      <w:tr w:rsidR="004B2823" w:rsidRPr="00960C7B" w14:paraId="42EF3945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13199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8BC4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C002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FBF7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Многоквартирный 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0775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4974B47E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4DEC9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93B33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00C7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4.К8.1.2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C15B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Многоквартирный </w:t>
            </w: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дом этажностью девять этажей и выше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AD6F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1/3</w:t>
            </w:r>
          </w:p>
        </w:tc>
      </w:tr>
      <w:tr w:rsidR="004B2823" w:rsidRPr="00960C7B" w14:paraId="4AB0D5B3" w14:textId="77777777" w:rsidTr="006814A6">
        <w:trPr>
          <w:trHeight w:val="505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D108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Квартал 12.1</w:t>
            </w:r>
          </w:p>
        </w:tc>
      </w:tr>
      <w:tr w:rsidR="004B2823" w:rsidRPr="00960C7B" w14:paraId="12792CD6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3241E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D88E8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A2FC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7DD1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A194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08448BB9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9D85F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E8B0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6A0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6907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24A2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59B47AF2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0F6D9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FAB6F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4.К12.1.14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A6DF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4.К12.1.14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A3C3B" w14:textId="028D4563" w:rsidR="004B2823" w:rsidRPr="00960C7B" w:rsidRDefault="0060320F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Сооружения для занятий спортом и физкультурой на открытом воздухе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7BA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7B1A7981" w14:textId="77777777" w:rsidTr="006814A6">
        <w:trPr>
          <w:trHeight w:val="566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D7D3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13.1</w:t>
            </w:r>
          </w:p>
        </w:tc>
      </w:tr>
      <w:tr w:rsidR="004B2823" w:rsidRPr="00960C7B" w14:paraId="0089DA95" w14:textId="77777777" w:rsidTr="006814A6">
        <w:trPr>
          <w:trHeight w:val="315"/>
          <w:jc w:val="center"/>
        </w:trPr>
        <w:tc>
          <w:tcPr>
            <w:tcW w:w="289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43CE1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A9056A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A545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1.К13.1.1</w:t>
            </w:r>
          </w:p>
        </w:tc>
        <w:tc>
          <w:tcPr>
            <w:tcW w:w="1241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A623C2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1107" w:type="pct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25A9DCD7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2C27934C" w14:textId="77777777" w:rsidTr="006814A6">
        <w:trPr>
          <w:trHeight w:val="315"/>
          <w:jc w:val="center"/>
        </w:trPr>
        <w:tc>
          <w:tcPr>
            <w:tcW w:w="2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33BA1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35D7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66D1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23:37:0000000:2771</w:t>
            </w:r>
          </w:p>
        </w:tc>
        <w:tc>
          <w:tcPr>
            <w:tcW w:w="1241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3B55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7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FCA7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2823" w:rsidRPr="00960C7B" w14:paraId="0ABCDF74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A9072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423F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5215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4.К13.1.2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DA3B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E361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72144121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51E3D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5CD5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48CB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27A5E5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4127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28075347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38527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7EDE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99D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1.К13.1.7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4BE46" w14:textId="507947EF" w:rsidR="004B2823" w:rsidRPr="00960C7B" w:rsidRDefault="0060320F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Сооружения для занятий спортом и физкультурой на открытом воздухе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4817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1/2</w:t>
            </w:r>
          </w:p>
        </w:tc>
      </w:tr>
      <w:tr w:rsidR="004B2823" w:rsidRPr="00960C7B" w14:paraId="2D1B47E3" w14:textId="77777777" w:rsidTr="006814A6">
        <w:trPr>
          <w:trHeight w:val="480"/>
          <w:jc w:val="center"/>
        </w:trPr>
        <w:tc>
          <w:tcPr>
            <w:tcW w:w="5000" w:type="pct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2823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Квартал 14</w:t>
            </w:r>
          </w:p>
        </w:tc>
      </w:tr>
      <w:tr w:rsidR="004B2823" w:rsidRPr="00960C7B" w14:paraId="362AA0FE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18E42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B35B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A7BE9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760E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E352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45A129F6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EF91B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7499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0176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AF82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Дворец детского и юношеского творчества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E42B0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71677284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39BE8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0EF7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EABE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4.К14.1.3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66FD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дополнительного образования в области культуры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CCB7D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42A20F81" w14:textId="77777777" w:rsidTr="006814A6">
        <w:trPr>
          <w:trHeight w:val="315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A138AD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80F1A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3282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4.К14.1.4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68BC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Физкультурно-оздоровительный комплекс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E2AF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656D3782" w14:textId="77777777" w:rsidTr="006814A6">
        <w:trPr>
          <w:trHeight w:val="551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9AB4B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Внеквартальные территории</w:t>
            </w:r>
          </w:p>
        </w:tc>
      </w:tr>
      <w:tr w:rsidR="004B2823" w:rsidRPr="00960C7B" w14:paraId="136D3313" w14:textId="77777777" w:rsidTr="006814A6">
        <w:trPr>
          <w:trHeight w:val="630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75935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61E1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C6DE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4.Т13.0.1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04CAC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A26BF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  <w:tr w:rsidR="004B2823" w:rsidRPr="00960C7B" w14:paraId="3FB23370" w14:textId="77777777" w:rsidTr="006814A6">
        <w:trPr>
          <w:trHeight w:val="630"/>
          <w:jc w:val="center"/>
        </w:trPr>
        <w:tc>
          <w:tcPr>
            <w:tcW w:w="2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D1087" w14:textId="77777777" w:rsidR="004B2823" w:rsidRPr="00960C7B" w:rsidRDefault="004B2823" w:rsidP="00B442D8">
            <w:pPr>
              <w:widowControl w:val="0"/>
              <w:numPr>
                <w:ilvl w:val="0"/>
                <w:numId w:val="46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006D3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2A931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4.Т13.0.2</w:t>
            </w:r>
          </w:p>
        </w:tc>
        <w:tc>
          <w:tcPr>
            <w:tcW w:w="1241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17CC9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Зелёные насаждения общего пользования (Сквер)</w:t>
            </w:r>
          </w:p>
        </w:tc>
        <w:tc>
          <w:tcPr>
            <w:tcW w:w="110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D2FDE" w14:textId="77777777" w:rsidR="004B2823" w:rsidRPr="00960C7B" w:rsidRDefault="004B2823" w:rsidP="00681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1/3</w:t>
            </w:r>
          </w:p>
        </w:tc>
      </w:tr>
    </w:tbl>
    <w:p w14:paraId="4F263624" w14:textId="47D6EC47" w:rsidR="00E243CF" w:rsidRPr="00960C7B" w:rsidRDefault="00E243CF" w:rsidP="00CA0C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3D368E" w14:textId="77777777" w:rsidR="003B447D" w:rsidRPr="00960C7B" w:rsidRDefault="003B447D" w:rsidP="00B442D8">
      <w:pPr>
        <w:keepNext/>
        <w:keepLines/>
        <w:suppressAutoHyphens w:val="0"/>
        <w:spacing w:before="240" w:line="259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Theme="majorEastAsia" w:hAnsi="Times New Roman"/>
          <w:sz w:val="24"/>
          <w:szCs w:val="24"/>
          <w:lang w:eastAsia="en-US"/>
        </w:rPr>
        <w:t>2. Этапы строительства,</w:t>
      </w:r>
      <w:r w:rsidRPr="00960C7B">
        <w:rPr>
          <w:rFonts w:ascii="Times New Roman" w:hAnsi="Times New Roman"/>
          <w:sz w:val="24"/>
          <w:szCs w:val="24"/>
        </w:rPr>
        <w:t xml:space="preserve"> </w:t>
      </w: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844"/>
        <w:gridCol w:w="1668"/>
        <w:gridCol w:w="2435"/>
        <w:gridCol w:w="2563"/>
        <w:gridCol w:w="1699"/>
      </w:tblGrid>
      <w:tr w:rsidR="004B2823" w:rsidRPr="00960C7B" w14:paraId="50397329" w14:textId="77777777" w:rsidTr="006814A6">
        <w:trPr>
          <w:trHeight w:val="1575"/>
          <w:tblHeader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7EE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AA2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Номер зоны планируемого размещения объектов капитального строительства</w:t>
            </w:r>
          </w:p>
        </w:tc>
        <w:tc>
          <w:tcPr>
            <w:tcW w:w="2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4BE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Условный номер образуемого земельного участка, кадастровый номер изменяемого земельного участка, кадастровый номер существующего земельного участка</w:t>
            </w:r>
          </w:p>
        </w:tc>
        <w:tc>
          <w:tcPr>
            <w:tcW w:w="2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B679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Функциональное назначение объектов капитального строительства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1D0F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Очередность планируемого развития территории/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этапы строительства</w:t>
            </w:r>
          </w:p>
        </w:tc>
      </w:tr>
      <w:tr w:rsidR="004B2823" w:rsidRPr="00960C7B" w14:paraId="5310AB17" w14:textId="77777777" w:rsidTr="006814A6">
        <w:trPr>
          <w:trHeight w:val="315"/>
          <w:tblHeader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3BBEB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FFE8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69CF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EDDC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EEB95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823" w:rsidRPr="00960C7B" w14:paraId="1514B75B" w14:textId="77777777" w:rsidTr="006814A6">
        <w:trPr>
          <w:trHeight w:val="300"/>
          <w:tblHeader/>
        </w:trPr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063DA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7B82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17D9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AFC7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D5E3A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2823" w:rsidRPr="00960C7B" w14:paraId="41016F31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E14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0EB4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137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25D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2A0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B2823" w:rsidRPr="00960C7B" w14:paraId="57987E7F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6F0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1 (часть)</w:t>
            </w:r>
          </w:p>
        </w:tc>
      </w:tr>
      <w:tr w:rsidR="004B2823" w:rsidRPr="00960C7B" w14:paraId="0E867827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A54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1.1</w:t>
            </w:r>
          </w:p>
        </w:tc>
      </w:tr>
      <w:tr w:rsidR="004B2823" w:rsidRPr="00960C7B" w14:paraId="724CC9AE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1E1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8C2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BE8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A6D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8A1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85708B5" w14:textId="77777777" w:rsidTr="006814A6">
        <w:trPr>
          <w:trHeight w:val="630"/>
        </w:trPr>
        <w:tc>
          <w:tcPr>
            <w:tcW w:w="92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07E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1.2</w:t>
            </w:r>
          </w:p>
        </w:tc>
      </w:tr>
      <w:tr w:rsidR="004B2823" w:rsidRPr="00960C7B" w14:paraId="58A1092C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5DA0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A02F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01E4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BF1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AB8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DEEE146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C07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A5DA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73B7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0FE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отвод канализационных стоков (насосная 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FC8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EC2F2C6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26C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6CC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930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2.К1.2.3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EB0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отвод канализационных стоков (насосная 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16A2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C7BFA13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792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2.1</w:t>
            </w:r>
          </w:p>
        </w:tc>
      </w:tr>
      <w:tr w:rsidR="004B2823" w:rsidRPr="00960C7B" w14:paraId="490CD5EF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73F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5BA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648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115E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AD2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816D5E7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1C1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9CE1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4CD6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E25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F784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39CE1CA5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ADA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B920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5C4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3.К2.1.4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D0F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E1F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DCCC5B2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DC43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3.1</w:t>
            </w:r>
          </w:p>
        </w:tc>
      </w:tr>
      <w:tr w:rsidR="004B2823" w:rsidRPr="00960C7B" w14:paraId="637F5B25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9307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4B67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8FBB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CCA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8BF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BC96F92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812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0299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269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4.К3.1.3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A3E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E8F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51C1E17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9FDD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4B2823" w:rsidRPr="00960C7B" w14:paraId="0A779C37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B0AE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3D9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B216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E1C6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3)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720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BBB1E21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8E6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9D2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2.У0.0.1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6AB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23:37:0109002:112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BE2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7)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D50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73FBB5C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F99A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6D7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15A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234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4)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10CA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6CD60BB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9DF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51D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619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3.У0.0.4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0E5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5)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A9D9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564CC48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D7D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971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143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3B8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8)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96C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929D6F7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942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2</w:t>
            </w:r>
          </w:p>
        </w:tc>
      </w:tr>
      <w:tr w:rsidR="004B2823" w:rsidRPr="00960C7B" w14:paraId="60EAECF6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950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4.1</w:t>
            </w:r>
          </w:p>
        </w:tc>
      </w:tr>
      <w:tr w:rsidR="004B2823" w:rsidRPr="00960C7B" w14:paraId="56F33A12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1800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913C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DDC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765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8C1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4B42A43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B2D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7D9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702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3.К4.1.3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A2D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B4E9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35A7825F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639E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4B2823" w:rsidRPr="00960C7B" w14:paraId="1B6637E7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463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4FD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3E5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3.У0.0.6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B1D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F56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5D23D7C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575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3</w:t>
            </w:r>
          </w:p>
        </w:tc>
      </w:tr>
      <w:tr w:rsidR="004B2823" w:rsidRPr="00960C7B" w14:paraId="68095F2D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7D3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5.1</w:t>
            </w:r>
          </w:p>
        </w:tc>
      </w:tr>
      <w:tr w:rsidR="004B2823" w:rsidRPr="00960C7B" w14:paraId="03ECBD4B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242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C29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F87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9DBD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4C52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0AA2F85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6A25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EB10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658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3.К5.1.3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9CB8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Сооружение, обеспечивающее поставку электричества 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1FD2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1/1</w:t>
            </w:r>
          </w:p>
        </w:tc>
      </w:tr>
      <w:tr w:rsidR="004B2823" w:rsidRPr="00960C7B" w14:paraId="18158EBE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AD1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Квартал 6.2</w:t>
            </w:r>
          </w:p>
        </w:tc>
      </w:tr>
      <w:tr w:rsidR="004B2823" w:rsidRPr="00960C7B" w14:paraId="0CD256E3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1C49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F68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585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CDC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278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0D5BEA1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0B1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8BC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394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AA9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газа (ГРП)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2D6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BF47BA6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D88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0CD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2EF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3.К6.2.3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617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тепла (котельная)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103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ED7B51D" w14:textId="77777777" w:rsidTr="006814A6">
        <w:trPr>
          <w:trHeight w:val="630"/>
        </w:trPr>
        <w:tc>
          <w:tcPr>
            <w:tcW w:w="92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95C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6.3</w:t>
            </w:r>
          </w:p>
        </w:tc>
      </w:tr>
      <w:tr w:rsidR="004B2823" w:rsidRPr="00960C7B" w14:paraId="3B7CD1AC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D2B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F33F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3.К6.3.1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2AE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3.К6.3.1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641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D33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D9341CE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894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9.1</w:t>
            </w:r>
          </w:p>
        </w:tc>
      </w:tr>
      <w:tr w:rsidR="004B2823" w:rsidRPr="00960C7B" w14:paraId="083EBFBD" w14:textId="77777777" w:rsidTr="006814A6">
        <w:trPr>
          <w:trHeight w:val="94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073F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EB5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3.К9.1.1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866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3.К9.1.1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0BC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(распределительная 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0D3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F493CAF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777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10.1</w:t>
            </w:r>
          </w:p>
        </w:tc>
      </w:tr>
      <w:tr w:rsidR="004B2823" w:rsidRPr="00960C7B" w14:paraId="4E8F725F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9F17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780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5E8C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EE9B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7D9E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CF644EF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7F3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B04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914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3A3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Сооружение, обеспечивающее поставку </w:t>
            </w: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198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1/1</w:t>
            </w:r>
          </w:p>
        </w:tc>
      </w:tr>
      <w:tr w:rsidR="004B2823" w:rsidRPr="00960C7B" w14:paraId="7AF09BD8" w14:textId="77777777" w:rsidTr="006814A6">
        <w:trPr>
          <w:trHeight w:val="630"/>
        </w:trPr>
        <w:tc>
          <w:tcPr>
            <w:tcW w:w="92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F461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Квартал 10.2</w:t>
            </w:r>
          </w:p>
        </w:tc>
      </w:tr>
      <w:tr w:rsidR="004B2823" w:rsidRPr="00960C7B" w14:paraId="2AB10026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B63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227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1.К10.2.1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EC6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1.К10.2.1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00D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EE4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2C78CAE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F69E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84C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1.К10.2.2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DFA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1.К10.2.2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E29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тепла (котельная)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1F8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3FAF9FD7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A98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11.1</w:t>
            </w:r>
          </w:p>
        </w:tc>
      </w:tr>
      <w:tr w:rsidR="004B2823" w:rsidRPr="00960C7B" w14:paraId="782D21A0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DD1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6B7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7EF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19A9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F93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5FE2B72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E51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A29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3E7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1.К11.1.4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6ED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01A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B95E21C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B53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4B2823" w:rsidRPr="00960C7B" w14:paraId="68C6E7E7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31E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1E3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60D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3.У0.0.5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F21E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4)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4FD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368149B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871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A9F6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EE2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ABB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41A0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741CDD0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B346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592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82D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4.У0.0.4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33A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44B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7A81249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17A4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EE3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16C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3.У0.0.8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F09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11)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6C3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B6AE062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2683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DCD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522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3.У0.0.9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3C72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10)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229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F346599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EE2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7D9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552B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3.У0.0.7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CF9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10)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25B4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5275398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57E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110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512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1.У0.0.1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FDB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6)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6F4B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717C3AD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C7C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39A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0C3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5AD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5)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224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0153E33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6FD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09C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26F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1.У0.0.2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413F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5)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DFD8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F6F07FA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0FE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Микрорайон 4</w:t>
            </w:r>
          </w:p>
        </w:tc>
      </w:tr>
      <w:tr w:rsidR="004B2823" w:rsidRPr="00960C7B" w14:paraId="27424A80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F3C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7.1</w:t>
            </w:r>
          </w:p>
        </w:tc>
      </w:tr>
      <w:tr w:rsidR="004B2823" w:rsidRPr="00960C7B" w14:paraId="17FC9AAA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0DA3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D91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4.К7.1.2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4D7B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4.К7.1.2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6BB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C06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EB4ABB6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6398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A051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8E9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4.К7.1.3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AEF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C3D3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2525956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4B5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8.1</w:t>
            </w:r>
          </w:p>
        </w:tc>
      </w:tr>
      <w:tr w:rsidR="004B2823" w:rsidRPr="00960C7B" w14:paraId="04E5B719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1C3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8FD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317A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294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818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DC42E0C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DE86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018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1AC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4.К8.1.4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D94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26E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7307259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77E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Квартал 12.1</w:t>
            </w:r>
          </w:p>
        </w:tc>
      </w:tr>
      <w:tr w:rsidR="004B2823" w:rsidRPr="00960C7B" w14:paraId="55C66823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FA37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CB9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5FD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4.К12.1.3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779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326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D33297C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E9B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13.1</w:t>
            </w:r>
          </w:p>
        </w:tc>
      </w:tr>
      <w:tr w:rsidR="004B2823" w:rsidRPr="00960C7B" w14:paraId="7A987413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290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1C71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1.К13.1.4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067C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1.К13.1.4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C2C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BCB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9F75B00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FFC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41E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7FA0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1.К13.1.5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F65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683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42581D6" w14:textId="77777777" w:rsidTr="006814A6">
        <w:trPr>
          <w:trHeight w:val="94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AF85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570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B80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1.К13.1.6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99C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(распределительная 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0C9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E4946E8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94F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Квартал 14.1</w:t>
            </w:r>
          </w:p>
        </w:tc>
      </w:tr>
      <w:tr w:rsidR="004B2823" w:rsidRPr="00960C7B" w14:paraId="305C84D1" w14:textId="77777777" w:rsidTr="006814A6">
        <w:trPr>
          <w:trHeight w:val="630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0C3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B2C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5E2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4.К14.1.5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E04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Сооружение, обеспечивающее поставку электричества (трансформаторная подстанция)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EE4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777E8ED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0A4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Улично-дорожная сеть</w:t>
            </w:r>
          </w:p>
        </w:tc>
      </w:tr>
      <w:tr w:rsidR="004B2823" w:rsidRPr="00960C7B" w14:paraId="74621C8F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B00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1C86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DD8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4.У0.0.3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D44A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12)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EA7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85950D1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918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0AB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CF2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4.У0.0.6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8EE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12)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842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35C2E91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1F7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910C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D31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4.У0.0.5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319C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9)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0F46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2B14A69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337C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DBF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19D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4.У0.0.7</w:t>
            </w:r>
          </w:p>
        </w:tc>
        <w:tc>
          <w:tcPr>
            <w:tcW w:w="2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A7D7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10)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EE5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4EF431C1" w14:textId="77777777" w:rsidTr="006814A6">
        <w:trPr>
          <w:trHeight w:val="31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09C2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Магистральная улично-дорожная сеть</w:t>
            </w:r>
          </w:p>
        </w:tc>
      </w:tr>
      <w:tr w:rsidR="004B2823" w:rsidRPr="00960C7B" w14:paraId="4386833C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96E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BC57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FEA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23:37:0000000:1329</w:t>
            </w:r>
          </w:p>
        </w:tc>
        <w:tc>
          <w:tcPr>
            <w:tcW w:w="2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551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 улично-дорожной сети (Проектная улица 2)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217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5F561D3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66B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829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E97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23:37:0109002:110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874B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09A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C078E5A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B5C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F3E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BA5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23:37:0109002:126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77DE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8A0A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97DF876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021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F04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69E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23:37:0109002:128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666F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8DE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12133F02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B86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688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7116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23:37:0109002:118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4C736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2E1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3B628CC5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FAB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AAF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365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23:37:0109002:130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AB4A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E20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9A58390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F28D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F687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64A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23:37:0109002:113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F258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A031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61937AB9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0EF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09E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932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23:37:0000000:2153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ED7ED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E69F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948D036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F72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6FBD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58D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23:37:0000000:2154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E5E8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9B8F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00027819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9FB9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8301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28E8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23:37:0109002:117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0691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AD63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249EA7A3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155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CF0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085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23:37:0000000:2772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BED8A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48B3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7BDB5F6D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1D115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0DA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F020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23:37:0000002:2152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CC79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C176B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867B486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C69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8192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9B66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23:37:0109002:111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07E55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B5A64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  <w:tr w:rsidR="004B2823" w:rsidRPr="00960C7B" w14:paraId="574BE2DD" w14:textId="77777777" w:rsidTr="006814A6">
        <w:trPr>
          <w:trHeight w:val="315"/>
        </w:trPr>
        <w:tc>
          <w:tcPr>
            <w:tcW w:w="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5ECF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F4C8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5E5E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23:37:0100000:2155</w:t>
            </w:r>
          </w:p>
        </w:tc>
        <w:tc>
          <w:tcPr>
            <w:tcW w:w="2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22173" w14:textId="77777777" w:rsidR="004B2823" w:rsidRPr="00960C7B" w:rsidRDefault="004B2823" w:rsidP="006814A6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A28CC" w14:textId="77777777" w:rsidR="004B2823" w:rsidRPr="00960C7B" w:rsidRDefault="004B2823" w:rsidP="006814A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0C7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</w:tr>
    </w:tbl>
    <w:p w14:paraId="321CD6C7" w14:textId="77777777" w:rsidR="003B447D" w:rsidRPr="00960C7B" w:rsidRDefault="003B447D" w:rsidP="003B447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686317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Этапы строительства и реконструкции объектов магистральной улично-дорожной сети предусматривают подготовку документации по планировке территории в целях размещения линейных объектов.</w:t>
      </w:r>
    </w:p>
    <w:p w14:paraId="1AAE382F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AE19D9" w14:textId="77777777" w:rsidR="003B447D" w:rsidRPr="00960C7B" w:rsidRDefault="003B447D" w:rsidP="003B4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sz w:val="24"/>
          <w:szCs w:val="24"/>
          <w:lang w:eastAsia="ru-RU"/>
        </w:rPr>
        <w:t>Общая протяженность магистральной улично-дорожной сети проходящей по территории проектирования составляет – 95,8 км.</w:t>
      </w:r>
    </w:p>
    <w:p w14:paraId="3A226B34" w14:textId="77777777" w:rsidR="003B447D" w:rsidRPr="00960C7B" w:rsidRDefault="003B447D" w:rsidP="003B447D">
      <w:pPr>
        <w:tabs>
          <w:tab w:val="left" w:pos="548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667F5" w14:textId="55778DC5" w:rsidR="00E243CF" w:rsidRPr="00960C7B" w:rsidRDefault="003B447D" w:rsidP="003B447D">
      <w:pPr>
        <w:rPr>
          <w:rFonts w:ascii="Times New Roman" w:hAnsi="Times New Roman"/>
          <w:b/>
          <w:sz w:val="24"/>
          <w:szCs w:val="24"/>
        </w:rPr>
      </w:pPr>
      <w:r w:rsidRPr="00960C7B">
        <w:rPr>
          <w:rFonts w:ascii="Times New Roman" w:hAnsi="Times New Roman"/>
          <w:sz w:val="24"/>
          <w:szCs w:val="24"/>
        </w:rPr>
        <w:t>Очередность и сроки этапов строительства, указанные в п. 1 и п. 2 настоящего приложения разбиты на 2 очереди и 2 этап в каждой соответственно.</w:t>
      </w:r>
    </w:p>
    <w:p w14:paraId="22FEF986" w14:textId="77777777" w:rsidR="00E243CF" w:rsidRPr="00960C7B" w:rsidRDefault="00E243CF">
      <w:pPr>
        <w:rPr>
          <w:rFonts w:ascii="Times New Roman" w:hAnsi="Times New Roman"/>
          <w:b/>
          <w:sz w:val="24"/>
          <w:szCs w:val="24"/>
        </w:rPr>
      </w:pPr>
    </w:p>
    <w:p w14:paraId="2AB74327" w14:textId="77777777" w:rsidR="00E243CF" w:rsidRPr="00960C7B" w:rsidRDefault="008316B1">
      <w:r w:rsidRPr="00960C7B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5397EEDB" w14:textId="2845FA95" w:rsidR="00156117" w:rsidRPr="00960C7B" w:rsidRDefault="00156117">
      <w:pPr>
        <w:suppressAutoHyphens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0C7B">
        <w:rPr>
          <w:rFonts w:ascii="Times New Roman" w:hAnsi="Times New Roman"/>
          <w:sz w:val="24"/>
          <w:szCs w:val="24"/>
        </w:rPr>
        <w:br w:type="page"/>
      </w:r>
    </w:p>
    <w:p w14:paraId="1FAAE200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06B33089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359BD9B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4CBA1E0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30DDB8D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5AC8D82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57BD9389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1ED1CA69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14ED73D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78A428BB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4CBB8B97" w14:textId="77777777" w:rsidR="00E243CF" w:rsidRPr="00960C7B" w:rsidRDefault="00E243CF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14:paraId="51E6EADC" w14:textId="77777777" w:rsidR="00E243CF" w:rsidRPr="00960C7B" w:rsidRDefault="00E243CF">
      <w:pPr>
        <w:spacing w:before="120"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22CCCCF2" w14:textId="77777777" w:rsidR="00E243CF" w:rsidRPr="00960C7B" w:rsidRDefault="00755B9C">
      <w:pPr>
        <w:pStyle w:val="16"/>
        <w:jc w:val="center"/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</w:pPr>
      <w:hyperlink w:anchor="__RefHeading___Toc485293273">
        <w:bookmarkStart w:id="13" w:name="_Toc136022712"/>
        <w:bookmarkStart w:id="14" w:name="_Toc110005044"/>
        <w:r w:rsidR="008316B1" w:rsidRPr="00960C7B">
          <w:rPr>
            <w:rFonts w:ascii="Times New Roman" w:hAnsi="Times New Roman" w:cs="Times New Roman"/>
            <w:b/>
            <w:color w:val="auto"/>
            <w:sz w:val="28"/>
            <w:szCs w:val="28"/>
            <w:lang w:eastAsia="x-none"/>
          </w:rPr>
          <w:t>ГРАФИЧЕСК</w:t>
        </w:r>
      </w:hyperlink>
      <w:hyperlink w:anchor="__RefHeading___Toc485293273">
        <w:r w:rsidR="008316B1" w:rsidRPr="00960C7B">
          <w:rPr>
            <w:rFonts w:ascii="Times New Roman" w:hAnsi="Times New Roman" w:cs="Times New Roman"/>
            <w:b/>
            <w:color w:val="auto"/>
            <w:sz w:val="28"/>
            <w:szCs w:val="28"/>
            <w:lang w:val="ru-RU" w:eastAsia="x-none"/>
          </w:rPr>
          <w:t>ИЕ МАТЕРИАЛЫ</w:t>
        </w:r>
        <w:bookmarkEnd w:id="13"/>
      </w:hyperlink>
      <w:hyperlink w:anchor="__RefHeading___Toc485293273">
        <w:bookmarkEnd w:id="14"/>
        <w:r w:rsidR="008316B1" w:rsidRPr="00960C7B">
          <w:rPr>
            <w:rFonts w:ascii="Times New Roman" w:hAnsi="Times New Roman" w:cs="Times New Roman"/>
            <w:b/>
            <w:color w:val="auto"/>
            <w:sz w:val="28"/>
            <w:szCs w:val="28"/>
            <w:lang w:eastAsia="x-none"/>
          </w:rPr>
          <w:t xml:space="preserve"> </w:t>
        </w:r>
      </w:hyperlink>
    </w:p>
    <w:p w14:paraId="25DF1D48" w14:textId="77777777" w:rsidR="00E243CF" w:rsidRPr="00960C7B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val="x-none" w:eastAsia="x-none"/>
        </w:rPr>
      </w:pPr>
    </w:p>
    <w:p w14:paraId="0B3633F6" w14:textId="7C8B73F3" w:rsidR="00E243CF" w:rsidRDefault="009F19D8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60C7B">
        <w:rPr>
          <w:rFonts w:ascii="Times New Roman" w:eastAsia="Times New Roman" w:hAnsi="Times New Roman"/>
          <w:b/>
          <w:sz w:val="28"/>
          <w:szCs w:val="28"/>
          <w:lang w:eastAsia="ru-RU"/>
        </w:rPr>
        <w:t>25/02/2022-КР-782/2022-ПП-1-ГМ</w:t>
      </w:r>
    </w:p>
    <w:p w14:paraId="39741765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5B24BEB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4174220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B50919A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EEA1D4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C31689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C445B6A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73BC97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416A07B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176E4B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EF0465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865AB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BB115D5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9F5582" w14:textId="77777777" w:rsidR="00E243CF" w:rsidRDefault="00E243CF">
      <w:pPr>
        <w:pStyle w:val="afffffffff8"/>
        <w:tabs>
          <w:tab w:val="right" w:leader="dot" w:pos="10195"/>
        </w:tabs>
        <w:spacing w:before="120"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2A040DB" w14:textId="77777777" w:rsidR="00E243CF" w:rsidRDefault="00E243CF">
      <w:bookmarkStart w:id="15" w:name="_Hlk104323011"/>
      <w:bookmarkEnd w:id="15"/>
    </w:p>
    <w:sectPr w:rsidR="00E243CF">
      <w:headerReference w:type="default" r:id="rId18"/>
      <w:pgSz w:w="11906" w:h="16838"/>
      <w:pgMar w:top="820" w:right="850" w:bottom="709" w:left="1701" w:header="426" w:footer="22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E8861" w14:textId="77777777" w:rsidR="00EE5FFE" w:rsidRDefault="00EE5FFE">
      <w:pPr>
        <w:spacing w:after="0" w:line="240" w:lineRule="auto"/>
      </w:pPr>
      <w:r>
        <w:separator/>
      </w:r>
    </w:p>
  </w:endnote>
  <w:endnote w:type="continuationSeparator" w:id="0">
    <w:p w14:paraId="16F72C56" w14:textId="77777777" w:rsidR="00EE5FFE" w:rsidRDefault="00EE5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CC"/>
    <w:family w:val="roman"/>
    <w:pitch w:val="variable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CC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altName w:val="Klee One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PDS">
    <w:altName w:val="Arial"/>
    <w:charset w:val="CC"/>
    <w:family w:val="swiss"/>
    <w:pitch w:val="variable"/>
    <w:sig w:usb0="20003A87" w:usb1="80000000" w:usb2="00000008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Wingdings (L$)">
    <w:altName w:val="Arial"/>
    <w:charset w:val="00"/>
    <w:family w:val="swiss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ultant">
    <w:altName w:val="Calibri"/>
    <w:charset w:val="CC"/>
    <w:family w:val="roman"/>
    <w:pitch w:val="variable"/>
  </w:font>
  <w:font w:name="TimesDL">
    <w:altName w:val="Times New Roman"/>
    <w:charset w:val="CC"/>
    <w:family w:val="roman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GOST 2.304 type A">
    <w:altName w:val="Calibri"/>
    <w:charset w:val="CC"/>
    <w:family w:val="swiss"/>
    <w:pitch w:val="variable"/>
    <w:sig w:usb0="00000287" w:usb1="10000000" w:usb2="00000000" w:usb3="00000000" w:csb0="0000000F" w:csb1="00000000"/>
  </w:font>
  <w:font w:name="Franklin Gothic Demi Cond">
    <w:charset w:val="CC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ГОСТ тип А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EDA81" w14:textId="77777777" w:rsidR="00156117" w:rsidRDefault="00156117" w:rsidP="00156117">
    <w:pPr>
      <w:spacing w:after="0" w:line="240" w:lineRule="auto"/>
      <w:jc w:val="center"/>
    </w:pPr>
    <w:r>
      <w:rPr>
        <w:rFonts w:ascii="Times New Roman" w:hAnsi="Times New Roman"/>
        <w:bCs/>
        <w:sz w:val="20"/>
        <w:szCs w:val="20"/>
      </w:rPr>
      <w:t>Санкт-Петербург</w:t>
    </w:r>
  </w:p>
  <w:p w14:paraId="18B16B0C" w14:textId="77777777" w:rsidR="00156117" w:rsidRPr="009F19D8" w:rsidRDefault="00156117" w:rsidP="00156117">
    <w:pPr>
      <w:spacing w:after="0" w:line="240" w:lineRule="auto"/>
      <w:jc w:val="center"/>
      <w:rPr>
        <w:lang w:val="en-US"/>
      </w:rPr>
    </w:pPr>
    <w:r>
      <w:rPr>
        <w:rFonts w:ascii="Times New Roman" w:hAnsi="Times New Roman"/>
        <w:bCs/>
        <w:sz w:val="20"/>
        <w:szCs w:val="20"/>
      </w:rPr>
      <w:t>202</w:t>
    </w:r>
    <w:r>
      <w:rPr>
        <w:rFonts w:ascii="Times New Roman" w:hAnsi="Times New Roman"/>
        <w:bCs/>
        <w:sz w:val="20"/>
        <w:szCs w:val="20"/>
        <w:lang w:val="en-US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95A6F" w14:textId="77777777" w:rsidR="00E243CF" w:rsidRDefault="00E243CF">
    <w:pPr>
      <w:spacing w:after="0" w:line="240" w:lineRule="auto"/>
      <w:rPr>
        <w:rFonts w:ascii="Times New Roman" w:hAnsi="Times New Roman"/>
        <w:bCs/>
        <w:sz w:val="20"/>
        <w:szCs w:val="20"/>
      </w:rPr>
    </w:pPr>
  </w:p>
  <w:p w14:paraId="31DF580D" w14:textId="77777777" w:rsidR="00E243CF" w:rsidRDefault="008316B1">
    <w:pPr>
      <w:spacing w:after="0" w:line="240" w:lineRule="auto"/>
      <w:jc w:val="center"/>
    </w:pPr>
    <w:r>
      <w:rPr>
        <w:rFonts w:ascii="Times New Roman" w:hAnsi="Times New Roman"/>
        <w:bCs/>
        <w:sz w:val="20"/>
        <w:szCs w:val="20"/>
      </w:rPr>
      <w:t>Санкт-Петербург</w:t>
    </w:r>
  </w:p>
  <w:p w14:paraId="6041AAC9" w14:textId="1EDBAAC5" w:rsidR="00E243CF" w:rsidRPr="009F19D8" w:rsidRDefault="008316B1">
    <w:pPr>
      <w:spacing w:after="0" w:line="240" w:lineRule="auto"/>
      <w:jc w:val="center"/>
      <w:rPr>
        <w:lang w:val="en-US"/>
      </w:rPr>
    </w:pPr>
    <w:r>
      <w:rPr>
        <w:rFonts w:ascii="Times New Roman" w:hAnsi="Times New Roman"/>
        <w:bCs/>
        <w:sz w:val="20"/>
        <w:szCs w:val="20"/>
      </w:rPr>
      <w:t>202</w:t>
    </w:r>
    <w:r w:rsidR="009F19D8">
      <w:rPr>
        <w:rFonts w:ascii="Times New Roman" w:hAnsi="Times New Roman"/>
        <w:bCs/>
        <w:sz w:val="20"/>
        <w:szCs w:val="20"/>
        <w:lang w:val="en-US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9C2C4" w14:textId="77777777" w:rsidR="00E243CF" w:rsidRDefault="00E243CF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53142" w14:textId="68139A58" w:rsidR="00997918" w:rsidRPr="00997918" w:rsidRDefault="008316B1">
    <w:pPr>
      <w:pStyle w:val="affffffffff1"/>
      <w:jc w:val="right"/>
      <w:rPr>
        <w:sz w:val="20"/>
      </w:rPr>
    </w:pPr>
    <w:r w:rsidRPr="00997918">
      <w:rPr>
        <w:sz w:val="20"/>
      </w:rPr>
      <w:fldChar w:fldCharType="begin"/>
    </w:r>
    <w:r w:rsidRPr="00997918">
      <w:rPr>
        <w:sz w:val="20"/>
      </w:rPr>
      <w:instrText xml:space="preserve"> PAGE </w:instrText>
    </w:r>
    <w:r w:rsidRPr="00997918">
      <w:rPr>
        <w:sz w:val="20"/>
      </w:rPr>
      <w:fldChar w:fldCharType="separate"/>
    </w:r>
    <w:r w:rsidR="00755B9C">
      <w:rPr>
        <w:noProof/>
        <w:sz w:val="20"/>
      </w:rPr>
      <w:t>21</w:t>
    </w:r>
    <w:r w:rsidRPr="00997918">
      <w:rPr>
        <w:sz w:val="20"/>
      </w:rPr>
      <w:fldChar w:fldCharType="end"/>
    </w:r>
  </w:p>
  <w:p w14:paraId="5D563844" w14:textId="6DBD5C94" w:rsidR="00E243CF" w:rsidRDefault="008316B1" w:rsidP="00997918">
    <w:pPr>
      <w:pStyle w:val="affffffffff1"/>
      <w:jc w:val="center"/>
      <w:rPr>
        <w:rFonts w:ascii="Arial" w:hAnsi="Arial" w:cs="Arial"/>
        <w:sz w:val="16"/>
        <w:szCs w:val="16"/>
        <w:lang w:val="en-US"/>
      </w:rPr>
    </w:pPr>
    <w:r>
      <w:t>_____________________________</w:t>
    </w:r>
  </w:p>
  <w:p w14:paraId="4FB97B91" w14:textId="77777777" w:rsidR="00E243CF" w:rsidRDefault="008316B1">
    <w:pPr>
      <w:pStyle w:val="affffffffff1"/>
      <w:jc w:val="center"/>
    </w:pPr>
    <w:r>
      <w:rPr>
        <w:sz w:val="20"/>
      </w:rPr>
      <w:t>Санкт-Петербург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1C421" w14:textId="77777777" w:rsidR="00E243CF" w:rsidRDefault="008316B1">
    <w:pPr>
      <w:pStyle w:val="affffffffff1"/>
      <w:jc w:val="right"/>
      <w:rPr>
        <w:rFonts w:ascii="Arial" w:hAnsi="Arial" w:cs="Arial"/>
        <w:sz w:val="16"/>
        <w:szCs w:val="16"/>
        <w:lang w:val="en-US"/>
      </w:rPr>
    </w:pPr>
    <w:r>
      <w:fldChar w:fldCharType="begin"/>
    </w:r>
    <w:r>
      <w:instrText xml:space="preserve"> PAGE </w:instrText>
    </w:r>
    <w:r>
      <w:fldChar w:fldCharType="separate"/>
    </w:r>
    <w:r>
      <w:t>395</w:t>
    </w:r>
    <w:r>
      <w:fldChar w:fldCharType="end"/>
    </w:r>
    <w:r>
      <w:t>______________________________</w:t>
    </w:r>
  </w:p>
  <w:p w14:paraId="5D4DD651" w14:textId="77777777" w:rsidR="00E243CF" w:rsidRDefault="008316B1">
    <w:pPr>
      <w:pStyle w:val="affffffffff1"/>
      <w:jc w:val="center"/>
    </w:pPr>
    <w:r>
      <w:rPr>
        <w:sz w:val="20"/>
      </w:rPr>
      <w:t>Санкт-Петербург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C62B7" w14:textId="77777777" w:rsidR="00EE5FFE" w:rsidRDefault="00EE5FFE">
      <w:pPr>
        <w:spacing w:after="0" w:line="240" w:lineRule="auto"/>
      </w:pPr>
      <w:r>
        <w:separator/>
      </w:r>
    </w:p>
  </w:footnote>
  <w:footnote w:type="continuationSeparator" w:id="0">
    <w:p w14:paraId="5CB863DF" w14:textId="77777777" w:rsidR="00EE5FFE" w:rsidRDefault="00EE5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0F45" w14:textId="2CC50C5A" w:rsidR="00156117" w:rsidRDefault="00156117" w:rsidP="00156117">
    <w:pPr>
      <w:pStyle w:val="affffffffff2"/>
      <w:jc w:val="center"/>
    </w:pPr>
    <w:r>
      <w:rPr>
        <w:noProof/>
        <w:lang w:val="ru-RU" w:eastAsia="ru-RU"/>
      </w:rPr>
      <w:drawing>
        <wp:inline distT="0" distB="0" distL="0" distR="0" wp14:anchorId="1E77AA98" wp14:editId="6FD85126">
          <wp:extent cx="2889250" cy="298450"/>
          <wp:effectExtent l="0" t="0" r="0" b="0"/>
          <wp:docPr id="950797566" name="Рисунок 9507975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2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9976C" w14:textId="46064770" w:rsidR="00E243CF" w:rsidRDefault="0047771D">
    <w:pPr>
      <w:pStyle w:val="affffffffff2"/>
      <w:jc w:val="center"/>
    </w:pPr>
    <w:r>
      <w:rPr>
        <w:noProof/>
        <w:lang w:val="ru-RU" w:eastAsia="ru-RU"/>
      </w:rPr>
      <w:drawing>
        <wp:inline distT="0" distB="0" distL="0" distR="0" wp14:anchorId="11BBC423" wp14:editId="533F7F5F">
          <wp:extent cx="2889250" cy="29845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250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67E78C" w14:textId="77777777" w:rsidR="00E243CF" w:rsidRDefault="00E243CF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C3721" w14:textId="2AABB16B" w:rsidR="00156117" w:rsidRPr="002D4FF2" w:rsidRDefault="00156117" w:rsidP="00156117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ru-RU"/>
      </w:rPr>
    </w:pPr>
    <w:r w:rsidRPr="000F1332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25/02/2022-КР-782/2022-ПП</w:t>
    </w:r>
    <w:r w:rsidRPr="002D4FF2">
      <w:rPr>
        <w:rFonts w:ascii="Times New Roman" w:hAnsi="Times New Roman"/>
        <w:b/>
        <w:sz w:val="20"/>
        <w:szCs w:val="20"/>
      </w:rPr>
      <w:t xml:space="preserve"> </w:t>
    </w:r>
    <w:r w:rsidRPr="002D4FF2">
      <w:rPr>
        <w:rFonts w:ascii="Times New Roman" w:hAnsi="Times New Roman"/>
        <w:b/>
        <w:sz w:val="20"/>
        <w:szCs w:val="20"/>
        <w:lang w:eastAsia="ru-RU"/>
      </w:rPr>
      <w:t xml:space="preserve">– </w:t>
    </w:r>
    <w:r>
      <w:rPr>
        <w:rFonts w:ascii="Times New Roman" w:hAnsi="Times New Roman"/>
        <w:b/>
        <w:sz w:val="20"/>
        <w:szCs w:val="20"/>
        <w:lang w:eastAsia="ru-RU"/>
      </w:rPr>
      <w:t>1 - ТМ</w:t>
    </w:r>
  </w:p>
  <w:p w14:paraId="270EC694" w14:textId="77777777" w:rsidR="00E243CF" w:rsidRDefault="008316B1">
    <w:pPr>
      <w:pStyle w:val="affffffffff2"/>
      <w:jc w:val="center"/>
      <w:rPr>
        <w:lang w:val="ru-RU"/>
      </w:rPr>
    </w:pPr>
    <w:r>
      <w:rPr>
        <w:rFonts w:ascii="Times New Roman" w:hAnsi="Times New Roman" w:cs="Times New Roman"/>
        <w:b/>
        <w:sz w:val="8"/>
        <w:szCs w:val="8"/>
        <w:lang w:val="ru-RU"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7CE4E50B" w14:textId="77777777" w:rsidR="00E243CF" w:rsidRDefault="00E243CF">
    <w:pPr>
      <w:pStyle w:val="affffffffff2"/>
      <w:jc w:val="center"/>
      <w:rPr>
        <w:rFonts w:ascii="Times New Roman" w:eastAsia="Calibri" w:hAnsi="Times New Roman" w:cs="Times New Roman"/>
        <w:sz w:val="8"/>
        <w:szCs w:val="8"/>
        <w:lang w:val="ru-RU" w:eastAsia="en-US"/>
      </w:rPr>
    </w:pPr>
  </w:p>
  <w:p w14:paraId="7433C98F" w14:textId="2BDE37D0" w:rsidR="00E243CF" w:rsidRDefault="008316B1">
    <w:pPr>
      <w:pStyle w:val="affffffffff2"/>
      <w:jc w:val="center"/>
      <w:rPr>
        <w:rFonts w:ascii="Times New Roman" w:eastAsia="Calibri" w:hAnsi="Times New Roman" w:cs="Times New Roman"/>
        <w:lang w:val="ru-RU" w:eastAsia="en-US"/>
      </w:rPr>
    </w:pPr>
    <w:r>
      <w:rPr>
        <w:rFonts w:ascii="Times New Roman" w:eastAsia="Calibri" w:hAnsi="Times New Roman" w:cs="Times New Roman"/>
        <w:lang w:val="ru-RU" w:eastAsia="en-US"/>
      </w:rPr>
      <w:t>Проект планировки территории</w:t>
    </w:r>
  </w:p>
  <w:p w14:paraId="070FDE8A" w14:textId="77777777" w:rsidR="00997918" w:rsidRDefault="00997918">
    <w:pPr>
      <w:pStyle w:val="affffffffff2"/>
      <w:jc w:val="center"/>
      <w:rPr>
        <w:lang w:val="ru-RU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6B27D" w14:textId="77777777" w:rsidR="00E243CF" w:rsidRDefault="008316B1">
    <w:pPr>
      <w:pStyle w:val="affffffffff2"/>
      <w:jc w:val="center"/>
      <w:rPr>
        <w:lang w:val="ru-RU"/>
      </w:rPr>
    </w:pPr>
    <w:r>
      <w:rPr>
        <w:rFonts w:ascii="Times New Roman" w:hAnsi="Times New Roman" w:cs="Times New Roman"/>
        <w:b/>
        <w:lang w:val="ru-RU" w:eastAsia="ru-RU"/>
      </w:rPr>
      <w:t>02/2021-КР-2471/2021 – ПП – ОЧ –1</w:t>
    </w:r>
  </w:p>
  <w:p w14:paraId="43EA640A" w14:textId="77777777" w:rsidR="00E243CF" w:rsidRDefault="008316B1">
    <w:pPr>
      <w:pStyle w:val="affffffffff2"/>
      <w:jc w:val="center"/>
      <w:rPr>
        <w:lang w:val="ru-RU"/>
      </w:rPr>
    </w:pPr>
    <w:r>
      <w:rPr>
        <w:rFonts w:ascii="Times New Roman" w:hAnsi="Times New Roman" w:cs="Times New Roman"/>
        <w:b/>
        <w:sz w:val="8"/>
        <w:szCs w:val="8"/>
        <w:lang w:val="ru-RU"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120CAC6D" w14:textId="77777777" w:rsidR="00E243CF" w:rsidRDefault="00E243CF">
    <w:pPr>
      <w:pStyle w:val="affffffffff2"/>
      <w:jc w:val="center"/>
      <w:rPr>
        <w:rFonts w:ascii="Times New Roman" w:eastAsia="Calibri" w:hAnsi="Times New Roman" w:cs="Times New Roman"/>
        <w:sz w:val="8"/>
        <w:szCs w:val="8"/>
        <w:lang w:val="ru-RU" w:eastAsia="en-US"/>
      </w:rPr>
    </w:pPr>
  </w:p>
  <w:p w14:paraId="0B3F8E71" w14:textId="77777777" w:rsidR="00E243CF" w:rsidRDefault="008316B1">
    <w:pPr>
      <w:pStyle w:val="affffffffff2"/>
      <w:jc w:val="center"/>
      <w:rPr>
        <w:lang w:val="ru-RU"/>
      </w:rPr>
    </w:pPr>
    <w:r>
      <w:rPr>
        <w:rFonts w:ascii="Times New Roman" w:eastAsia="Calibri" w:hAnsi="Times New Roman" w:cs="Times New Roman"/>
        <w:lang w:val="ru-RU" w:eastAsia="en-US"/>
      </w:rPr>
      <w:t>Проект планировки территории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BF301" w14:textId="77777777" w:rsidR="00156117" w:rsidRPr="002D4FF2" w:rsidRDefault="00156117" w:rsidP="00156117">
    <w:pPr>
      <w:spacing w:after="0" w:line="240" w:lineRule="auto"/>
      <w:jc w:val="center"/>
      <w:rPr>
        <w:rFonts w:ascii="Times New Roman" w:hAnsi="Times New Roman"/>
        <w:b/>
        <w:sz w:val="20"/>
        <w:szCs w:val="20"/>
        <w:lang w:eastAsia="ru-RU"/>
      </w:rPr>
    </w:pPr>
    <w:r w:rsidRPr="000F1332">
      <w:rPr>
        <w:rFonts w:ascii="Times New Roman" w:eastAsia="Times New Roman" w:hAnsi="Times New Roman"/>
        <w:b/>
        <w:bCs/>
        <w:kern w:val="2"/>
        <w:sz w:val="20"/>
        <w:szCs w:val="20"/>
        <w:lang w:eastAsia="ru-RU"/>
      </w:rPr>
      <w:t>25/02/2022-КР-782/2022-ПП</w:t>
    </w:r>
    <w:r w:rsidRPr="002D4FF2">
      <w:rPr>
        <w:rFonts w:ascii="Times New Roman" w:hAnsi="Times New Roman"/>
        <w:b/>
        <w:sz w:val="20"/>
        <w:szCs w:val="20"/>
      </w:rPr>
      <w:t xml:space="preserve"> </w:t>
    </w:r>
    <w:r w:rsidRPr="002D4FF2">
      <w:rPr>
        <w:rFonts w:ascii="Times New Roman" w:hAnsi="Times New Roman"/>
        <w:b/>
        <w:sz w:val="20"/>
        <w:szCs w:val="20"/>
        <w:lang w:eastAsia="ru-RU"/>
      </w:rPr>
      <w:t xml:space="preserve">– </w:t>
    </w:r>
    <w:r>
      <w:rPr>
        <w:rFonts w:ascii="Times New Roman" w:hAnsi="Times New Roman"/>
        <w:b/>
        <w:sz w:val="20"/>
        <w:szCs w:val="20"/>
        <w:lang w:eastAsia="ru-RU"/>
      </w:rPr>
      <w:t>1 - ГМ</w:t>
    </w:r>
  </w:p>
  <w:p w14:paraId="54B64D0C" w14:textId="77777777" w:rsidR="00156117" w:rsidRDefault="00156117">
    <w:pPr>
      <w:pStyle w:val="affffffffff2"/>
      <w:jc w:val="center"/>
      <w:rPr>
        <w:lang w:val="ru-RU"/>
      </w:rPr>
    </w:pPr>
    <w:r>
      <w:rPr>
        <w:rFonts w:ascii="Times New Roman" w:hAnsi="Times New Roman" w:cs="Times New Roman"/>
        <w:b/>
        <w:sz w:val="8"/>
        <w:szCs w:val="8"/>
        <w:lang w:val="ru-RU" w:eastAsia="ru-RU"/>
      </w:rPr>
      <w:t>______________________________________________________________________________________________________________________________________________________________________________________________________________________________________</w:t>
    </w:r>
  </w:p>
  <w:p w14:paraId="70B69D79" w14:textId="77777777" w:rsidR="00156117" w:rsidRDefault="00156117">
    <w:pPr>
      <w:pStyle w:val="affffffffff2"/>
      <w:jc w:val="center"/>
      <w:rPr>
        <w:rFonts w:ascii="Times New Roman" w:eastAsia="Calibri" w:hAnsi="Times New Roman" w:cs="Times New Roman"/>
        <w:sz w:val="8"/>
        <w:szCs w:val="8"/>
        <w:lang w:val="ru-RU" w:eastAsia="en-US"/>
      </w:rPr>
    </w:pPr>
  </w:p>
  <w:p w14:paraId="28C41C2D" w14:textId="77777777" w:rsidR="00156117" w:rsidRDefault="00156117">
    <w:pPr>
      <w:pStyle w:val="affffffffff2"/>
      <w:jc w:val="center"/>
      <w:rPr>
        <w:rFonts w:ascii="Times New Roman" w:eastAsia="Calibri" w:hAnsi="Times New Roman" w:cs="Times New Roman"/>
        <w:lang w:val="ru-RU" w:eastAsia="en-US"/>
      </w:rPr>
    </w:pPr>
    <w:r>
      <w:rPr>
        <w:rFonts w:ascii="Times New Roman" w:eastAsia="Calibri" w:hAnsi="Times New Roman" w:cs="Times New Roman"/>
        <w:lang w:val="ru-RU" w:eastAsia="en-US"/>
      </w:rPr>
      <w:t>Проект планировки территории</w:t>
    </w:r>
  </w:p>
  <w:p w14:paraId="0679AF83" w14:textId="77777777" w:rsidR="00156117" w:rsidRDefault="00156117">
    <w:pPr>
      <w:pStyle w:val="affffffffff2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suff w:val="space"/>
      <w:lvlText w:val="%1."/>
      <w:lvlJc w:val="center"/>
      <w:pPr>
        <w:tabs>
          <w:tab w:val="num" w:pos="0"/>
        </w:tabs>
        <w:ind w:left="0" w:firstLine="397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3"/>
      <w:numFmt w:val="bullet"/>
      <w:lvlText w:val=""/>
      <w:lvlJc w:val="left"/>
      <w:pPr>
        <w:tabs>
          <w:tab w:val="num" w:pos="1391"/>
        </w:tabs>
        <w:ind w:left="540" w:firstLine="68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none"/>
      <w:suff w:val="nothing"/>
      <w:lvlText w:val="1.3.1"/>
      <w:lvlJc w:val="left"/>
      <w:pPr>
        <w:tabs>
          <w:tab w:val="num" w:pos="0"/>
        </w:tabs>
        <w:ind w:left="68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0" w15:restartNumberingAfterBreak="0">
    <w:nsid w:val="0000000C"/>
    <w:multiLevelType w:val="multi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1" w15:restartNumberingAfterBreak="0">
    <w:nsid w:val="0000000D"/>
    <w:multiLevelType w:val="singleLevel"/>
    <w:tmpl w:val="0000000D"/>
    <w:name w:val="WW8Num16"/>
    <w:lvl w:ilvl="0">
      <w:start w:val="1"/>
      <w:numFmt w:val="bullet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cs="Symbol" w:hint="default"/>
        <w:color w:val="000000"/>
      </w:rPr>
    </w:lvl>
  </w:abstractNum>
  <w:abstractNum w:abstractNumId="12" w15:restartNumberingAfterBreak="0">
    <w:nsid w:val="0000000F"/>
    <w:multiLevelType w:val="singleLevel"/>
    <w:tmpl w:val="0000000F"/>
    <w:name w:val="WW8Num1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3" w15:restartNumberingAfterBreak="0">
    <w:nsid w:val="00000010"/>
    <w:multiLevelType w:val="multilevel"/>
    <w:tmpl w:val="00000010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4" w15:restartNumberingAfterBreak="0">
    <w:nsid w:val="00000011"/>
    <w:multiLevelType w:val="singleLevel"/>
    <w:tmpl w:val="00000011"/>
    <w:name w:val="WW8Num2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00000012"/>
    <w:multiLevelType w:val="multilevel"/>
    <w:tmpl w:val="00000012"/>
    <w:name w:val="WW8Num23"/>
    <w:lvl w:ilvl="0">
      <w:start w:val="1"/>
      <w:numFmt w:val="decimal"/>
      <w:lvlText w:val="%1"/>
      <w:lvlJc w:val="left"/>
      <w:pPr>
        <w:tabs>
          <w:tab w:val="num" w:pos="0"/>
        </w:tabs>
        <w:ind w:left="142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</w:abstractNum>
  <w:abstractNum w:abstractNumId="17" w15:restartNumberingAfterBreak="0">
    <w:nsid w:val="00000014"/>
    <w:multiLevelType w:val="singleLevel"/>
    <w:tmpl w:val="00000014"/>
    <w:name w:val="WW8Num27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cs="Symbol" w:hint="default"/>
      </w:rPr>
    </w:lvl>
  </w:abstractNum>
  <w:abstractNum w:abstractNumId="18" w15:restartNumberingAfterBreak="0">
    <w:nsid w:val="00000015"/>
    <w:multiLevelType w:val="multilevel"/>
    <w:tmpl w:val="00000015"/>
    <w:name w:val="WW8Num28"/>
    <w:lvl w:ilvl="0">
      <w:start w:val="1"/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Liberation Serif" w:hAnsi="Liberation Serif" w:hint="default"/>
      </w:rPr>
    </w:lvl>
    <w:lvl w:ilvl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00000016"/>
    <w:multiLevelType w:val="multilevel"/>
    <w:tmpl w:val="00000016"/>
    <w:name w:val="WW8Num31"/>
    <w:lvl w:ilvl="0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 Bold" w:hAnsi="Arial Bold" w:cs="Arial Bold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Bold" w:hAnsi="Arial Bold" w:cs="Arial Bold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 Bold" w:hAnsi="Arial Bold" w:cs="Arial Bold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 Bold" w:hAnsi="Arial Bold" w:cs="Arial Bold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Bold" w:hAnsi="Arial Bold" w:cs="Arial Bold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 Bold" w:hAnsi="Arial Bold" w:cs="Arial Bold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 Bold" w:hAnsi="Arial Bold" w:cs="Arial Bold" w:hint="default"/>
      </w:rPr>
    </w:lvl>
  </w:abstractNum>
  <w:abstractNum w:abstractNumId="20" w15:restartNumberingAfterBreak="0">
    <w:nsid w:val="00000017"/>
    <w:multiLevelType w:val="singleLevel"/>
    <w:tmpl w:val="00000017"/>
    <w:name w:val="WW8Num32"/>
    <w:lvl w:ilvl="0">
      <w:start w:val="1"/>
      <w:numFmt w:val="bullet"/>
      <w:lvlText w:val=""/>
      <w:lvlJc w:val="left"/>
      <w:pPr>
        <w:tabs>
          <w:tab w:val="num" w:pos="1673"/>
        </w:tabs>
        <w:ind w:left="709" w:firstLine="709"/>
      </w:pPr>
      <w:rPr>
        <w:rFonts w:ascii="Symbol" w:hAnsi="Symbol" w:cs="Symbol" w:hint="default"/>
      </w:rPr>
    </w:lvl>
  </w:abstractNum>
  <w:abstractNum w:abstractNumId="21" w15:restartNumberingAfterBreak="0">
    <w:nsid w:val="00000018"/>
    <w:multiLevelType w:val="multilevel"/>
    <w:tmpl w:val="00000018"/>
    <w:name w:val="WW8Num33"/>
    <w:lvl w:ilvl="0">
      <w:start w:val="1"/>
      <w:numFmt w:val="decimal"/>
      <w:suff w:val="space"/>
      <w:lvlText w:val="%1"/>
      <w:lvlJc w:val="left"/>
      <w:pPr>
        <w:tabs>
          <w:tab w:val="num" w:pos="0"/>
        </w:tabs>
        <w:ind w:left="1038" w:hanging="360"/>
      </w:pPr>
      <w:rPr>
        <w:rFonts w:hint="default"/>
        <w:b w:val="0"/>
        <w:i w:val="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00000019"/>
    <w:multiLevelType w:val="multilevel"/>
    <w:tmpl w:val="00000019"/>
    <w:name w:val="WW8Num3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23" w15:restartNumberingAfterBreak="0">
    <w:nsid w:val="0000001A"/>
    <w:multiLevelType w:val="singleLevel"/>
    <w:tmpl w:val="0000001A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18"/>
      </w:rPr>
    </w:lvl>
  </w:abstractNum>
  <w:abstractNum w:abstractNumId="24" w15:restartNumberingAfterBreak="0">
    <w:nsid w:val="0000001B"/>
    <w:multiLevelType w:val="singleLevel"/>
    <w:tmpl w:val="0000001B"/>
    <w:name w:val="WW8Num36"/>
    <w:lvl w:ilvl="0">
      <w:start w:val="1"/>
      <w:numFmt w:val="bullet"/>
      <w:lvlText w:val=""/>
      <w:lvlJc w:val="left"/>
      <w:pPr>
        <w:tabs>
          <w:tab w:val="num" w:pos="-141"/>
        </w:tabs>
        <w:ind w:left="141" w:firstLine="709"/>
      </w:pPr>
      <w:rPr>
        <w:rFonts w:ascii="Symbol" w:hAnsi="Symbol" w:cs="Symbol" w:hint="default"/>
      </w:rPr>
    </w:lvl>
  </w:abstractNum>
  <w:abstractNum w:abstractNumId="25" w15:restartNumberingAfterBreak="0">
    <w:nsid w:val="0000001C"/>
    <w:multiLevelType w:val="multilevel"/>
    <w:tmpl w:val="0000001C"/>
    <w:name w:val="WW8Num37"/>
    <w:lvl w:ilvl="0">
      <w:start w:val="6"/>
      <w:numFmt w:val="decimal"/>
      <w:lvlText w:val="%1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6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9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1644" w:hanging="141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0000001D"/>
    <w:multiLevelType w:val="multilevel"/>
    <w:tmpl w:val="0000001D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3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F"/>
    <w:multiLevelType w:val="multilevel"/>
    <w:tmpl w:val="0000001F"/>
    <w:name w:val="WW8Num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00000020"/>
    <w:multiLevelType w:val="singleLevel"/>
    <w:tmpl w:val="00000020"/>
    <w:name w:val="WW8Num41"/>
    <w:lvl w:ilvl="0">
      <w:start w:val="2730"/>
      <w:numFmt w:val="bullet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00000021"/>
    <w:multiLevelType w:val="singleLevel"/>
    <w:tmpl w:val="00000021"/>
    <w:name w:val="WW8Num4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</w:rPr>
    </w:lvl>
  </w:abstractNum>
  <w:abstractNum w:abstractNumId="31" w15:restartNumberingAfterBreak="0">
    <w:nsid w:val="00000022"/>
    <w:multiLevelType w:val="singleLevel"/>
    <w:tmpl w:val="00000022"/>
    <w:name w:val="WW8Num44"/>
    <w:lvl w:ilvl="0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Symbol" w:hint="default"/>
      </w:rPr>
    </w:lvl>
  </w:abstractNum>
  <w:abstractNum w:abstractNumId="32" w15:restartNumberingAfterBreak="0">
    <w:nsid w:val="00000023"/>
    <w:multiLevelType w:val="singleLevel"/>
    <w:tmpl w:val="00000023"/>
    <w:name w:val="WW8Num45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7"/>
      </w:pPr>
      <w:rPr>
        <w:rFonts w:ascii="Symbol" w:hAnsi="Symbol" w:cs="Symbol" w:hint="default"/>
      </w:rPr>
    </w:lvl>
  </w:abstractNum>
  <w:abstractNum w:abstractNumId="33" w15:restartNumberingAfterBreak="0">
    <w:nsid w:val="00000024"/>
    <w:multiLevelType w:val="multilevel"/>
    <w:tmpl w:val="00000024"/>
    <w:name w:val="WW8Num47"/>
    <w:lvl w:ilvl="0">
      <w:start w:val="1"/>
      <w:numFmt w:val="decimal"/>
      <w:lvlText w:val="%1."/>
      <w:lvlJc w:val="left"/>
      <w:pPr>
        <w:tabs>
          <w:tab w:val="num" w:pos="530"/>
        </w:tabs>
        <w:ind w:left="39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00000025"/>
    <w:multiLevelType w:val="singleLevel"/>
    <w:tmpl w:val="00000025"/>
    <w:name w:val="WW8Num48"/>
    <w:lvl w:ilvl="0">
      <w:start w:val="1"/>
      <w:numFmt w:val="bullet"/>
      <w:lvlText w:val="–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35" w15:restartNumberingAfterBreak="0">
    <w:nsid w:val="00000026"/>
    <w:multiLevelType w:val="multilevel"/>
    <w:tmpl w:val="00000026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36" w15:restartNumberingAfterBreak="0">
    <w:nsid w:val="00000027"/>
    <w:multiLevelType w:val="singleLevel"/>
    <w:tmpl w:val="00000027"/>
    <w:name w:val="WW8Num50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</w:abstractNum>
  <w:abstractNum w:abstractNumId="37" w15:restartNumberingAfterBreak="0">
    <w:nsid w:val="00000028"/>
    <w:multiLevelType w:val="singleLevel"/>
    <w:tmpl w:val="00000028"/>
    <w:name w:val="WW8Num53"/>
    <w:lvl w:ilvl="0">
      <w:start w:val="1"/>
      <w:numFmt w:val="decimal"/>
      <w:lvlText w:val="1.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</w:rPr>
    </w:lvl>
  </w:abstractNum>
  <w:abstractNum w:abstractNumId="38" w15:restartNumberingAfterBreak="0">
    <w:nsid w:val="00000029"/>
    <w:multiLevelType w:val="singleLevel"/>
    <w:tmpl w:val="00000029"/>
    <w:name w:val="WW8Num56"/>
    <w:lvl w:ilvl="0">
      <w:start w:val="1"/>
      <w:numFmt w:val="bullet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</w:rPr>
    </w:lvl>
  </w:abstractNum>
  <w:abstractNum w:abstractNumId="39" w15:restartNumberingAfterBreak="0">
    <w:nsid w:val="0000002A"/>
    <w:multiLevelType w:val="multilevel"/>
    <w:tmpl w:val="0000002A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0" w15:restartNumberingAfterBreak="0">
    <w:nsid w:val="0000002B"/>
    <w:multiLevelType w:val="multilevel"/>
    <w:tmpl w:val="0000002B"/>
    <w:name w:val="WW8Num5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0000002C"/>
    <w:name w:val="WW8Num60"/>
    <w:lvl w:ilvl="0">
      <w:start w:val="1"/>
      <w:numFmt w:val="bullet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03F87F0F"/>
    <w:multiLevelType w:val="multilevel"/>
    <w:tmpl w:val="78DC061C"/>
    <w:lvl w:ilvl="0">
      <w:start w:val="1"/>
      <w:numFmt w:val="decimal"/>
      <w:pStyle w:val="a"/>
      <w:lvlText w:val="Таблица 1.%1"/>
      <w:lvlJc w:val="left"/>
      <w:pPr>
        <w:tabs>
          <w:tab w:val="num" w:pos="2268"/>
        </w:tabs>
        <w:ind w:left="2268" w:hanging="2268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4B70909"/>
    <w:multiLevelType w:val="multilevel"/>
    <w:tmpl w:val="ADB81666"/>
    <w:lvl w:ilvl="0">
      <w:start w:val="1"/>
      <w:numFmt w:val="bullet"/>
      <w:pStyle w:val="LISTBULLETS2"/>
      <w:lvlText w:val="-"/>
      <w:lvlJc w:val="left"/>
      <w:pPr>
        <w:tabs>
          <w:tab w:val="num" w:pos="3780"/>
        </w:tabs>
        <w:ind w:left="3780" w:hanging="360"/>
      </w:pPr>
      <w:rPr>
        <w:rFonts w:ascii="Liberation Serif" w:hAnsi="Liberation Serif" w:cs="Liberation Serif" w:hint="default"/>
      </w:rPr>
    </w:lvl>
    <w:lvl w:ilvl="1">
      <w:start w:val="1"/>
      <w:numFmt w:val="lowerLetter"/>
      <w:lvlText w:val="%2."/>
      <w:lvlJc w:val="left"/>
      <w:pPr>
        <w:tabs>
          <w:tab w:val="num" w:pos="2517"/>
        </w:tabs>
        <w:ind w:left="2517" w:hanging="360"/>
      </w:pPr>
    </w:lvl>
    <w:lvl w:ilvl="2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0E434AE4"/>
    <w:multiLevelType w:val="multilevel"/>
    <w:tmpl w:val="7F4283A4"/>
    <w:lvl w:ilvl="0">
      <w:start w:val="1"/>
      <w:numFmt w:val="decimal"/>
      <w:lvlText w:val="%1."/>
      <w:lvlJc w:val="left"/>
      <w:pPr>
        <w:tabs>
          <w:tab w:val="num" w:pos="0"/>
        </w:tabs>
        <w:ind w:left="615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15CA08ED"/>
    <w:multiLevelType w:val="hybridMultilevel"/>
    <w:tmpl w:val="F0209714"/>
    <w:lvl w:ilvl="0" w:tplc="808A8C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15D3040D"/>
    <w:multiLevelType w:val="multilevel"/>
    <w:tmpl w:val="46B615AE"/>
    <w:lvl w:ilvl="0">
      <w:start w:val="1"/>
      <w:numFmt w:val="bullet"/>
      <w:pStyle w:val="5"/>
      <w:lvlText w:val=""/>
      <w:lvlJc w:val="left"/>
      <w:pPr>
        <w:tabs>
          <w:tab w:val="num" w:pos="1391"/>
        </w:tabs>
        <w:ind w:left="540" w:firstLine="68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7" w15:restartNumberingAfterBreak="0">
    <w:nsid w:val="18F21EFC"/>
    <w:multiLevelType w:val="multilevel"/>
    <w:tmpl w:val="9EDCF660"/>
    <w:lvl w:ilvl="0">
      <w:start w:val="1"/>
      <w:numFmt w:val="bullet"/>
      <w:pStyle w:val="-"/>
      <w:lvlText w:val="–"/>
      <w:lvlJc w:val="left"/>
      <w:pPr>
        <w:tabs>
          <w:tab w:val="num" w:pos="1069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1B69472E"/>
    <w:multiLevelType w:val="hybridMultilevel"/>
    <w:tmpl w:val="991E7F72"/>
    <w:lvl w:ilvl="0" w:tplc="D9144DA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F3445FA"/>
    <w:multiLevelType w:val="multilevel"/>
    <w:tmpl w:val="801C166E"/>
    <w:lvl w:ilvl="0">
      <w:start w:val="1"/>
      <w:numFmt w:val="decimal"/>
      <w:pStyle w:val="a0"/>
      <w:lvlText w:val="%1"/>
      <w:lvlJc w:val="left"/>
      <w:pPr>
        <w:tabs>
          <w:tab w:val="num" w:pos="0"/>
        </w:tabs>
        <w:ind w:left="1429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418" w:hanging="709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18" w:hanging="709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1800"/>
      </w:pPr>
    </w:lvl>
  </w:abstractNum>
  <w:abstractNum w:abstractNumId="50" w15:restartNumberingAfterBreak="0">
    <w:nsid w:val="1F647D81"/>
    <w:multiLevelType w:val="multilevel"/>
    <w:tmpl w:val="24BEFCE0"/>
    <w:lvl w:ilvl="0">
      <w:start w:val="1"/>
      <w:numFmt w:val="decimal"/>
      <w:pStyle w:val="4"/>
      <w:lvlText w:val="%1."/>
      <w:lvlJc w:val="left"/>
      <w:pPr>
        <w:tabs>
          <w:tab w:val="num" w:pos="1571"/>
        </w:tabs>
        <w:ind w:left="1571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20231D96"/>
    <w:multiLevelType w:val="multilevel"/>
    <w:tmpl w:val="90A6CE6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20790773"/>
    <w:multiLevelType w:val="multilevel"/>
    <w:tmpl w:val="09382156"/>
    <w:lvl w:ilvl="0">
      <w:start w:val="1"/>
      <w:numFmt w:val="bullet"/>
      <w:pStyle w:val="10"/>
      <w:lvlText w:val=""/>
      <w:lvlJc w:val="left"/>
      <w:pPr>
        <w:tabs>
          <w:tab w:val="num" w:pos="1134"/>
        </w:tabs>
        <w:ind w:left="1134" w:hanging="425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2AF66B85"/>
    <w:multiLevelType w:val="multilevel"/>
    <w:tmpl w:val="903CD5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 w:val="0"/>
        <w:color w:val="000000" w:themeColor="text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2D303611"/>
    <w:multiLevelType w:val="multilevel"/>
    <w:tmpl w:val="BB9E462A"/>
    <w:lvl w:ilvl="0">
      <w:start w:val="1"/>
      <w:numFmt w:val="decimal"/>
      <w:pStyle w:val="2"/>
      <w:lvlText w:val="%1."/>
      <w:lvlJc w:val="left"/>
      <w:pPr>
        <w:tabs>
          <w:tab w:val="num" w:pos="1134"/>
        </w:tabs>
        <w:ind w:left="0" w:firstLine="709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5" w15:restartNumberingAfterBreak="0">
    <w:nsid w:val="39E25579"/>
    <w:multiLevelType w:val="multilevel"/>
    <w:tmpl w:val="8D7EB388"/>
    <w:lvl w:ilvl="0">
      <w:start w:val="1"/>
      <w:numFmt w:val="decimal"/>
      <w:pStyle w:val="2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6" w15:restartNumberingAfterBreak="0">
    <w:nsid w:val="3B83561E"/>
    <w:multiLevelType w:val="multilevel"/>
    <w:tmpl w:val="F492357E"/>
    <w:lvl w:ilvl="0">
      <w:start w:val="1"/>
      <w:numFmt w:val="decimal"/>
      <w:pStyle w:val="a1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3C9E3BBB"/>
    <w:multiLevelType w:val="hybridMultilevel"/>
    <w:tmpl w:val="6B806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04678B4"/>
    <w:multiLevelType w:val="multilevel"/>
    <w:tmpl w:val="AC9A257E"/>
    <w:lvl w:ilvl="0">
      <w:start w:val="6"/>
      <w:numFmt w:val="decimal"/>
      <w:pStyle w:val="1-"/>
      <w:lvlText w:val="%1."/>
      <w:lvlJc w:val="left"/>
      <w:pPr>
        <w:tabs>
          <w:tab w:val="num" w:pos="652"/>
        </w:tabs>
        <w:ind w:left="652" w:hanging="368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681"/>
      </w:p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964"/>
      </w:pPr>
    </w:lvl>
    <w:lvl w:ilvl="4">
      <w:start w:val="1"/>
      <w:numFmt w:val="decimal"/>
      <w:lvlText w:val="%1.%2.%3.%4.%5."/>
      <w:lvlJc w:val="left"/>
      <w:pPr>
        <w:tabs>
          <w:tab w:val="num" w:pos="1644"/>
        </w:tabs>
        <w:ind w:left="1644" w:hanging="1417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9" w15:restartNumberingAfterBreak="0">
    <w:nsid w:val="442D226E"/>
    <w:multiLevelType w:val="multilevel"/>
    <w:tmpl w:val="FBAA6732"/>
    <w:lvl w:ilvl="0">
      <w:start w:val="1"/>
      <w:numFmt w:val="decimal"/>
      <w:pStyle w:val="11"/>
      <w:suff w:val="space"/>
      <w:lvlText w:val="%1."/>
      <w:lvlJc w:val="center"/>
      <w:pPr>
        <w:tabs>
          <w:tab w:val="num" w:pos="0"/>
        </w:tabs>
        <w:ind w:left="0" w:firstLine="397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851"/>
      </w:p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60" w15:restartNumberingAfterBreak="0">
    <w:nsid w:val="47332BFA"/>
    <w:multiLevelType w:val="multilevel"/>
    <w:tmpl w:val="AAD2E9E6"/>
    <w:lvl w:ilvl="0">
      <w:start w:val="1"/>
      <w:numFmt w:val="decimal"/>
      <w:pStyle w:val="219076"/>
      <w:lvlText w:val="%1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5040" w:hanging="1440"/>
      </w:pPr>
    </w:lvl>
  </w:abstractNum>
  <w:abstractNum w:abstractNumId="61" w15:restartNumberingAfterBreak="0">
    <w:nsid w:val="487B681A"/>
    <w:multiLevelType w:val="multilevel"/>
    <w:tmpl w:val="155492AC"/>
    <w:lvl w:ilvl="0">
      <w:start w:val="1"/>
      <w:numFmt w:val="bullet"/>
      <w:pStyle w:val="a2"/>
      <w:lvlText w:val=""/>
      <w:lvlJc w:val="left"/>
      <w:pPr>
        <w:tabs>
          <w:tab w:val="num" w:pos="1673"/>
        </w:tabs>
        <w:ind w:left="709" w:firstLine="709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49922173"/>
    <w:multiLevelType w:val="multilevel"/>
    <w:tmpl w:val="F280D774"/>
    <w:lvl w:ilvl="0">
      <w:start w:val="1"/>
      <w:numFmt w:val="decimal"/>
      <w:pStyle w:val="12p"/>
      <w:suff w:val="space"/>
      <w:lvlText w:val="%1"/>
      <w:lvlJc w:val="left"/>
      <w:pPr>
        <w:tabs>
          <w:tab w:val="num" w:pos="0"/>
        </w:tabs>
        <w:ind w:left="1038" w:hanging="360"/>
      </w:pPr>
      <w:rPr>
        <w:b w:val="0"/>
        <w:i w:val="0"/>
      </w:rPr>
    </w:lvl>
    <w:lvl w:ilvl="1">
      <w:start w:val="1"/>
      <w:numFmt w:val="decimal"/>
      <w:suff w:val="space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suff w:val="space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49ED484A"/>
    <w:multiLevelType w:val="multilevel"/>
    <w:tmpl w:val="0BB8FFC8"/>
    <w:lvl w:ilvl="0">
      <w:start w:val="1"/>
      <w:numFmt w:val="bullet"/>
      <w:pStyle w:val="TableTextBullets"/>
      <w:lvlText w:val="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 Bold" w:hAnsi="Arial Bold" w:cs="Arial Bold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 Bold" w:hAnsi="Arial Bold" w:cs="Arial Bold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 Bold" w:hAnsi="Arial Bold" w:cs="Arial Bold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 Bold" w:hAnsi="Arial Bold" w:cs="Arial Bold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 Bold" w:hAnsi="Arial Bold" w:cs="Arial Bold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 Bold" w:hAnsi="Arial Bold" w:cs="Arial Bold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 Bold" w:hAnsi="Arial Bold" w:cs="Arial Bold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 Bold" w:hAnsi="Arial Bold" w:cs="Arial Bold" w:hint="default"/>
      </w:rPr>
    </w:lvl>
  </w:abstractNum>
  <w:abstractNum w:abstractNumId="64" w15:restartNumberingAfterBreak="0">
    <w:nsid w:val="4FB476AE"/>
    <w:multiLevelType w:val="multilevel"/>
    <w:tmpl w:val="6FAA4B10"/>
    <w:lvl w:ilvl="0">
      <w:start w:val="1"/>
      <w:numFmt w:val="bullet"/>
      <w:pStyle w:val="12"/>
      <w:lvlText w:val=""/>
      <w:lvlJc w:val="left"/>
      <w:pPr>
        <w:tabs>
          <w:tab w:val="num" w:pos="1494"/>
        </w:tabs>
        <w:ind w:left="1134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50EC4458"/>
    <w:multiLevelType w:val="multilevel"/>
    <w:tmpl w:val="55E46920"/>
    <w:lvl w:ilvl="0">
      <w:start w:val="3"/>
      <w:numFmt w:val="decimal"/>
      <w:pStyle w:val="21"/>
      <w:lvlText w:val="%1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</w:lvl>
  </w:abstractNum>
  <w:abstractNum w:abstractNumId="66" w15:restartNumberingAfterBreak="0">
    <w:nsid w:val="5255456A"/>
    <w:multiLevelType w:val="multilevel"/>
    <w:tmpl w:val="72721F24"/>
    <w:lvl w:ilvl="0">
      <w:start w:val="1"/>
      <w:numFmt w:val="decimal"/>
      <w:pStyle w:val="a3"/>
      <w:lvlText w:val="1.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7" w15:restartNumberingAfterBreak="0">
    <w:nsid w:val="557A7742"/>
    <w:multiLevelType w:val="multilevel"/>
    <w:tmpl w:val="F7C03BE6"/>
    <w:lvl w:ilvl="0">
      <w:start w:val="1"/>
      <w:numFmt w:val="bullet"/>
      <w:pStyle w:val="2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8" w15:restartNumberingAfterBreak="0">
    <w:nsid w:val="599E3D29"/>
    <w:multiLevelType w:val="multilevel"/>
    <w:tmpl w:val="FA98478C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97"/>
      </w:p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2640"/>
        </w:tabs>
        <w:ind w:left="26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80"/>
        </w:tabs>
        <w:ind w:left="34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080"/>
        </w:tabs>
        <w:ind w:left="4080" w:hanging="2160"/>
      </w:pPr>
    </w:lvl>
  </w:abstractNum>
  <w:abstractNum w:abstractNumId="69" w15:restartNumberingAfterBreak="0">
    <w:nsid w:val="5AAB1EB0"/>
    <w:multiLevelType w:val="multilevel"/>
    <w:tmpl w:val="D63C7394"/>
    <w:lvl w:ilvl="0">
      <w:start w:val="1"/>
      <w:numFmt w:val="decimal"/>
      <w:pStyle w:val="14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680" w:hanging="34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70" w15:restartNumberingAfterBreak="0">
    <w:nsid w:val="5B20355E"/>
    <w:multiLevelType w:val="multilevel"/>
    <w:tmpl w:val="0620561E"/>
    <w:lvl w:ilvl="0">
      <w:start w:val="1"/>
      <w:numFmt w:val="bullet"/>
      <w:pStyle w:val="a4"/>
      <w:lvlText w:val=""/>
      <w:lvlJc w:val="left"/>
      <w:pPr>
        <w:tabs>
          <w:tab w:val="num" w:pos="1077"/>
        </w:tabs>
        <w:ind w:left="1077" w:hanging="3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5C9E67E0"/>
    <w:multiLevelType w:val="multilevel"/>
    <w:tmpl w:val="903CD5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iCs w:val="0"/>
        <w:color w:val="000000" w:themeColor="text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2" w15:restartNumberingAfterBreak="0">
    <w:nsid w:val="612A52B4"/>
    <w:multiLevelType w:val="multilevel"/>
    <w:tmpl w:val="370AC30A"/>
    <w:lvl w:ilvl="0">
      <w:start w:val="1"/>
      <w:numFmt w:val="bullet"/>
      <w:pStyle w:val="-0"/>
      <w:lvlText w:val=""/>
      <w:lvlJc w:val="left"/>
      <w:pPr>
        <w:tabs>
          <w:tab w:val="num" w:pos="1134"/>
        </w:tabs>
        <w:ind w:left="1134" w:hanging="39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3" w15:restartNumberingAfterBreak="0">
    <w:nsid w:val="62203411"/>
    <w:multiLevelType w:val="multilevel"/>
    <w:tmpl w:val="399A4BF8"/>
    <w:lvl w:ilvl="0">
      <w:start w:val="1"/>
      <w:numFmt w:val="bullet"/>
      <w:pStyle w:val="a5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4" w15:restartNumberingAfterBreak="0">
    <w:nsid w:val="63423946"/>
    <w:multiLevelType w:val="multilevel"/>
    <w:tmpl w:val="05944498"/>
    <w:lvl w:ilvl="0">
      <w:start w:val="1"/>
      <w:numFmt w:val="bullet"/>
      <w:pStyle w:val="-1"/>
      <w:lvlText w:val=""/>
      <w:lvlJc w:val="left"/>
      <w:pPr>
        <w:tabs>
          <w:tab w:val="num" w:pos="1248"/>
        </w:tabs>
        <w:ind w:left="1248" w:hanging="397"/>
      </w:pPr>
      <w:rPr>
        <w:rFonts w:ascii="Symbol" w:hAnsi="Symbol" w:cs="Symbol" w:hint="default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5" w15:restartNumberingAfterBreak="0">
    <w:nsid w:val="65182391"/>
    <w:multiLevelType w:val="hybridMultilevel"/>
    <w:tmpl w:val="40684C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917C87"/>
    <w:multiLevelType w:val="multilevel"/>
    <w:tmpl w:val="3D7E601C"/>
    <w:lvl w:ilvl="0">
      <w:start w:val="1"/>
      <w:numFmt w:val="bullet"/>
      <w:pStyle w:val="IG"/>
      <w:lvlText w:val=""/>
      <w:lvlJc w:val="left"/>
      <w:pPr>
        <w:tabs>
          <w:tab w:val="num" w:pos="0"/>
        </w:tabs>
        <w:ind w:left="141" w:firstLine="709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7" w15:restartNumberingAfterBreak="0">
    <w:nsid w:val="6B9B6E10"/>
    <w:multiLevelType w:val="multilevel"/>
    <w:tmpl w:val="3E9EADD2"/>
    <w:lvl w:ilvl="0">
      <w:start w:val="1"/>
      <w:numFmt w:val="bullet"/>
      <w:pStyle w:val="a6"/>
      <w:lvlText w:val=""/>
      <w:lvlJc w:val="left"/>
      <w:pPr>
        <w:tabs>
          <w:tab w:val="num" w:pos="1049"/>
        </w:tabs>
        <w:ind w:left="0" w:firstLine="709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left="0" w:firstLine="995"/>
      </w:pPr>
      <w:rPr>
        <w:rFonts w:ascii="Symbol" w:hAnsi="Symbol" w:cs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left="0" w:firstLine="124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6D3277D6"/>
    <w:multiLevelType w:val="multilevel"/>
    <w:tmpl w:val="33A48FC6"/>
    <w:lvl w:ilvl="0">
      <w:start w:val="1"/>
      <w:numFmt w:val="bullet"/>
      <w:pStyle w:val="3"/>
      <w:lvlText w:val="–"/>
      <w:lvlJc w:val="left"/>
      <w:pPr>
        <w:tabs>
          <w:tab w:val="num" w:pos="284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6D5A5742"/>
    <w:multiLevelType w:val="multilevel"/>
    <w:tmpl w:val="AEB4B374"/>
    <w:lvl w:ilvl="0">
      <w:start w:val="1"/>
      <w:numFmt w:val="bullet"/>
      <w:pStyle w:val="-2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0" w15:restartNumberingAfterBreak="0">
    <w:nsid w:val="70983F38"/>
    <w:multiLevelType w:val="multilevel"/>
    <w:tmpl w:val="36445D9C"/>
    <w:lvl w:ilvl="0">
      <w:start w:val="1"/>
      <w:numFmt w:val="decimal"/>
      <w:lvlText w:val="1.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77" w:hanging="180"/>
      </w:pPr>
    </w:lvl>
  </w:abstractNum>
  <w:abstractNum w:abstractNumId="81" w15:restartNumberingAfterBreak="0">
    <w:nsid w:val="764B5C9B"/>
    <w:multiLevelType w:val="multilevel"/>
    <w:tmpl w:val="EBD4D9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2" w15:restartNumberingAfterBreak="0">
    <w:nsid w:val="788B4E23"/>
    <w:multiLevelType w:val="multilevel"/>
    <w:tmpl w:val="A52E5F0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3" w15:restartNumberingAfterBreak="0">
    <w:nsid w:val="7A2C48D5"/>
    <w:multiLevelType w:val="multilevel"/>
    <w:tmpl w:val="90207E9E"/>
    <w:lvl w:ilvl="0">
      <w:start w:val="1"/>
      <w:numFmt w:val="bullet"/>
      <w:pStyle w:val="-3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4" w15:restartNumberingAfterBreak="0">
    <w:nsid w:val="7B3445CF"/>
    <w:multiLevelType w:val="multilevel"/>
    <w:tmpl w:val="BD7270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5" w15:restartNumberingAfterBreak="0">
    <w:nsid w:val="7B5B2936"/>
    <w:multiLevelType w:val="hybridMultilevel"/>
    <w:tmpl w:val="9EA00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ED470B0"/>
    <w:multiLevelType w:val="multilevel"/>
    <w:tmpl w:val="BC26B0A8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7" w15:restartNumberingAfterBreak="0">
    <w:nsid w:val="7EEC69D6"/>
    <w:multiLevelType w:val="multilevel"/>
    <w:tmpl w:val="12C68272"/>
    <w:lvl w:ilvl="0">
      <w:start w:val="1"/>
      <w:numFmt w:val="bullet"/>
      <w:pStyle w:val="3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80"/>
  </w:num>
  <w:num w:numId="2">
    <w:abstractNumId w:val="54"/>
  </w:num>
  <w:num w:numId="3">
    <w:abstractNumId w:val="87"/>
  </w:num>
  <w:num w:numId="4">
    <w:abstractNumId w:val="67"/>
  </w:num>
  <w:num w:numId="5">
    <w:abstractNumId w:val="51"/>
  </w:num>
  <w:num w:numId="6">
    <w:abstractNumId w:val="59"/>
  </w:num>
  <w:num w:numId="7">
    <w:abstractNumId w:val="46"/>
  </w:num>
  <w:num w:numId="8">
    <w:abstractNumId w:val="69"/>
  </w:num>
  <w:num w:numId="9">
    <w:abstractNumId w:val="60"/>
  </w:num>
  <w:num w:numId="10">
    <w:abstractNumId w:val="74"/>
  </w:num>
  <w:num w:numId="11">
    <w:abstractNumId w:val="64"/>
  </w:num>
  <w:num w:numId="12">
    <w:abstractNumId w:val="42"/>
  </w:num>
  <w:num w:numId="13">
    <w:abstractNumId w:val="44"/>
  </w:num>
  <w:num w:numId="14">
    <w:abstractNumId w:val="73"/>
  </w:num>
  <w:num w:numId="15">
    <w:abstractNumId w:val="49"/>
  </w:num>
  <w:num w:numId="16">
    <w:abstractNumId w:val="50"/>
  </w:num>
  <w:num w:numId="17">
    <w:abstractNumId w:val="52"/>
  </w:num>
  <w:num w:numId="18">
    <w:abstractNumId w:val="43"/>
  </w:num>
  <w:num w:numId="19">
    <w:abstractNumId w:val="63"/>
  </w:num>
  <w:num w:numId="20">
    <w:abstractNumId w:val="61"/>
  </w:num>
  <w:num w:numId="21">
    <w:abstractNumId w:val="82"/>
  </w:num>
  <w:num w:numId="22">
    <w:abstractNumId w:val="62"/>
  </w:num>
  <w:num w:numId="23">
    <w:abstractNumId w:val="83"/>
  </w:num>
  <w:num w:numId="24">
    <w:abstractNumId w:val="76"/>
  </w:num>
  <w:num w:numId="25">
    <w:abstractNumId w:val="58"/>
  </w:num>
  <w:num w:numId="26">
    <w:abstractNumId w:val="68"/>
  </w:num>
  <w:num w:numId="27">
    <w:abstractNumId w:val="65"/>
  </w:num>
  <w:num w:numId="28">
    <w:abstractNumId w:val="55"/>
  </w:num>
  <w:num w:numId="29">
    <w:abstractNumId w:val="47"/>
  </w:num>
  <w:num w:numId="30">
    <w:abstractNumId w:val="79"/>
  </w:num>
  <w:num w:numId="31">
    <w:abstractNumId w:val="70"/>
  </w:num>
  <w:num w:numId="32">
    <w:abstractNumId w:val="78"/>
  </w:num>
  <w:num w:numId="33">
    <w:abstractNumId w:val="56"/>
  </w:num>
  <w:num w:numId="34">
    <w:abstractNumId w:val="66"/>
  </w:num>
  <w:num w:numId="35">
    <w:abstractNumId w:val="72"/>
  </w:num>
  <w:num w:numId="36">
    <w:abstractNumId w:val="86"/>
  </w:num>
  <w:num w:numId="37">
    <w:abstractNumId w:val="77"/>
  </w:num>
  <w:num w:numId="38">
    <w:abstractNumId w:val="71"/>
  </w:num>
  <w:num w:numId="39">
    <w:abstractNumId w:val="84"/>
  </w:num>
  <w:num w:numId="40">
    <w:abstractNumId w:val="81"/>
  </w:num>
  <w:num w:numId="41">
    <w:abstractNumId w:val="48"/>
  </w:num>
  <w:num w:numId="42">
    <w:abstractNumId w:val="85"/>
  </w:num>
  <w:num w:numId="43">
    <w:abstractNumId w:val="75"/>
  </w:num>
  <w:num w:numId="44">
    <w:abstractNumId w:val="45"/>
  </w:num>
  <w:num w:numId="45">
    <w:abstractNumId w:val="57"/>
  </w:num>
  <w:num w:numId="46">
    <w:abstractNumId w:val="5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CF"/>
    <w:rsid w:val="00000518"/>
    <w:rsid w:val="00000E32"/>
    <w:rsid w:val="00001EA0"/>
    <w:rsid w:val="00002B88"/>
    <w:rsid w:val="00002E3E"/>
    <w:rsid w:val="0000658D"/>
    <w:rsid w:val="00010CE2"/>
    <w:rsid w:val="00012BE7"/>
    <w:rsid w:val="00012C39"/>
    <w:rsid w:val="00012E01"/>
    <w:rsid w:val="000141EB"/>
    <w:rsid w:val="00015854"/>
    <w:rsid w:val="0001730F"/>
    <w:rsid w:val="00023A82"/>
    <w:rsid w:val="00026410"/>
    <w:rsid w:val="00031FCB"/>
    <w:rsid w:val="00032E8C"/>
    <w:rsid w:val="00040CF2"/>
    <w:rsid w:val="00041301"/>
    <w:rsid w:val="000414B7"/>
    <w:rsid w:val="00045699"/>
    <w:rsid w:val="00047395"/>
    <w:rsid w:val="00047477"/>
    <w:rsid w:val="00047D1B"/>
    <w:rsid w:val="00047E97"/>
    <w:rsid w:val="00050EAC"/>
    <w:rsid w:val="0005185B"/>
    <w:rsid w:val="00055541"/>
    <w:rsid w:val="000642A3"/>
    <w:rsid w:val="00064C62"/>
    <w:rsid w:val="0006519A"/>
    <w:rsid w:val="00066F24"/>
    <w:rsid w:val="00074739"/>
    <w:rsid w:val="00074F9A"/>
    <w:rsid w:val="00080D2B"/>
    <w:rsid w:val="00082F59"/>
    <w:rsid w:val="00083B75"/>
    <w:rsid w:val="0008445A"/>
    <w:rsid w:val="000865BB"/>
    <w:rsid w:val="00092F8B"/>
    <w:rsid w:val="00093E9E"/>
    <w:rsid w:val="000A154F"/>
    <w:rsid w:val="000A2EB2"/>
    <w:rsid w:val="000A3199"/>
    <w:rsid w:val="000A4A0A"/>
    <w:rsid w:val="000A4FFE"/>
    <w:rsid w:val="000A6265"/>
    <w:rsid w:val="000B2A71"/>
    <w:rsid w:val="000B4DD0"/>
    <w:rsid w:val="000B5D16"/>
    <w:rsid w:val="000B73EB"/>
    <w:rsid w:val="000B77CF"/>
    <w:rsid w:val="000C4A1B"/>
    <w:rsid w:val="000C559D"/>
    <w:rsid w:val="000C589C"/>
    <w:rsid w:val="000C6F42"/>
    <w:rsid w:val="000C71FA"/>
    <w:rsid w:val="000D2941"/>
    <w:rsid w:val="000D5ED0"/>
    <w:rsid w:val="000D66FA"/>
    <w:rsid w:val="000D7241"/>
    <w:rsid w:val="000E3ED7"/>
    <w:rsid w:val="000E5877"/>
    <w:rsid w:val="000E5D53"/>
    <w:rsid w:val="000F24A1"/>
    <w:rsid w:val="000F2FA7"/>
    <w:rsid w:val="000F4B9F"/>
    <w:rsid w:val="0010290E"/>
    <w:rsid w:val="001056FF"/>
    <w:rsid w:val="00106CE5"/>
    <w:rsid w:val="0011074B"/>
    <w:rsid w:val="00112ACC"/>
    <w:rsid w:val="001146FC"/>
    <w:rsid w:val="00120EFB"/>
    <w:rsid w:val="00122C60"/>
    <w:rsid w:val="0012300B"/>
    <w:rsid w:val="00131782"/>
    <w:rsid w:val="00131A60"/>
    <w:rsid w:val="0013596B"/>
    <w:rsid w:val="001454F6"/>
    <w:rsid w:val="0014673F"/>
    <w:rsid w:val="001478FC"/>
    <w:rsid w:val="00150520"/>
    <w:rsid w:val="00151D00"/>
    <w:rsid w:val="00152A9E"/>
    <w:rsid w:val="00154226"/>
    <w:rsid w:val="00154D84"/>
    <w:rsid w:val="00156117"/>
    <w:rsid w:val="00160DD2"/>
    <w:rsid w:val="00164118"/>
    <w:rsid w:val="00171151"/>
    <w:rsid w:val="0017161F"/>
    <w:rsid w:val="001728FA"/>
    <w:rsid w:val="00173251"/>
    <w:rsid w:val="00175A73"/>
    <w:rsid w:val="001827C8"/>
    <w:rsid w:val="001835F0"/>
    <w:rsid w:val="00186BBF"/>
    <w:rsid w:val="001876EC"/>
    <w:rsid w:val="00190425"/>
    <w:rsid w:val="001941DC"/>
    <w:rsid w:val="00196B1D"/>
    <w:rsid w:val="001A0EB7"/>
    <w:rsid w:val="001A544D"/>
    <w:rsid w:val="001A5AF8"/>
    <w:rsid w:val="001B1736"/>
    <w:rsid w:val="001B6101"/>
    <w:rsid w:val="001C24FF"/>
    <w:rsid w:val="001C306F"/>
    <w:rsid w:val="001C3AFB"/>
    <w:rsid w:val="001C471D"/>
    <w:rsid w:val="001C494A"/>
    <w:rsid w:val="001D1859"/>
    <w:rsid w:val="001D377F"/>
    <w:rsid w:val="001E387A"/>
    <w:rsid w:val="001F08C9"/>
    <w:rsid w:val="001F0E45"/>
    <w:rsid w:val="001F0E99"/>
    <w:rsid w:val="001F1F17"/>
    <w:rsid w:val="001F205A"/>
    <w:rsid w:val="001F2E16"/>
    <w:rsid w:val="001F4E70"/>
    <w:rsid w:val="001F5552"/>
    <w:rsid w:val="001F74BE"/>
    <w:rsid w:val="00203528"/>
    <w:rsid w:val="002047F3"/>
    <w:rsid w:val="002050A3"/>
    <w:rsid w:val="0021244B"/>
    <w:rsid w:val="0021596A"/>
    <w:rsid w:val="00215B24"/>
    <w:rsid w:val="00216F35"/>
    <w:rsid w:val="00216F6B"/>
    <w:rsid w:val="0022051D"/>
    <w:rsid w:val="002212E4"/>
    <w:rsid w:val="002219AD"/>
    <w:rsid w:val="00221D61"/>
    <w:rsid w:val="00224FF2"/>
    <w:rsid w:val="00233083"/>
    <w:rsid w:val="00234CCB"/>
    <w:rsid w:val="00244ABB"/>
    <w:rsid w:val="00247D1B"/>
    <w:rsid w:val="00255DBB"/>
    <w:rsid w:val="002568FD"/>
    <w:rsid w:val="0025706B"/>
    <w:rsid w:val="00257490"/>
    <w:rsid w:val="00260D9C"/>
    <w:rsid w:val="00273145"/>
    <w:rsid w:val="00273778"/>
    <w:rsid w:val="00274340"/>
    <w:rsid w:val="00276659"/>
    <w:rsid w:val="002837F9"/>
    <w:rsid w:val="00285253"/>
    <w:rsid w:val="002936E3"/>
    <w:rsid w:val="0029422F"/>
    <w:rsid w:val="00294B1D"/>
    <w:rsid w:val="00295087"/>
    <w:rsid w:val="00296516"/>
    <w:rsid w:val="002A33EB"/>
    <w:rsid w:val="002B29D6"/>
    <w:rsid w:val="002C1815"/>
    <w:rsid w:val="002C2BF8"/>
    <w:rsid w:val="002C3EB6"/>
    <w:rsid w:val="002D2AD2"/>
    <w:rsid w:val="002D2CD9"/>
    <w:rsid w:val="002E1BC7"/>
    <w:rsid w:val="002F0E3F"/>
    <w:rsid w:val="002F6797"/>
    <w:rsid w:val="002F6E59"/>
    <w:rsid w:val="002F7AF5"/>
    <w:rsid w:val="0030233D"/>
    <w:rsid w:val="0030353D"/>
    <w:rsid w:val="00307098"/>
    <w:rsid w:val="00312E52"/>
    <w:rsid w:val="0031391F"/>
    <w:rsid w:val="003174BD"/>
    <w:rsid w:val="0032291F"/>
    <w:rsid w:val="003260A2"/>
    <w:rsid w:val="003316B5"/>
    <w:rsid w:val="003406FC"/>
    <w:rsid w:val="003416CE"/>
    <w:rsid w:val="0034454D"/>
    <w:rsid w:val="003514F9"/>
    <w:rsid w:val="00353930"/>
    <w:rsid w:val="003540E6"/>
    <w:rsid w:val="00355295"/>
    <w:rsid w:val="00356318"/>
    <w:rsid w:val="00357859"/>
    <w:rsid w:val="003609D1"/>
    <w:rsid w:val="00363B9E"/>
    <w:rsid w:val="003647B9"/>
    <w:rsid w:val="00364BA1"/>
    <w:rsid w:val="00372442"/>
    <w:rsid w:val="003742B4"/>
    <w:rsid w:val="003756D3"/>
    <w:rsid w:val="00384B0B"/>
    <w:rsid w:val="00392B72"/>
    <w:rsid w:val="00396AD1"/>
    <w:rsid w:val="003A1E34"/>
    <w:rsid w:val="003A33DC"/>
    <w:rsid w:val="003A63D6"/>
    <w:rsid w:val="003A67F3"/>
    <w:rsid w:val="003A796E"/>
    <w:rsid w:val="003B1824"/>
    <w:rsid w:val="003B447D"/>
    <w:rsid w:val="003C1BF6"/>
    <w:rsid w:val="003C644F"/>
    <w:rsid w:val="003D3183"/>
    <w:rsid w:val="003D4692"/>
    <w:rsid w:val="003D683D"/>
    <w:rsid w:val="003D6D98"/>
    <w:rsid w:val="003D70B9"/>
    <w:rsid w:val="003E0D74"/>
    <w:rsid w:val="003E6F69"/>
    <w:rsid w:val="003F3957"/>
    <w:rsid w:val="003F39D2"/>
    <w:rsid w:val="003F5FF1"/>
    <w:rsid w:val="003F7897"/>
    <w:rsid w:val="004068CA"/>
    <w:rsid w:val="0041024D"/>
    <w:rsid w:val="00412FF3"/>
    <w:rsid w:val="004155AA"/>
    <w:rsid w:val="00415C72"/>
    <w:rsid w:val="00417F3B"/>
    <w:rsid w:val="004203ED"/>
    <w:rsid w:val="00422B27"/>
    <w:rsid w:val="00423A14"/>
    <w:rsid w:val="004306FA"/>
    <w:rsid w:val="00432178"/>
    <w:rsid w:val="004336E0"/>
    <w:rsid w:val="0044059A"/>
    <w:rsid w:val="00441C3D"/>
    <w:rsid w:val="004459F7"/>
    <w:rsid w:val="0045409A"/>
    <w:rsid w:val="004554ED"/>
    <w:rsid w:val="00456112"/>
    <w:rsid w:val="00456458"/>
    <w:rsid w:val="00456677"/>
    <w:rsid w:val="004624AB"/>
    <w:rsid w:val="00464DBB"/>
    <w:rsid w:val="004707F0"/>
    <w:rsid w:val="0047091A"/>
    <w:rsid w:val="00470D2B"/>
    <w:rsid w:val="004712F5"/>
    <w:rsid w:val="00471862"/>
    <w:rsid w:val="00472D92"/>
    <w:rsid w:val="0047355E"/>
    <w:rsid w:val="00475FC3"/>
    <w:rsid w:val="00477353"/>
    <w:rsid w:val="0047771D"/>
    <w:rsid w:val="00483414"/>
    <w:rsid w:val="00484F3C"/>
    <w:rsid w:val="004853FA"/>
    <w:rsid w:val="00490301"/>
    <w:rsid w:val="00490628"/>
    <w:rsid w:val="00490834"/>
    <w:rsid w:val="00490B35"/>
    <w:rsid w:val="004926EA"/>
    <w:rsid w:val="0049569E"/>
    <w:rsid w:val="00496C41"/>
    <w:rsid w:val="004B058A"/>
    <w:rsid w:val="004B1F89"/>
    <w:rsid w:val="004B2823"/>
    <w:rsid w:val="004B3FE6"/>
    <w:rsid w:val="004C1AE1"/>
    <w:rsid w:val="004C317E"/>
    <w:rsid w:val="004C5582"/>
    <w:rsid w:val="004D197F"/>
    <w:rsid w:val="004D4B05"/>
    <w:rsid w:val="004D743B"/>
    <w:rsid w:val="004D7635"/>
    <w:rsid w:val="004D79BE"/>
    <w:rsid w:val="004E167C"/>
    <w:rsid w:val="004E536B"/>
    <w:rsid w:val="004E761B"/>
    <w:rsid w:val="004F0358"/>
    <w:rsid w:val="004F07B7"/>
    <w:rsid w:val="004F3517"/>
    <w:rsid w:val="00500EFB"/>
    <w:rsid w:val="005025BF"/>
    <w:rsid w:val="00503237"/>
    <w:rsid w:val="00507733"/>
    <w:rsid w:val="00511403"/>
    <w:rsid w:val="00511ED5"/>
    <w:rsid w:val="00515570"/>
    <w:rsid w:val="005171E4"/>
    <w:rsid w:val="00517840"/>
    <w:rsid w:val="005209A2"/>
    <w:rsid w:val="00520C96"/>
    <w:rsid w:val="00522006"/>
    <w:rsid w:val="00522A21"/>
    <w:rsid w:val="00524561"/>
    <w:rsid w:val="00524BFB"/>
    <w:rsid w:val="00524DBE"/>
    <w:rsid w:val="00527185"/>
    <w:rsid w:val="00527DB8"/>
    <w:rsid w:val="00534AC5"/>
    <w:rsid w:val="005363CC"/>
    <w:rsid w:val="00536A3E"/>
    <w:rsid w:val="00536EA9"/>
    <w:rsid w:val="00540513"/>
    <w:rsid w:val="00543E44"/>
    <w:rsid w:val="00552E10"/>
    <w:rsid w:val="00555CFA"/>
    <w:rsid w:val="005621CC"/>
    <w:rsid w:val="00562EE6"/>
    <w:rsid w:val="00564A75"/>
    <w:rsid w:val="005674BE"/>
    <w:rsid w:val="00571AAB"/>
    <w:rsid w:val="00575203"/>
    <w:rsid w:val="005813C3"/>
    <w:rsid w:val="00587B70"/>
    <w:rsid w:val="00593687"/>
    <w:rsid w:val="005936C6"/>
    <w:rsid w:val="00595426"/>
    <w:rsid w:val="00597F5D"/>
    <w:rsid w:val="005A39D6"/>
    <w:rsid w:val="005A717E"/>
    <w:rsid w:val="005B2D41"/>
    <w:rsid w:val="005C0C34"/>
    <w:rsid w:val="005D0DF2"/>
    <w:rsid w:val="005D413C"/>
    <w:rsid w:val="005D4953"/>
    <w:rsid w:val="005D59F9"/>
    <w:rsid w:val="005D7967"/>
    <w:rsid w:val="005E19D3"/>
    <w:rsid w:val="005E2777"/>
    <w:rsid w:val="005E2D8C"/>
    <w:rsid w:val="005F2A22"/>
    <w:rsid w:val="005F3221"/>
    <w:rsid w:val="005F5F8B"/>
    <w:rsid w:val="00600E6D"/>
    <w:rsid w:val="00602818"/>
    <w:rsid w:val="006030F8"/>
    <w:rsid w:val="0060320F"/>
    <w:rsid w:val="00605E3D"/>
    <w:rsid w:val="00606ABF"/>
    <w:rsid w:val="00613219"/>
    <w:rsid w:val="00615ED0"/>
    <w:rsid w:val="00621025"/>
    <w:rsid w:val="006307F6"/>
    <w:rsid w:val="00634438"/>
    <w:rsid w:val="00635149"/>
    <w:rsid w:val="00636667"/>
    <w:rsid w:val="00640B14"/>
    <w:rsid w:val="0064487D"/>
    <w:rsid w:val="00647C31"/>
    <w:rsid w:val="00651086"/>
    <w:rsid w:val="00651CC7"/>
    <w:rsid w:val="00652460"/>
    <w:rsid w:val="0065339A"/>
    <w:rsid w:val="006604AC"/>
    <w:rsid w:val="0066661A"/>
    <w:rsid w:val="00666FF9"/>
    <w:rsid w:val="00667A33"/>
    <w:rsid w:val="00673E1C"/>
    <w:rsid w:val="00675E39"/>
    <w:rsid w:val="00684E3E"/>
    <w:rsid w:val="00690C81"/>
    <w:rsid w:val="00697286"/>
    <w:rsid w:val="006A07EA"/>
    <w:rsid w:val="006A2D0F"/>
    <w:rsid w:val="006B3C48"/>
    <w:rsid w:val="006B40B1"/>
    <w:rsid w:val="006B532A"/>
    <w:rsid w:val="006C1636"/>
    <w:rsid w:val="006C43FC"/>
    <w:rsid w:val="006C50DE"/>
    <w:rsid w:val="006C6CDC"/>
    <w:rsid w:val="006E2EED"/>
    <w:rsid w:val="006F2329"/>
    <w:rsid w:val="006F3497"/>
    <w:rsid w:val="006F4F8C"/>
    <w:rsid w:val="006F4FB4"/>
    <w:rsid w:val="006F51C2"/>
    <w:rsid w:val="006F66B5"/>
    <w:rsid w:val="0070348D"/>
    <w:rsid w:val="0070367F"/>
    <w:rsid w:val="00703D7E"/>
    <w:rsid w:val="00706F79"/>
    <w:rsid w:val="0071524B"/>
    <w:rsid w:val="007163CD"/>
    <w:rsid w:val="00717AB0"/>
    <w:rsid w:val="007405F5"/>
    <w:rsid w:val="00741617"/>
    <w:rsid w:val="00752939"/>
    <w:rsid w:val="00755B9C"/>
    <w:rsid w:val="007623DE"/>
    <w:rsid w:val="00766D03"/>
    <w:rsid w:val="007703D3"/>
    <w:rsid w:val="0077500D"/>
    <w:rsid w:val="007751FB"/>
    <w:rsid w:val="00781095"/>
    <w:rsid w:val="00781EF3"/>
    <w:rsid w:val="007831AE"/>
    <w:rsid w:val="0078611D"/>
    <w:rsid w:val="00796B9E"/>
    <w:rsid w:val="00797182"/>
    <w:rsid w:val="007972DA"/>
    <w:rsid w:val="007A001A"/>
    <w:rsid w:val="007A2363"/>
    <w:rsid w:val="007A37E9"/>
    <w:rsid w:val="007A49E0"/>
    <w:rsid w:val="007A5D02"/>
    <w:rsid w:val="007B2915"/>
    <w:rsid w:val="007C0426"/>
    <w:rsid w:val="007C1268"/>
    <w:rsid w:val="007C38E9"/>
    <w:rsid w:val="007C42B6"/>
    <w:rsid w:val="007D1945"/>
    <w:rsid w:val="007E0547"/>
    <w:rsid w:val="007E2FA0"/>
    <w:rsid w:val="007F60FA"/>
    <w:rsid w:val="007F668D"/>
    <w:rsid w:val="00802466"/>
    <w:rsid w:val="008036A1"/>
    <w:rsid w:val="00804C63"/>
    <w:rsid w:val="008060DB"/>
    <w:rsid w:val="0080677D"/>
    <w:rsid w:val="008100D0"/>
    <w:rsid w:val="00810C68"/>
    <w:rsid w:val="00813FE2"/>
    <w:rsid w:val="00814618"/>
    <w:rsid w:val="00814D7B"/>
    <w:rsid w:val="00821766"/>
    <w:rsid w:val="00827562"/>
    <w:rsid w:val="00827880"/>
    <w:rsid w:val="008309CB"/>
    <w:rsid w:val="00830D78"/>
    <w:rsid w:val="008316B1"/>
    <w:rsid w:val="00831FD1"/>
    <w:rsid w:val="00836D39"/>
    <w:rsid w:val="00840698"/>
    <w:rsid w:val="00840A79"/>
    <w:rsid w:val="008435A5"/>
    <w:rsid w:val="00845683"/>
    <w:rsid w:val="00846492"/>
    <w:rsid w:val="00850841"/>
    <w:rsid w:val="00852E9E"/>
    <w:rsid w:val="008531B6"/>
    <w:rsid w:val="00854E8D"/>
    <w:rsid w:val="008562D7"/>
    <w:rsid w:val="00856A77"/>
    <w:rsid w:val="00857E15"/>
    <w:rsid w:val="008603B0"/>
    <w:rsid w:val="00864BB6"/>
    <w:rsid w:val="0087214B"/>
    <w:rsid w:val="00873010"/>
    <w:rsid w:val="00873CDE"/>
    <w:rsid w:val="008743F9"/>
    <w:rsid w:val="00876BBD"/>
    <w:rsid w:val="00881697"/>
    <w:rsid w:val="00881D6D"/>
    <w:rsid w:val="00885CC8"/>
    <w:rsid w:val="0089095C"/>
    <w:rsid w:val="008A00CD"/>
    <w:rsid w:val="008A2C1C"/>
    <w:rsid w:val="008A3BFC"/>
    <w:rsid w:val="008A454E"/>
    <w:rsid w:val="008A4725"/>
    <w:rsid w:val="008A5DC8"/>
    <w:rsid w:val="008A6F70"/>
    <w:rsid w:val="008A727B"/>
    <w:rsid w:val="008A7AEB"/>
    <w:rsid w:val="008B4790"/>
    <w:rsid w:val="008C23EA"/>
    <w:rsid w:val="008C5742"/>
    <w:rsid w:val="008C6E70"/>
    <w:rsid w:val="008D0470"/>
    <w:rsid w:val="008D07D8"/>
    <w:rsid w:val="008D12B2"/>
    <w:rsid w:val="008D3326"/>
    <w:rsid w:val="008D42F9"/>
    <w:rsid w:val="008D55D4"/>
    <w:rsid w:val="008D712A"/>
    <w:rsid w:val="008E0C62"/>
    <w:rsid w:val="008E14BE"/>
    <w:rsid w:val="008E4921"/>
    <w:rsid w:val="008E5F31"/>
    <w:rsid w:val="008F0150"/>
    <w:rsid w:val="008F3C76"/>
    <w:rsid w:val="008F3F0C"/>
    <w:rsid w:val="008F46B8"/>
    <w:rsid w:val="008F78A4"/>
    <w:rsid w:val="00906528"/>
    <w:rsid w:val="00910425"/>
    <w:rsid w:val="00914FC4"/>
    <w:rsid w:val="009234D0"/>
    <w:rsid w:val="009258B9"/>
    <w:rsid w:val="00930ABF"/>
    <w:rsid w:val="00933426"/>
    <w:rsid w:val="00934B30"/>
    <w:rsid w:val="00934CE0"/>
    <w:rsid w:val="009356A4"/>
    <w:rsid w:val="0093764C"/>
    <w:rsid w:val="00944E7A"/>
    <w:rsid w:val="009528C8"/>
    <w:rsid w:val="00960C7B"/>
    <w:rsid w:val="00962FDE"/>
    <w:rsid w:val="0096392A"/>
    <w:rsid w:val="00963A3B"/>
    <w:rsid w:val="00964FF6"/>
    <w:rsid w:val="00966A88"/>
    <w:rsid w:val="00966E9D"/>
    <w:rsid w:val="00970784"/>
    <w:rsid w:val="00971170"/>
    <w:rsid w:val="009824B7"/>
    <w:rsid w:val="00982C8F"/>
    <w:rsid w:val="0098597A"/>
    <w:rsid w:val="00985CB2"/>
    <w:rsid w:val="00990CEF"/>
    <w:rsid w:val="00990E33"/>
    <w:rsid w:val="00997918"/>
    <w:rsid w:val="00997EEA"/>
    <w:rsid w:val="009A233A"/>
    <w:rsid w:val="009A5FCF"/>
    <w:rsid w:val="009B23FC"/>
    <w:rsid w:val="009B2CF6"/>
    <w:rsid w:val="009B3DB1"/>
    <w:rsid w:val="009B3E12"/>
    <w:rsid w:val="009B67E7"/>
    <w:rsid w:val="009C1D7E"/>
    <w:rsid w:val="009C2AD5"/>
    <w:rsid w:val="009C35B7"/>
    <w:rsid w:val="009C5415"/>
    <w:rsid w:val="009D7E26"/>
    <w:rsid w:val="009E2679"/>
    <w:rsid w:val="009E2E43"/>
    <w:rsid w:val="009E5805"/>
    <w:rsid w:val="009E60B3"/>
    <w:rsid w:val="009F023D"/>
    <w:rsid w:val="009F0805"/>
    <w:rsid w:val="009F19D8"/>
    <w:rsid w:val="009F4491"/>
    <w:rsid w:val="00A0151A"/>
    <w:rsid w:val="00A020E6"/>
    <w:rsid w:val="00A03333"/>
    <w:rsid w:val="00A04FC3"/>
    <w:rsid w:val="00A055DA"/>
    <w:rsid w:val="00A076D3"/>
    <w:rsid w:val="00A21E34"/>
    <w:rsid w:val="00A358DB"/>
    <w:rsid w:val="00A37AD3"/>
    <w:rsid w:val="00A43427"/>
    <w:rsid w:val="00A47619"/>
    <w:rsid w:val="00A47C80"/>
    <w:rsid w:val="00A55444"/>
    <w:rsid w:val="00A55C68"/>
    <w:rsid w:val="00A56505"/>
    <w:rsid w:val="00A56A53"/>
    <w:rsid w:val="00A56B6C"/>
    <w:rsid w:val="00A57B3A"/>
    <w:rsid w:val="00A61D59"/>
    <w:rsid w:val="00A62495"/>
    <w:rsid w:val="00A645EB"/>
    <w:rsid w:val="00A64D28"/>
    <w:rsid w:val="00A65443"/>
    <w:rsid w:val="00A745CA"/>
    <w:rsid w:val="00A838CD"/>
    <w:rsid w:val="00A854A3"/>
    <w:rsid w:val="00A8619B"/>
    <w:rsid w:val="00A93D6A"/>
    <w:rsid w:val="00AA357B"/>
    <w:rsid w:val="00AA3DB5"/>
    <w:rsid w:val="00AA4AE0"/>
    <w:rsid w:val="00AA7BF3"/>
    <w:rsid w:val="00AB03B7"/>
    <w:rsid w:val="00AB04FA"/>
    <w:rsid w:val="00AB275A"/>
    <w:rsid w:val="00AB38B4"/>
    <w:rsid w:val="00AB5922"/>
    <w:rsid w:val="00AC191E"/>
    <w:rsid w:val="00AC4D0D"/>
    <w:rsid w:val="00AC6A40"/>
    <w:rsid w:val="00AD29F7"/>
    <w:rsid w:val="00AD4FB5"/>
    <w:rsid w:val="00AD5799"/>
    <w:rsid w:val="00AD5C0F"/>
    <w:rsid w:val="00AD63F7"/>
    <w:rsid w:val="00AD6E81"/>
    <w:rsid w:val="00AE5F2E"/>
    <w:rsid w:val="00AF2F6F"/>
    <w:rsid w:val="00AF537B"/>
    <w:rsid w:val="00AF5DB2"/>
    <w:rsid w:val="00B003FB"/>
    <w:rsid w:val="00B00D4F"/>
    <w:rsid w:val="00B013E7"/>
    <w:rsid w:val="00B01B94"/>
    <w:rsid w:val="00B02FCB"/>
    <w:rsid w:val="00B0543C"/>
    <w:rsid w:val="00B06767"/>
    <w:rsid w:val="00B14CA7"/>
    <w:rsid w:val="00B17204"/>
    <w:rsid w:val="00B21409"/>
    <w:rsid w:val="00B2294B"/>
    <w:rsid w:val="00B22AA4"/>
    <w:rsid w:val="00B23C22"/>
    <w:rsid w:val="00B30C79"/>
    <w:rsid w:val="00B31530"/>
    <w:rsid w:val="00B31F65"/>
    <w:rsid w:val="00B41687"/>
    <w:rsid w:val="00B431CF"/>
    <w:rsid w:val="00B442D8"/>
    <w:rsid w:val="00B448F9"/>
    <w:rsid w:val="00B46C12"/>
    <w:rsid w:val="00B5118B"/>
    <w:rsid w:val="00B54764"/>
    <w:rsid w:val="00B5587A"/>
    <w:rsid w:val="00B56F07"/>
    <w:rsid w:val="00B615DB"/>
    <w:rsid w:val="00B61823"/>
    <w:rsid w:val="00B61EE6"/>
    <w:rsid w:val="00B70F4D"/>
    <w:rsid w:val="00B71361"/>
    <w:rsid w:val="00B75F70"/>
    <w:rsid w:val="00B764CE"/>
    <w:rsid w:val="00B767A5"/>
    <w:rsid w:val="00B77C83"/>
    <w:rsid w:val="00B80B07"/>
    <w:rsid w:val="00B80C8D"/>
    <w:rsid w:val="00B8428D"/>
    <w:rsid w:val="00B8435F"/>
    <w:rsid w:val="00B86F5F"/>
    <w:rsid w:val="00B9469A"/>
    <w:rsid w:val="00B95546"/>
    <w:rsid w:val="00B97AE5"/>
    <w:rsid w:val="00BA15E0"/>
    <w:rsid w:val="00BA5796"/>
    <w:rsid w:val="00BA6683"/>
    <w:rsid w:val="00BA7471"/>
    <w:rsid w:val="00BC05BE"/>
    <w:rsid w:val="00BC1E7C"/>
    <w:rsid w:val="00BC57A4"/>
    <w:rsid w:val="00BC7BBE"/>
    <w:rsid w:val="00BC7FA1"/>
    <w:rsid w:val="00BD116F"/>
    <w:rsid w:val="00BD39F1"/>
    <w:rsid w:val="00BE1491"/>
    <w:rsid w:val="00BE14B8"/>
    <w:rsid w:val="00BE22C8"/>
    <w:rsid w:val="00BE254A"/>
    <w:rsid w:val="00BE6566"/>
    <w:rsid w:val="00BF1B2B"/>
    <w:rsid w:val="00BF5AFF"/>
    <w:rsid w:val="00BF6382"/>
    <w:rsid w:val="00C13366"/>
    <w:rsid w:val="00C14A9C"/>
    <w:rsid w:val="00C20297"/>
    <w:rsid w:val="00C209C1"/>
    <w:rsid w:val="00C20D80"/>
    <w:rsid w:val="00C32C54"/>
    <w:rsid w:val="00C351B9"/>
    <w:rsid w:val="00C35CB5"/>
    <w:rsid w:val="00C408BB"/>
    <w:rsid w:val="00C431F1"/>
    <w:rsid w:val="00C43D17"/>
    <w:rsid w:val="00C45649"/>
    <w:rsid w:val="00C501DD"/>
    <w:rsid w:val="00C526C6"/>
    <w:rsid w:val="00C5558A"/>
    <w:rsid w:val="00C5704C"/>
    <w:rsid w:val="00C61425"/>
    <w:rsid w:val="00C667B4"/>
    <w:rsid w:val="00C66FC5"/>
    <w:rsid w:val="00C672DF"/>
    <w:rsid w:val="00C67A98"/>
    <w:rsid w:val="00C700A3"/>
    <w:rsid w:val="00C7502E"/>
    <w:rsid w:val="00C76380"/>
    <w:rsid w:val="00C861DF"/>
    <w:rsid w:val="00C874FB"/>
    <w:rsid w:val="00C906B8"/>
    <w:rsid w:val="00C94147"/>
    <w:rsid w:val="00C945E8"/>
    <w:rsid w:val="00C96802"/>
    <w:rsid w:val="00CA0C4D"/>
    <w:rsid w:val="00CA3D1B"/>
    <w:rsid w:val="00CA77DB"/>
    <w:rsid w:val="00CA78A1"/>
    <w:rsid w:val="00CB2D6A"/>
    <w:rsid w:val="00CB626C"/>
    <w:rsid w:val="00CB6B65"/>
    <w:rsid w:val="00CB7FB7"/>
    <w:rsid w:val="00CC0DB9"/>
    <w:rsid w:val="00CC1B1E"/>
    <w:rsid w:val="00CC6275"/>
    <w:rsid w:val="00CD1D75"/>
    <w:rsid w:val="00CD2010"/>
    <w:rsid w:val="00CD3EC7"/>
    <w:rsid w:val="00CE4CDC"/>
    <w:rsid w:val="00CE7AE1"/>
    <w:rsid w:val="00CF2009"/>
    <w:rsid w:val="00CF2309"/>
    <w:rsid w:val="00CF4A01"/>
    <w:rsid w:val="00CF4B41"/>
    <w:rsid w:val="00CF5397"/>
    <w:rsid w:val="00D01C9B"/>
    <w:rsid w:val="00D101A8"/>
    <w:rsid w:val="00D103C8"/>
    <w:rsid w:val="00D1210B"/>
    <w:rsid w:val="00D14168"/>
    <w:rsid w:val="00D163DE"/>
    <w:rsid w:val="00D166A0"/>
    <w:rsid w:val="00D267E8"/>
    <w:rsid w:val="00D31842"/>
    <w:rsid w:val="00D35754"/>
    <w:rsid w:val="00D359F6"/>
    <w:rsid w:val="00D41E46"/>
    <w:rsid w:val="00D44E06"/>
    <w:rsid w:val="00D45510"/>
    <w:rsid w:val="00D479CA"/>
    <w:rsid w:val="00D54205"/>
    <w:rsid w:val="00D554D2"/>
    <w:rsid w:val="00D63DEC"/>
    <w:rsid w:val="00D64EC2"/>
    <w:rsid w:val="00D759BA"/>
    <w:rsid w:val="00D76089"/>
    <w:rsid w:val="00D81B36"/>
    <w:rsid w:val="00D93309"/>
    <w:rsid w:val="00D9397D"/>
    <w:rsid w:val="00D954F8"/>
    <w:rsid w:val="00D96EB4"/>
    <w:rsid w:val="00DB3AC1"/>
    <w:rsid w:val="00DB47C1"/>
    <w:rsid w:val="00DB5A6A"/>
    <w:rsid w:val="00DC21E0"/>
    <w:rsid w:val="00DD1735"/>
    <w:rsid w:val="00DD18F3"/>
    <w:rsid w:val="00DD3B6A"/>
    <w:rsid w:val="00DD6D54"/>
    <w:rsid w:val="00DD79F1"/>
    <w:rsid w:val="00DE05FC"/>
    <w:rsid w:val="00DF6A6C"/>
    <w:rsid w:val="00E00B9F"/>
    <w:rsid w:val="00E05E26"/>
    <w:rsid w:val="00E135CB"/>
    <w:rsid w:val="00E202D4"/>
    <w:rsid w:val="00E20FB5"/>
    <w:rsid w:val="00E22561"/>
    <w:rsid w:val="00E243CF"/>
    <w:rsid w:val="00E27699"/>
    <w:rsid w:val="00E27C55"/>
    <w:rsid w:val="00E3527D"/>
    <w:rsid w:val="00E44BAF"/>
    <w:rsid w:val="00E45F88"/>
    <w:rsid w:val="00E501C9"/>
    <w:rsid w:val="00E52D7A"/>
    <w:rsid w:val="00E564BE"/>
    <w:rsid w:val="00E567AB"/>
    <w:rsid w:val="00E61B84"/>
    <w:rsid w:val="00E629CB"/>
    <w:rsid w:val="00E67524"/>
    <w:rsid w:val="00E7494F"/>
    <w:rsid w:val="00E76972"/>
    <w:rsid w:val="00E83A4F"/>
    <w:rsid w:val="00E875B5"/>
    <w:rsid w:val="00E91879"/>
    <w:rsid w:val="00E94610"/>
    <w:rsid w:val="00E9562C"/>
    <w:rsid w:val="00E974CC"/>
    <w:rsid w:val="00EA080D"/>
    <w:rsid w:val="00EA298A"/>
    <w:rsid w:val="00EA3304"/>
    <w:rsid w:val="00EA4C6F"/>
    <w:rsid w:val="00EB307B"/>
    <w:rsid w:val="00EB5EC9"/>
    <w:rsid w:val="00EB652B"/>
    <w:rsid w:val="00EB6BB9"/>
    <w:rsid w:val="00EC41DC"/>
    <w:rsid w:val="00ED0A77"/>
    <w:rsid w:val="00ED18B1"/>
    <w:rsid w:val="00ED2391"/>
    <w:rsid w:val="00ED2EE1"/>
    <w:rsid w:val="00ED3C9F"/>
    <w:rsid w:val="00ED670B"/>
    <w:rsid w:val="00ED77CA"/>
    <w:rsid w:val="00EE2D86"/>
    <w:rsid w:val="00EE4615"/>
    <w:rsid w:val="00EE5FFE"/>
    <w:rsid w:val="00EE7725"/>
    <w:rsid w:val="00EF0735"/>
    <w:rsid w:val="00F00731"/>
    <w:rsid w:val="00F02228"/>
    <w:rsid w:val="00F03227"/>
    <w:rsid w:val="00F05641"/>
    <w:rsid w:val="00F06352"/>
    <w:rsid w:val="00F0796F"/>
    <w:rsid w:val="00F120AE"/>
    <w:rsid w:val="00F15DB3"/>
    <w:rsid w:val="00F1671D"/>
    <w:rsid w:val="00F17EEF"/>
    <w:rsid w:val="00F2058F"/>
    <w:rsid w:val="00F23EEB"/>
    <w:rsid w:val="00F2462E"/>
    <w:rsid w:val="00F256C9"/>
    <w:rsid w:val="00F26DC2"/>
    <w:rsid w:val="00F27F4A"/>
    <w:rsid w:val="00F326B7"/>
    <w:rsid w:val="00F37F55"/>
    <w:rsid w:val="00F40EBA"/>
    <w:rsid w:val="00F44AE4"/>
    <w:rsid w:val="00F4572E"/>
    <w:rsid w:val="00F45C29"/>
    <w:rsid w:val="00F462F1"/>
    <w:rsid w:val="00F5003C"/>
    <w:rsid w:val="00F51FD8"/>
    <w:rsid w:val="00F63F4D"/>
    <w:rsid w:val="00F666F7"/>
    <w:rsid w:val="00F74CDF"/>
    <w:rsid w:val="00F75A65"/>
    <w:rsid w:val="00F77E87"/>
    <w:rsid w:val="00F81913"/>
    <w:rsid w:val="00F8296A"/>
    <w:rsid w:val="00F8706B"/>
    <w:rsid w:val="00F874CE"/>
    <w:rsid w:val="00F93226"/>
    <w:rsid w:val="00F95EE6"/>
    <w:rsid w:val="00FA2747"/>
    <w:rsid w:val="00FA45AC"/>
    <w:rsid w:val="00FA4C61"/>
    <w:rsid w:val="00FA7F60"/>
    <w:rsid w:val="00FC258A"/>
    <w:rsid w:val="00FC6461"/>
    <w:rsid w:val="00FC67B0"/>
    <w:rsid w:val="00FC6ECC"/>
    <w:rsid w:val="00FD0EB4"/>
    <w:rsid w:val="00FD1154"/>
    <w:rsid w:val="00FD184E"/>
    <w:rsid w:val="00FD3514"/>
    <w:rsid w:val="00FE0FF9"/>
    <w:rsid w:val="00FE1979"/>
    <w:rsid w:val="00FE1A22"/>
    <w:rsid w:val="00FE233E"/>
    <w:rsid w:val="00FE54FF"/>
    <w:rsid w:val="00FE6373"/>
    <w:rsid w:val="00FF17CB"/>
    <w:rsid w:val="00FF1E77"/>
    <w:rsid w:val="00FF3E79"/>
    <w:rsid w:val="00FF583A"/>
    <w:rsid w:val="00FF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9E3CC1"/>
  <w15:docId w15:val="{2CC90BAE-0D34-4914-9C79-B57F416A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 w:qFormat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 w:qFormat="1"/>
    <w:lsdException w:name="Date" w:semiHidden="1" w:uiPriority="0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9F19D8"/>
    <w:pPr>
      <w:suppressAutoHyphens/>
      <w:spacing w:after="160" w:line="254" w:lineRule="auto"/>
    </w:pPr>
    <w:rPr>
      <w:rFonts w:ascii="Calibri" w:eastAsia="Calibri" w:hAnsi="Calibri"/>
      <w:sz w:val="22"/>
      <w:szCs w:val="22"/>
      <w:lang w:eastAsia="zh-CN"/>
    </w:rPr>
  </w:style>
  <w:style w:type="paragraph" w:styleId="16">
    <w:name w:val="heading 1"/>
    <w:basedOn w:val="a7"/>
    <w:next w:val="a7"/>
    <w:qFormat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F5496"/>
      <w:sz w:val="32"/>
      <w:szCs w:val="32"/>
      <w:lang w:val="x-none"/>
    </w:rPr>
  </w:style>
  <w:style w:type="paragraph" w:styleId="23">
    <w:name w:val="heading 2"/>
    <w:basedOn w:val="a7"/>
    <w:next w:val="a7"/>
    <w:link w:val="230"/>
    <w:qFormat/>
    <w:pPr>
      <w:keepNext/>
      <w:keepLines/>
      <w:spacing w:before="200" w:after="0"/>
      <w:outlineLvl w:val="1"/>
    </w:pPr>
    <w:rPr>
      <w:rFonts w:ascii="Calibri Light" w:eastAsia="Times New Roman" w:hAnsi="Calibri Light" w:cs="Calibri Light"/>
      <w:b/>
      <w:bCs/>
      <w:color w:val="4472C4"/>
      <w:sz w:val="26"/>
      <w:szCs w:val="26"/>
      <w:lang w:val="x-none"/>
    </w:rPr>
  </w:style>
  <w:style w:type="paragraph" w:styleId="30">
    <w:name w:val="heading 3"/>
    <w:basedOn w:val="a7"/>
    <w:next w:val="a7"/>
    <w:qFormat/>
    <w:pPr>
      <w:keepNext/>
      <w:keepLines/>
      <w:spacing w:before="200" w:after="0"/>
      <w:outlineLvl w:val="2"/>
    </w:pPr>
    <w:rPr>
      <w:rFonts w:ascii="Calibri Light" w:eastAsia="Times New Roman" w:hAnsi="Calibri Light" w:cs="Calibri Light"/>
      <w:b/>
      <w:bCs/>
      <w:color w:val="4472C4"/>
      <w:sz w:val="20"/>
      <w:szCs w:val="20"/>
      <w:lang w:val="x-none"/>
    </w:rPr>
  </w:style>
  <w:style w:type="paragraph" w:styleId="40">
    <w:name w:val="heading 4"/>
    <w:basedOn w:val="a7"/>
    <w:next w:val="a7"/>
    <w:qFormat/>
    <w:pPr>
      <w:keepNext/>
      <w:keepLines/>
      <w:spacing w:before="200" w:after="0"/>
      <w:outlineLvl w:val="3"/>
    </w:pPr>
    <w:rPr>
      <w:rFonts w:ascii="Calibri Light" w:eastAsia="Times New Roman" w:hAnsi="Calibri Light" w:cs="Calibri Light"/>
      <w:b/>
      <w:bCs/>
      <w:i/>
      <w:iCs/>
      <w:color w:val="4472C4"/>
      <w:sz w:val="20"/>
      <w:szCs w:val="20"/>
      <w:lang w:val="x-none"/>
    </w:rPr>
  </w:style>
  <w:style w:type="paragraph" w:styleId="50">
    <w:name w:val="heading 5"/>
    <w:basedOn w:val="a7"/>
    <w:next w:val="a7"/>
    <w:qFormat/>
    <w:pPr>
      <w:keepNext/>
      <w:spacing w:after="0" w:line="240" w:lineRule="auto"/>
      <w:jc w:val="both"/>
      <w:outlineLvl w:val="4"/>
    </w:pPr>
    <w:rPr>
      <w:rFonts w:ascii="Times New Roman" w:eastAsia="Times New Roman" w:hAnsi="Times New Roman"/>
      <w:i/>
      <w:sz w:val="24"/>
      <w:szCs w:val="20"/>
      <w:lang w:val="x-none"/>
    </w:rPr>
  </w:style>
  <w:style w:type="paragraph" w:styleId="6">
    <w:name w:val="heading 6"/>
    <w:basedOn w:val="a7"/>
    <w:next w:val="a7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sz w:val="24"/>
      <w:szCs w:val="20"/>
      <w:lang w:val="x-none"/>
    </w:rPr>
  </w:style>
  <w:style w:type="paragraph" w:styleId="7">
    <w:name w:val="heading 7"/>
    <w:basedOn w:val="a7"/>
    <w:next w:val="a7"/>
    <w:qFormat/>
    <w:pPr>
      <w:keepNext/>
      <w:spacing w:after="120" w:line="240" w:lineRule="auto"/>
      <w:jc w:val="center"/>
      <w:outlineLvl w:val="6"/>
    </w:pPr>
    <w:rPr>
      <w:rFonts w:ascii="Times New Roman" w:eastAsia="Times New Roman" w:hAnsi="Times New Roman"/>
      <w:b/>
      <w:sz w:val="24"/>
      <w:szCs w:val="20"/>
      <w:lang w:val="x-none"/>
    </w:rPr>
  </w:style>
  <w:style w:type="paragraph" w:styleId="8">
    <w:name w:val="heading 8"/>
    <w:basedOn w:val="a7"/>
    <w:next w:val="a7"/>
    <w:qFormat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 w:val="24"/>
      <w:szCs w:val="20"/>
      <w:lang w:val="x-none"/>
    </w:rPr>
  </w:style>
  <w:style w:type="paragraph" w:styleId="9">
    <w:name w:val="heading 9"/>
    <w:basedOn w:val="a7"/>
    <w:next w:val="a7"/>
    <w:qFormat/>
    <w:pPr>
      <w:keepNext/>
      <w:spacing w:before="120" w:after="0" w:line="240" w:lineRule="auto"/>
      <w:outlineLvl w:val="8"/>
    </w:pPr>
    <w:rPr>
      <w:rFonts w:ascii="Times New Roman" w:eastAsia="Times New Roman" w:hAnsi="Times New Roman"/>
      <w:b/>
      <w:sz w:val="24"/>
      <w:szCs w:val="20"/>
      <w:lang w:val="x-none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6z0">
    <w:name w:val="WW8Num6z0"/>
    <w:qFormat/>
  </w:style>
  <w:style w:type="character" w:customStyle="1" w:styleId="WW8Num7z0">
    <w:name w:val="WW8Num7z0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  <w:b w:val="0"/>
    </w:rPr>
  </w:style>
  <w:style w:type="character" w:customStyle="1" w:styleId="WW8Num15z0">
    <w:name w:val="WW8Num15z0"/>
    <w:qFormat/>
  </w:style>
  <w:style w:type="character" w:customStyle="1" w:styleId="WW8Num15z1">
    <w:name w:val="WW8Num15z1"/>
    <w:qFormat/>
    <w:rPr>
      <w:b/>
    </w:rPr>
  </w:style>
  <w:style w:type="character" w:customStyle="1" w:styleId="WW8Num16z0">
    <w:name w:val="WW8Num16z0"/>
    <w:qFormat/>
    <w:rPr>
      <w:rFonts w:ascii="Symbol" w:hAnsi="Symbol" w:cs="Symbol"/>
      <w:color w:val="000000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  <w:color w:val="00000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19z1">
    <w:name w:val="WW8Num19z1"/>
    <w:qFormat/>
  </w:style>
  <w:style w:type="character" w:customStyle="1" w:styleId="WW8Num19z5">
    <w:name w:val="WW8Num19z5"/>
    <w:qFormat/>
    <w:rPr>
      <w:rFonts w:ascii="Wingdings" w:hAnsi="Wingdings" w:cs="Wingdings"/>
    </w:rPr>
  </w:style>
  <w:style w:type="character" w:customStyle="1" w:styleId="WW8Num19z7">
    <w:name w:val="WW8Num19z7"/>
    <w:qFormat/>
    <w:rPr>
      <w:rFonts w:ascii="Courier New" w:hAnsi="Courier New" w:cs="Courier New"/>
    </w:rPr>
  </w:style>
  <w:style w:type="character" w:customStyle="1" w:styleId="WW8Num22z0">
    <w:name w:val="WW8Num22z0"/>
    <w:qFormat/>
    <w:rPr>
      <w:rFonts w:ascii="Times New Roman" w:hAnsi="Times New Roman" w:cs="Times New Roman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4z0">
    <w:name w:val="WW8Num24z0"/>
    <w:qFormat/>
  </w:style>
  <w:style w:type="character" w:customStyle="1" w:styleId="WW8Num26z0">
    <w:name w:val="WW8Num26z0"/>
    <w:qFormat/>
    <w:rPr>
      <w:rFonts w:ascii="Times New Roman" w:eastAsia="Times New Roman" w:hAnsi="Times New Roman" w:cs="Times New Roman"/>
      <w:b w:val="0"/>
    </w:rPr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8z0">
    <w:name w:val="WW8Num28z0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8z4">
    <w:name w:val="WW8Num28z4"/>
    <w:qFormat/>
    <w:rPr>
      <w:rFonts w:ascii="Courier New" w:hAnsi="Courier New" w:cs="Courier New"/>
    </w:rPr>
  </w:style>
  <w:style w:type="character" w:customStyle="1" w:styleId="WW8Num29z0">
    <w:name w:val="WW8Num29z0"/>
    <w:qFormat/>
  </w:style>
  <w:style w:type="character" w:customStyle="1" w:styleId="WW8Num30z0">
    <w:name w:val="WW8Num30z0"/>
    <w:qFormat/>
    <w:rPr>
      <w:rFonts w:ascii="Symbol" w:eastAsia="SimSun" w:hAnsi="Symbol" w:cs="Times New Roman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Arial Bold" w:hAnsi="Arial Bold" w:cs="Arial Bold"/>
    </w:rPr>
  </w:style>
  <w:style w:type="character" w:customStyle="1" w:styleId="WW8Num32z0">
    <w:name w:val="WW8Num32z0"/>
    <w:qFormat/>
    <w:rPr>
      <w:rFonts w:ascii="Symbol" w:hAnsi="Symbol" w:cs="Symbol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4z0">
    <w:name w:val="WW8Num34z0"/>
    <w:qFormat/>
    <w:rPr>
      <w:b w:val="0"/>
      <w:i w:val="0"/>
    </w:rPr>
  </w:style>
  <w:style w:type="character" w:customStyle="1" w:styleId="WW8Num34z1">
    <w:name w:val="WW8Num34z1"/>
    <w:qFormat/>
  </w:style>
  <w:style w:type="character" w:customStyle="1" w:styleId="WW8Num35z0">
    <w:name w:val="WW8Num35z0"/>
    <w:qFormat/>
    <w:rPr>
      <w:rFonts w:ascii="Symbol" w:hAnsi="Symbol" w:cs="Symbol"/>
      <w:sz w:val="18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sz w:val="28"/>
      <w:szCs w:val="28"/>
    </w:rPr>
  </w:style>
  <w:style w:type="character" w:customStyle="1" w:styleId="WW8Num39z1">
    <w:name w:val="WW8Num39z1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  <w:rPr>
      <w:b/>
      <w:i w:val="0"/>
      <w:sz w:val="28"/>
      <w:szCs w:val="28"/>
    </w:rPr>
  </w:style>
  <w:style w:type="character" w:customStyle="1" w:styleId="WW8Num41z0">
    <w:name w:val="WW8Num41z0"/>
    <w:qFormat/>
    <w:rPr>
      <w:rFonts w:ascii="Times New Roman" w:eastAsia="Times New Roman" w:hAnsi="Times New Roman" w:cs="Times New Roman"/>
    </w:rPr>
  </w:style>
  <w:style w:type="character" w:customStyle="1" w:styleId="WW8Num41z1">
    <w:name w:val="WW8Num41z1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5z4">
    <w:name w:val="WW8Num45z4"/>
    <w:qFormat/>
    <w:rPr>
      <w:rFonts w:ascii="Courier New" w:hAnsi="Courier New" w:cs="Courier New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6z4">
    <w:name w:val="WW8Num46z4"/>
    <w:qFormat/>
    <w:rPr>
      <w:rFonts w:ascii="Courier New" w:hAnsi="Courier New" w:cs="Courier New"/>
    </w:rPr>
  </w:style>
  <w:style w:type="character" w:customStyle="1" w:styleId="WW8Num47z0">
    <w:name w:val="WW8Num47z0"/>
    <w:qFormat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47z1">
    <w:name w:val="WW8Num47z1"/>
    <w:qFormat/>
    <w:rPr>
      <w:rFonts w:ascii="Courier New" w:hAnsi="Courier New" w:cs="Courier New"/>
    </w:rPr>
  </w:style>
  <w:style w:type="character" w:customStyle="1" w:styleId="WW8Num47z2">
    <w:name w:val="WW8Num47z2"/>
    <w:qFormat/>
    <w:rPr>
      <w:rFonts w:ascii="Wingdings" w:hAnsi="Wingdings" w:cs="Wingdings"/>
    </w:rPr>
  </w:style>
  <w:style w:type="character" w:customStyle="1" w:styleId="WW8Num47z3">
    <w:name w:val="WW8Num47z3"/>
    <w:qFormat/>
    <w:rPr>
      <w:rFonts w:ascii="Symbol" w:hAnsi="Symbol" w:cs="Symbol"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  <w:rPr>
      <w:rFonts w:ascii="Courier New" w:hAnsi="Courier New" w:cs="Courier New"/>
    </w:rPr>
  </w:style>
  <w:style w:type="character" w:customStyle="1" w:styleId="WW8Num48z2">
    <w:name w:val="WW8Num48z2"/>
    <w:qFormat/>
    <w:rPr>
      <w:rFonts w:ascii="Wingdings" w:hAnsi="Wingdings" w:cs="Wingdings"/>
    </w:rPr>
  </w:style>
  <w:style w:type="character" w:customStyle="1" w:styleId="WW8Num48z3">
    <w:name w:val="WW8Num48z3"/>
    <w:qFormat/>
    <w:rPr>
      <w:rFonts w:ascii="Symbol" w:hAnsi="Symbol" w:cs="Symbol"/>
    </w:rPr>
  </w:style>
  <w:style w:type="character" w:customStyle="1" w:styleId="WW8Num49z0">
    <w:name w:val="WW8Num49z0"/>
    <w:qFormat/>
    <w:rPr>
      <w:rFonts w:cs="Times New Roman"/>
    </w:rPr>
  </w:style>
  <w:style w:type="character" w:customStyle="1" w:styleId="WW8Num49z2">
    <w:name w:val="WW8Num49z2"/>
    <w:qFormat/>
    <w:rPr>
      <w:rFonts w:ascii="Wingdings" w:hAnsi="Wingdings" w:cs="Wingdings"/>
    </w:rPr>
  </w:style>
  <w:style w:type="character" w:customStyle="1" w:styleId="WW8Num49z3">
    <w:name w:val="WW8Num49z3"/>
    <w:qFormat/>
    <w:rPr>
      <w:rFonts w:ascii="Symbol" w:hAnsi="Symbol" w:cs="Symbol"/>
    </w:rPr>
  </w:style>
  <w:style w:type="character" w:customStyle="1" w:styleId="WW8Num49z4">
    <w:name w:val="WW8Num49z4"/>
    <w:qFormat/>
    <w:rPr>
      <w:rFonts w:ascii="Courier New" w:hAnsi="Courier New" w:cs="Courier New"/>
    </w:rPr>
  </w:style>
  <w:style w:type="character" w:customStyle="1" w:styleId="WW8Num50z0">
    <w:name w:val="WW8Num50z0"/>
    <w:qFormat/>
    <w:rPr>
      <w:rFonts w:ascii="Times New Roman" w:hAnsi="Times New Roman" w:cs="Times New Roman"/>
    </w:rPr>
  </w:style>
  <w:style w:type="character" w:customStyle="1" w:styleId="WW8Num51z0">
    <w:name w:val="WW8Num51z0"/>
    <w:qFormat/>
    <w:rPr>
      <w:rFonts w:ascii="Courier New" w:hAnsi="Courier New" w:cs="Courier New"/>
    </w:rPr>
  </w:style>
  <w:style w:type="character" w:customStyle="1" w:styleId="WW8Num51z2">
    <w:name w:val="WW8Num51z2"/>
    <w:qFormat/>
    <w:rPr>
      <w:rFonts w:ascii="Wingdings" w:hAnsi="Wingdings" w:cs="Wingdings"/>
    </w:rPr>
  </w:style>
  <w:style w:type="character" w:customStyle="1" w:styleId="WW8Num51z3">
    <w:name w:val="WW8Num51z3"/>
    <w:qFormat/>
    <w:rPr>
      <w:rFonts w:ascii="Symbol" w:hAnsi="Symbol" w:cs="Symbol"/>
    </w:rPr>
  </w:style>
  <w:style w:type="character" w:customStyle="1" w:styleId="WW8Num52z0">
    <w:name w:val="WW8Num52z0"/>
    <w:qFormat/>
    <w:rPr>
      <w:b w:val="0"/>
      <w:i w:val="0"/>
    </w:rPr>
  </w:style>
  <w:style w:type="character" w:customStyle="1" w:styleId="WW8Num54z0">
    <w:name w:val="WW8Num54z0"/>
    <w:qFormat/>
    <w:rPr>
      <w:color w:val="000000"/>
    </w:rPr>
  </w:style>
  <w:style w:type="character" w:customStyle="1" w:styleId="WW8Num54z1">
    <w:name w:val="WW8Num54z1"/>
    <w:qFormat/>
  </w:style>
  <w:style w:type="character" w:customStyle="1" w:styleId="WW8Num55z0">
    <w:name w:val="WW8Num55z0"/>
    <w:qFormat/>
    <w:rPr>
      <w:rFonts w:ascii="Symbol" w:hAnsi="Symbol" w:cs="Symbol"/>
    </w:rPr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6z1">
    <w:name w:val="WW8Num56z1"/>
    <w:qFormat/>
    <w:rPr>
      <w:rFonts w:cs="Times New Roman"/>
      <w:b/>
    </w:rPr>
  </w:style>
  <w:style w:type="character" w:customStyle="1" w:styleId="WW8Num57z0">
    <w:name w:val="WW8Num57z0"/>
    <w:qFormat/>
  </w:style>
  <w:style w:type="character" w:customStyle="1" w:styleId="WW8Num58z0">
    <w:name w:val="WW8Num58z0"/>
    <w:qFormat/>
    <w:rPr>
      <w:rFonts w:ascii="Symbol" w:hAnsi="Symbol" w:cs="Symbol"/>
    </w:rPr>
  </w:style>
  <w:style w:type="character" w:customStyle="1" w:styleId="WW8Num58z1">
    <w:name w:val="WW8Num58z1"/>
    <w:qFormat/>
    <w:rPr>
      <w:rFonts w:ascii="Symbol" w:hAnsi="Symbol" w:cs="Symbol"/>
      <w:sz w:val="24"/>
    </w:rPr>
  </w:style>
  <w:style w:type="character" w:customStyle="1" w:styleId="WW8Num58z4">
    <w:name w:val="WW8Num58z4"/>
    <w:qFormat/>
    <w:rPr>
      <w:rFonts w:ascii="Courier New" w:hAnsi="Courier New" w:cs="Courier New"/>
    </w:rPr>
  </w:style>
  <w:style w:type="character" w:customStyle="1" w:styleId="WW8Num58z5">
    <w:name w:val="WW8Num58z5"/>
    <w:qFormat/>
    <w:rPr>
      <w:rFonts w:ascii="Wingdings" w:hAnsi="Wingdings" w:cs="Wingdings"/>
    </w:rPr>
  </w:style>
  <w:style w:type="character" w:customStyle="1" w:styleId="WW8NumSt13z0">
    <w:name w:val="WW8NumSt13z0"/>
    <w:qFormat/>
    <w:rPr>
      <w:rFonts w:ascii="Symbol" w:hAnsi="Symbol" w:cs="Symbol"/>
    </w:rPr>
  </w:style>
  <w:style w:type="character" w:customStyle="1" w:styleId="120">
    <w:name w:val="Основной шрифт абзаца12"/>
    <w:qFormat/>
  </w:style>
  <w:style w:type="character" w:customStyle="1" w:styleId="17">
    <w:name w:val="Заголовок 1 Знак"/>
    <w:qFormat/>
    <w:rPr>
      <w:rFonts w:ascii="Calibri Light" w:eastAsia="Times New Roman" w:hAnsi="Calibri Light" w:cs="Calibri Light"/>
      <w:color w:val="2F5496"/>
      <w:sz w:val="32"/>
      <w:szCs w:val="32"/>
      <w:lang w:val="x-none"/>
    </w:rPr>
  </w:style>
  <w:style w:type="character" w:customStyle="1" w:styleId="ab">
    <w:name w:val="Абзац списка Знак"/>
    <w:qFormat/>
  </w:style>
  <w:style w:type="character" w:customStyle="1" w:styleId="-4">
    <w:name w:val="Интернет-ссылка"/>
    <w:uiPriority w:val="99"/>
    <w:rPr>
      <w:color w:val="0000FF"/>
      <w:u w:val="single"/>
    </w:rPr>
  </w:style>
  <w:style w:type="character" w:customStyle="1" w:styleId="w">
    <w:name w:val="w"/>
    <w:basedOn w:val="120"/>
    <w:qFormat/>
  </w:style>
  <w:style w:type="character" w:customStyle="1" w:styleId="ac">
    <w:name w:val="Посещённая гиперссылка"/>
    <w:uiPriority w:val="99"/>
    <w:rPr>
      <w:color w:val="954F72"/>
      <w:u w:val="single"/>
    </w:rPr>
  </w:style>
  <w:style w:type="character" w:customStyle="1" w:styleId="ad">
    <w:name w:val="Заголовок Знак"/>
    <w:link w:val="ae"/>
    <w:qFormat/>
    <w:rPr>
      <w:rFonts w:ascii="Calibri Light" w:eastAsia="Times New Roman" w:hAnsi="Calibri Light" w:cs="Times New Roman"/>
      <w:color w:val="323E4F"/>
      <w:spacing w:val="5"/>
      <w:kern w:val="2"/>
      <w:sz w:val="52"/>
      <w:szCs w:val="52"/>
    </w:rPr>
  </w:style>
  <w:style w:type="character" w:customStyle="1" w:styleId="af">
    <w:name w:val="Подзаголовок Знак"/>
    <w:qFormat/>
    <w:rPr>
      <w:rFonts w:ascii="Calibri Light" w:eastAsia="Times New Roman" w:hAnsi="Calibri Light" w:cs="Times New Roman"/>
      <w:i/>
      <w:iCs/>
      <w:color w:val="4472C4"/>
      <w:spacing w:val="15"/>
      <w:sz w:val="24"/>
      <w:szCs w:val="24"/>
    </w:rPr>
  </w:style>
  <w:style w:type="character" w:styleId="af0">
    <w:name w:val="Subtle Emphasis"/>
    <w:qFormat/>
    <w:rPr>
      <w:i/>
      <w:iCs/>
      <w:color w:val="808080"/>
    </w:rPr>
  </w:style>
  <w:style w:type="character" w:styleId="af1">
    <w:name w:val="Emphasis"/>
    <w:qFormat/>
    <w:rPr>
      <w:i/>
      <w:iCs/>
    </w:rPr>
  </w:style>
  <w:style w:type="character" w:styleId="af2">
    <w:name w:val="Intense Emphasis"/>
    <w:qFormat/>
    <w:rPr>
      <w:b/>
      <w:bCs/>
      <w:i/>
      <w:iCs/>
      <w:color w:val="4472C4"/>
    </w:rPr>
  </w:style>
  <w:style w:type="character" w:styleId="af3">
    <w:name w:val="Strong"/>
    <w:qFormat/>
    <w:rPr>
      <w:b/>
      <w:bCs/>
    </w:rPr>
  </w:style>
  <w:style w:type="character" w:customStyle="1" w:styleId="24">
    <w:name w:val="Заголовок 2 Знак"/>
    <w:aliases w:val="1.1. Заголовок 2,1.1. Çàãîëîâîê 2,OG Heading 2,§1.1,111,H2,1.1. Заголовок 2 Знак,1.1. Çàãîëîâîê 2 Знак Знак"/>
    <w:qFormat/>
    <w:rPr>
      <w:rFonts w:ascii="Calibri Light" w:eastAsia="Times New Roman" w:hAnsi="Calibri Light" w:cs="Times New Roman"/>
      <w:b/>
      <w:bCs/>
      <w:color w:val="4472C4"/>
      <w:sz w:val="26"/>
      <w:szCs w:val="26"/>
    </w:rPr>
  </w:style>
  <w:style w:type="character" w:customStyle="1" w:styleId="31">
    <w:name w:val="Заголовок 3 Знак"/>
    <w:qFormat/>
    <w:rPr>
      <w:rFonts w:ascii="Calibri Light" w:eastAsia="Times New Roman" w:hAnsi="Calibri Light" w:cs="Times New Roman"/>
      <w:b/>
      <w:bCs/>
      <w:color w:val="4472C4"/>
    </w:rPr>
  </w:style>
  <w:style w:type="character" w:customStyle="1" w:styleId="41">
    <w:name w:val="Заголовок 4 Знак"/>
    <w:qFormat/>
    <w:rPr>
      <w:rFonts w:ascii="Calibri Light" w:eastAsia="Times New Roman" w:hAnsi="Calibri Light" w:cs="Times New Roman"/>
      <w:b/>
      <w:bCs/>
      <w:i/>
      <w:iCs/>
      <w:color w:val="4472C4"/>
    </w:rPr>
  </w:style>
  <w:style w:type="character" w:customStyle="1" w:styleId="af4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51">
    <w:name w:val="Заголовок 5 Знак"/>
    <w:qFormat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60">
    <w:name w:val="Заголовок 6 Знак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оловок 7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90">
    <w:name w:val="Заголовок 9 Знак"/>
    <w:qFormat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3">
    <w:name w:val="Знак3 Знак"/>
    <w:qFormat/>
    <w:rPr>
      <w:b/>
      <w:i/>
      <w:sz w:val="24"/>
      <w:lang w:val="ru-RU" w:bidi="ar-SA"/>
    </w:rPr>
  </w:style>
  <w:style w:type="character" w:customStyle="1" w:styleId="25">
    <w:name w:val="Знак2 Знак Знак"/>
    <w:qFormat/>
    <w:rPr>
      <w:b/>
      <w:i/>
      <w:sz w:val="24"/>
      <w:lang w:val="ru-RU" w:bidi="ar-SA"/>
    </w:rPr>
  </w:style>
  <w:style w:type="character" w:customStyle="1" w:styleId="52">
    <w:name w:val="Знак Знак5"/>
    <w:qFormat/>
    <w:rPr>
      <w:b/>
      <w:i/>
      <w:sz w:val="24"/>
      <w:lang w:val="ru-RU" w:bidi="ar-SA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4">
    <w:name w:val="WW8Num3z4"/>
    <w:qFormat/>
    <w:rPr>
      <w:rFonts w:ascii="Courier New" w:hAnsi="Courier New" w:cs="Courier New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Symbol" w:hAnsi="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qFormat/>
    <w:rPr>
      <w:rFonts w:ascii="StarSymbol" w:hAnsi="StarSymbol" w:cs="StarSymbol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7z1">
    <w:name w:val="WW8Num7z1"/>
    <w:qFormat/>
    <w:rPr>
      <w:rFonts w:ascii="Wingdings 2" w:hAnsi="Wingdings 2" w:cs="StarSymbol"/>
      <w:sz w:val="18"/>
      <w:szCs w:val="18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61">
    <w:name w:val="Основной шрифт абзаца6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53">
    <w:name w:val="Основной шрифт абзаца5"/>
    <w:qFormat/>
  </w:style>
  <w:style w:type="character" w:customStyle="1" w:styleId="WW8Num7z4">
    <w:name w:val="WW8Num7z4"/>
    <w:qFormat/>
    <w:rPr>
      <w:rFonts w:ascii="Courier New" w:hAnsi="Courier New" w:cs="Courier New"/>
    </w:rPr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8Num16z4">
    <w:name w:val="WW8Num16z4"/>
    <w:qFormat/>
    <w:rPr>
      <w:rFonts w:ascii="Courier New" w:hAnsi="Courier New" w:cs="Courier New"/>
    </w:rPr>
  </w:style>
  <w:style w:type="character" w:customStyle="1" w:styleId="42">
    <w:name w:val="Основной шрифт абзаца4"/>
    <w:qFormat/>
  </w:style>
  <w:style w:type="character" w:customStyle="1" w:styleId="WW8Num17z4">
    <w:name w:val="WW8Num17z4"/>
    <w:qFormat/>
    <w:rPr>
      <w:rFonts w:ascii="Courier New" w:hAnsi="Courier New" w:cs="Courier New"/>
    </w:rPr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4">
    <w:name w:val="WW8Num19z4"/>
    <w:qFormat/>
    <w:rPr>
      <w:rFonts w:ascii="Courier New" w:hAnsi="Courier New" w:cs="Courier New"/>
    </w:rPr>
  </w:style>
  <w:style w:type="character" w:customStyle="1" w:styleId="WW8Num20z0">
    <w:name w:val="WW8Num20z0"/>
    <w:qFormat/>
    <w:rPr>
      <w:rFonts w:ascii="Symbol" w:hAnsi="Symbol" w:cs="Symbol"/>
    </w:rPr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34">
    <w:name w:val="Основной шрифт абзаца3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character" w:customStyle="1" w:styleId="WW-Absatz-Standardschriftart11111111111111111111111111111">
    <w:name w:val="WW-Absatz-Standardschriftart11111111111111111111111111111"/>
    <w:qFormat/>
  </w:style>
  <w:style w:type="character" w:customStyle="1" w:styleId="WW-Absatz-Standardschriftart111111111111111111111111111111">
    <w:name w:val="WW-Absatz-Standardschriftart111111111111111111111111111111"/>
    <w:qFormat/>
  </w:style>
  <w:style w:type="character" w:customStyle="1" w:styleId="WW-Absatz-Standardschriftart1111111111111111111111111111111">
    <w:name w:val="WW-Absatz-Standardschriftart1111111111111111111111111111111"/>
    <w:qFormat/>
  </w:style>
  <w:style w:type="character" w:customStyle="1" w:styleId="26">
    <w:name w:val="Основной шрифт абзаца2"/>
    <w:qFormat/>
  </w:style>
  <w:style w:type="character" w:customStyle="1" w:styleId="WW-Absatz-Standardschriftart11111111111111111111111111111111">
    <w:name w:val="WW-Absatz-Standardschriftart11111111111111111111111111111111"/>
    <w:qFormat/>
  </w:style>
  <w:style w:type="character" w:customStyle="1" w:styleId="WW-Absatz-Standardschriftart111111111111111111111111111111111">
    <w:name w:val="WW-Absatz-Standardschriftart111111111111111111111111111111111"/>
    <w:qFormat/>
  </w:style>
  <w:style w:type="character" w:customStyle="1" w:styleId="WW-Absatz-Standardschriftart1111111111111111111111111111111111">
    <w:name w:val="WW-Absatz-Standardschriftart1111111111111111111111111111111111"/>
    <w:qFormat/>
  </w:style>
  <w:style w:type="character" w:customStyle="1" w:styleId="WW-Absatz-Standardschriftart11111111111111111111111111111111111">
    <w:name w:val="WW-Absatz-Standardschriftart11111111111111111111111111111111111"/>
    <w:qFormat/>
  </w:style>
  <w:style w:type="character" w:customStyle="1" w:styleId="18">
    <w:name w:val="Основной шрифт абзаца1"/>
    <w:qFormat/>
  </w:style>
  <w:style w:type="character" w:customStyle="1" w:styleId="WW-Absatz-Standardschriftart111111111111111111111111111111111111">
    <w:name w:val="WW-Absatz-Standardschriftart111111111111111111111111111111111111"/>
    <w:qFormat/>
  </w:style>
  <w:style w:type="character" w:customStyle="1" w:styleId="WW-Absatz-Standardschriftart1111111111111111111111111111111111111">
    <w:name w:val="WW-Absatz-Standardschriftart1111111111111111111111111111111111111"/>
    <w:qFormat/>
  </w:style>
  <w:style w:type="character" w:customStyle="1" w:styleId="WW-Absatz-Standardschriftart11111111111111111111111111111111111111">
    <w:name w:val="WW-Absatz-Standardschriftart11111111111111111111111111111111111111"/>
    <w:qFormat/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af5">
    <w:name w:val="???????? ????? ??????"/>
    <w:qFormat/>
  </w:style>
  <w:style w:type="character" w:styleId="af6">
    <w:name w:val="page number"/>
    <w:basedOn w:val="af5"/>
    <w:qFormat/>
  </w:style>
  <w:style w:type="character" w:customStyle="1" w:styleId="af7">
    <w:name w:val="???? ????"/>
    <w:qFormat/>
    <w:rPr>
      <w:rFonts w:ascii="MS Sans Serif" w:hAnsi="MS Sans Serif" w:cs="MS Sans Serif"/>
      <w:lang w:val="en-US"/>
    </w:rPr>
  </w:style>
  <w:style w:type="character" w:customStyle="1" w:styleId="af8">
    <w:name w:val="???????? ?????"/>
    <w:qFormat/>
  </w:style>
  <w:style w:type="character" w:customStyle="1" w:styleId="19">
    <w:name w:val="Гиперссылка1"/>
    <w:qFormat/>
    <w:rPr>
      <w:color w:val="000080"/>
      <w:u w:val="single"/>
    </w:rPr>
  </w:style>
  <w:style w:type="character" w:customStyle="1" w:styleId="35">
    <w:name w:val="????????? 3 ????"/>
    <w:qFormat/>
    <w:rPr>
      <w:rFonts w:ascii="Arial" w:hAnsi="Arial" w:cs="Arial"/>
      <w:i/>
      <w:sz w:val="22"/>
      <w:u w:val="single"/>
      <w:lang w:val="ru-RU"/>
    </w:rPr>
  </w:style>
  <w:style w:type="character" w:customStyle="1" w:styleId="af9">
    <w:name w:val="?????? ?????????"/>
    <w:qFormat/>
  </w:style>
  <w:style w:type="character" w:customStyle="1" w:styleId="afa">
    <w:name w:val="??????? ??????"/>
    <w:qFormat/>
    <w:rPr>
      <w:rFonts w:ascii="StarSymbol" w:hAnsi="StarSymbol" w:cs="StarSymbol"/>
      <w:sz w:val="18"/>
    </w:rPr>
  </w:style>
  <w:style w:type="character" w:customStyle="1" w:styleId="afb">
    <w:name w:val="???????? ????? ????"/>
    <w:qFormat/>
    <w:rPr>
      <w:rFonts w:ascii="Arial" w:hAnsi="Arial" w:cs="Arial"/>
      <w:sz w:val="22"/>
      <w:lang w:val="ru-RU"/>
    </w:rPr>
  </w:style>
  <w:style w:type="character" w:customStyle="1" w:styleId="afc">
    <w:name w:val="Маркеры списка"/>
    <w:qFormat/>
    <w:rPr>
      <w:rFonts w:ascii="StarSymbol" w:eastAsia="StarSymbol" w:hAnsi="StarSymbol" w:cs="StarSymbol"/>
      <w:sz w:val="18"/>
      <w:szCs w:val="18"/>
    </w:rPr>
  </w:style>
  <w:style w:type="character" w:customStyle="1" w:styleId="afd">
    <w:name w:val="Символ нумерации"/>
    <w:qFormat/>
  </w:style>
  <w:style w:type="character" w:customStyle="1" w:styleId="afe">
    <w:name w:val="Основной текст Знак"/>
    <w:uiPriority w:val="99"/>
    <w:qFormat/>
    <w:rPr>
      <w:rFonts w:ascii="Arial" w:hAnsi="Arial" w:cs="Arial"/>
      <w:sz w:val="22"/>
      <w:lang w:val="ru-RU" w:bidi="ar-SA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FontStyle156">
    <w:name w:val="Font Style156"/>
    <w:qFormat/>
    <w:rPr>
      <w:rFonts w:ascii="Times New Roman" w:hAnsi="Times New Roman" w:cs="Times New Roman"/>
      <w:sz w:val="24"/>
      <w:szCs w:val="24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1a">
    <w:name w:val="Основной текст Знак1"/>
    <w:qFormat/>
    <w:rPr>
      <w:rFonts w:ascii="Times New Roman" w:eastAsia="Arial" w:hAnsi="Times New Roman" w:cs="Times New Roman"/>
      <w:sz w:val="28"/>
      <w:lang w:bidi="ar-SA"/>
    </w:rPr>
  </w:style>
  <w:style w:type="character" w:customStyle="1" w:styleId="aff">
    <w:name w:val="Основной текст Знак Знак Знак"/>
    <w:qFormat/>
    <w:rPr>
      <w:rFonts w:eastAsia="Arial"/>
      <w:sz w:val="28"/>
      <w:lang w:val="ru-RU" w:bidi="ar-SA"/>
    </w:rPr>
  </w:style>
  <w:style w:type="character" w:customStyle="1" w:styleId="aff0">
    <w:name w:val="Нижний колонтитул Знак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43">
    <w:name w:val="Знак Знак4"/>
    <w:qFormat/>
    <w:rPr>
      <w:sz w:val="28"/>
      <w:lang w:val="ru-RU" w:bidi="ar-SA"/>
    </w:rPr>
  </w:style>
  <w:style w:type="character" w:customStyle="1" w:styleId="aff1">
    <w:name w:val="Основной текст с отступом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36">
    <w:name w:val="Знак Знак3"/>
    <w:qFormat/>
    <w:rPr>
      <w:lang w:val="ru-RU" w:bidi="ar-SA"/>
    </w:rPr>
  </w:style>
  <w:style w:type="character" w:customStyle="1" w:styleId="aff2">
    <w:name w:val="Верхний колонтитул Знак"/>
    <w:qFormat/>
    <w:rPr>
      <w:rFonts w:ascii="MS Sans Serif" w:eastAsia="Times New Roman" w:hAnsi="MS Sans Serif" w:cs="Times New Roman"/>
      <w:sz w:val="20"/>
      <w:szCs w:val="20"/>
      <w:lang w:val="en-US"/>
    </w:rPr>
  </w:style>
  <w:style w:type="character" w:customStyle="1" w:styleId="27">
    <w:name w:val="Знак Знак2"/>
    <w:qFormat/>
    <w:rPr>
      <w:rFonts w:ascii="MS Sans Serif" w:hAnsi="MS Sans Serif" w:cs="MS Sans Serif"/>
      <w:lang w:val="en-US" w:bidi="ar-SA"/>
    </w:rPr>
  </w:style>
  <w:style w:type="character" w:customStyle="1" w:styleId="ConsPlusNormal">
    <w:name w:val="ConsPlusNormal Знак"/>
    <w:qFormat/>
    <w:rPr>
      <w:rFonts w:ascii="Arial" w:eastAsia="Arial" w:hAnsi="Arial" w:cs="Arial"/>
      <w:lang w:val="ru-RU" w:bidi="ar-SA"/>
    </w:rPr>
  </w:style>
  <w:style w:type="character" w:customStyle="1" w:styleId="aff3">
    <w:name w:val="Подпись к таблице_"/>
    <w:qFormat/>
    <w:rPr>
      <w:rFonts w:ascii="Times New Roman" w:hAnsi="Times New Roman" w:cs="Times New Roman"/>
      <w:sz w:val="22"/>
      <w:u w:val="none"/>
    </w:rPr>
  </w:style>
  <w:style w:type="character" w:customStyle="1" w:styleId="1b">
    <w:name w:val="Знак Знак1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ascii="Times New Roman" w:hAnsi="Times New Roman" w:cs="Times New Roman"/>
    </w:rPr>
  </w:style>
  <w:style w:type="character" w:customStyle="1" w:styleId="WW8Num26z2">
    <w:name w:val="WW8Num26z2"/>
    <w:qFormat/>
    <w:rPr>
      <w:b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St9z0">
    <w:name w:val="WW8NumSt9z0"/>
    <w:qFormat/>
    <w:rPr>
      <w:rFonts w:ascii="Times New Roman" w:hAnsi="Times New Roman" w:cs="Times New Roman"/>
    </w:rPr>
  </w:style>
  <w:style w:type="character" w:customStyle="1" w:styleId="aff4">
    <w:name w:val="Символ сноски"/>
    <w:qFormat/>
    <w:rPr>
      <w:sz w:val="20"/>
      <w:vertAlign w:val="superscript"/>
    </w:rPr>
  </w:style>
  <w:style w:type="character" w:customStyle="1" w:styleId="91">
    <w:name w:val="Знак Знак9"/>
    <w:qFormat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нак Знак7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5">
    <w:name w:val="???????? ?????????"/>
    <w:qFormat/>
    <w:rPr>
      <w:b/>
      <w:color w:val="000080"/>
      <w:sz w:val="20"/>
    </w:rPr>
  </w:style>
  <w:style w:type="character" w:customStyle="1" w:styleId="1c">
    <w:name w:val="Знак примечания1"/>
    <w:qFormat/>
    <w:rPr>
      <w:sz w:val="16"/>
      <w:szCs w:val="16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9z4">
    <w:name w:val="WW8Num9z4"/>
    <w:qFormat/>
    <w:rPr>
      <w:rFonts w:ascii="Courier New" w:hAnsi="Courier New" w:cs="Courier New"/>
    </w:rPr>
  </w:style>
  <w:style w:type="character" w:customStyle="1" w:styleId="WW8Num11z1">
    <w:name w:val="WW8Num11z1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St11z0">
    <w:name w:val="WW8NumSt11z0"/>
    <w:qFormat/>
    <w:rPr>
      <w:rFonts w:ascii="Times New Roman" w:hAnsi="Times New Roman" w:cs="Times New Roman"/>
    </w:rPr>
  </w:style>
  <w:style w:type="character" w:customStyle="1" w:styleId="aff6">
    <w:name w:val="?????????????? ??????"/>
    <w:qFormat/>
    <w:rPr>
      <w:b/>
      <w:color w:val="008000"/>
      <w:sz w:val="20"/>
      <w:u w:val="single"/>
    </w:rPr>
  </w:style>
  <w:style w:type="character" w:customStyle="1" w:styleId="aff7">
    <w:name w:val="Цветовое выделение"/>
    <w:qFormat/>
    <w:rPr>
      <w:b/>
      <w:bCs/>
      <w:color w:val="000080"/>
      <w:sz w:val="20"/>
      <w:szCs w:val="20"/>
    </w:rPr>
  </w:style>
  <w:style w:type="character" w:customStyle="1" w:styleId="330">
    <w:name w:val="Знак3 Знак Знак3"/>
    <w:qFormat/>
    <w:rPr>
      <w:color w:val="000000"/>
      <w:spacing w:val="-2"/>
      <w:sz w:val="24"/>
      <w:szCs w:val="24"/>
      <w:lang w:val="ru-RU" w:bidi="ar-SA"/>
    </w:rPr>
  </w:style>
  <w:style w:type="character" w:customStyle="1" w:styleId="210">
    <w:name w:val="Знак2 Знак Знак1"/>
    <w:qFormat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aff8">
    <w:name w:val="Текст сноски Знак"/>
    <w:qFormat/>
    <w:rPr>
      <w:rFonts w:ascii="Arial" w:eastAsia="Times New Roman" w:hAnsi="Arial" w:cs="Times New Roman"/>
      <w:color w:val="000000"/>
      <w:szCs w:val="24"/>
    </w:rPr>
  </w:style>
  <w:style w:type="character" w:customStyle="1" w:styleId="aff9">
    <w:name w:val="Подпись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a">
    <w:name w:val="Текст примечания Знак"/>
    <w:link w:val="affb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ма примечания Знак"/>
    <w:qFormat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28">
    <w:name w:val="Основной текст 2 Знак"/>
    <w:link w:val="2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81">
    <w:name w:val="Знак Знак8"/>
    <w:qFormat/>
    <w:rPr>
      <w:color w:val="000000"/>
      <w:lang w:val="ru-RU" w:bidi="ar-SA"/>
    </w:rPr>
  </w:style>
  <w:style w:type="character" w:customStyle="1" w:styleId="1d">
    <w:name w:val="Знак сноски1"/>
    <w:qFormat/>
    <w:rPr>
      <w:vertAlign w:val="superscript"/>
    </w:rPr>
  </w:style>
  <w:style w:type="character" w:customStyle="1" w:styleId="affd">
    <w:name w:val="Символы концевой сноски"/>
    <w:qFormat/>
    <w:rPr>
      <w:vertAlign w:val="superscript"/>
    </w:rPr>
  </w:style>
  <w:style w:type="character" w:customStyle="1" w:styleId="WW-">
    <w:name w:val="WW-Символы концевой сноски"/>
    <w:qFormat/>
  </w:style>
  <w:style w:type="character" w:customStyle="1" w:styleId="100">
    <w:name w:val="Основной шрифт абзаца10"/>
    <w:qFormat/>
  </w:style>
  <w:style w:type="character" w:customStyle="1" w:styleId="WW8Num18z1">
    <w:name w:val="WW8Num18z1"/>
    <w:qFormat/>
    <w:rPr>
      <w:rFonts w:ascii="Wingdings 2" w:hAnsi="Wingdings 2" w:cs="StarSymbol"/>
      <w:sz w:val="18"/>
      <w:szCs w:val="18"/>
    </w:rPr>
  </w:style>
  <w:style w:type="character" w:customStyle="1" w:styleId="WW8Num20z1">
    <w:name w:val="WW8Num20z1"/>
    <w:qFormat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qFormat/>
    <w:rPr>
      <w:rFonts w:ascii="StarSymbol" w:hAnsi="StarSymbol" w:cs="StarSymbol"/>
      <w:sz w:val="18"/>
      <w:szCs w:val="18"/>
    </w:rPr>
  </w:style>
  <w:style w:type="character" w:customStyle="1" w:styleId="92">
    <w:name w:val="Основной шрифт абзаца9"/>
    <w:qFormat/>
  </w:style>
  <w:style w:type="character" w:customStyle="1" w:styleId="82">
    <w:name w:val="Основной шрифт абзаца8"/>
    <w:qFormat/>
  </w:style>
  <w:style w:type="character" w:customStyle="1" w:styleId="WW8Num33z0">
    <w:name w:val="WW8Num33z0"/>
    <w:qFormat/>
    <w:rPr>
      <w:rFonts w:ascii="Wingdings" w:hAnsi="Wingdings" w:cs="Wingdings"/>
    </w:rPr>
  </w:style>
  <w:style w:type="character" w:customStyle="1" w:styleId="WW8NumSt2z0">
    <w:name w:val="WW8NumSt2z0"/>
    <w:qFormat/>
    <w:rPr>
      <w:rFonts w:ascii="Times New Roman" w:hAnsi="Times New Roman" w:cs="Times New Roman"/>
    </w:rPr>
  </w:style>
  <w:style w:type="character" w:customStyle="1" w:styleId="WW8NumSt3z0">
    <w:name w:val="WW8NumSt3z0"/>
    <w:qFormat/>
    <w:rPr>
      <w:rFonts w:ascii="Times New Roman" w:hAnsi="Times New Roman" w:cs="Times New Roman"/>
    </w:rPr>
  </w:style>
  <w:style w:type="character" w:customStyle="1" w:styleId="WW8NumSt5z0">
    <w:name w:val="WW8NumSt5z0"/>
    <w:qFormat/>
    <w:rPr>
      <w:rFonts w:ascii="Symbol" w:hAnsi="Symbol" w:cs="Symbol"/>
    </w:rPr>
  </w:style>
  <w:style w:type="character" w:customStyle="1" w:styleId="WW8NumSt6z0">
    <w:name w:val="WW8NumSt6z0"/>
    <w:qFormat/>
    <w:rPr>
      <w:rFonts w:ascii="Symbol" w:hAnsi="Symbol" w:cs="Symbol"/>
    </w:rPr>
  </w:style>
  <w:style w:type="character" w:customStyle="1" w:styleId="WW8NumSt8z0">
    <w:name w:val="WW8NumSt8z0"/>
    <w:qFormat/>
    <w:rPr>
      <w:rFonts w:ascii="Symbol" w:hAnsi="Symbol" w:cs="Symbol"/>
    </w:rPr>
  </w:style>
  <w:style w:type="character" w:customStyle="1" w:styleId="WW8NumSt10z0">
    <w:name w:val="WW8NumSt10z0"/>
    <w:qFormat/>
    <w:rPr>
      <w:rFonts w:ascii="Symbol" w:hAnsi="Symbol" w:cs="Symbol"/>
    </w:rPr>
  </w:style>
  <w:style w:type="character" w:customStyle="1" w:styleId="WW8NumSt12z0">
    <w:name w:val="WW8NumSt12z0"/>
    <w:qFormat/>
    <w:rPr>
      <w:rFonts w:ascii="Symbol" w:hAnsi="Symbol" w:cs="Symbol"/>
    </w:rPr>
  </w:style>
  <w:style w:type="character" w:customStyle="1" w:styleId="WW8NumSt15z0">
    <w:name w:val="WW8NumSt15z0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Symbol" w:hAnsi="Symbol" w:cs="Symbol"/>
    </w:rPr>
  </w:style>
  <w:style w:type="character" w:customStyle="1" w:styleId="WW8NumSt17z0">
    <w:name w:val="WW8NumSt17z0"/>
    <w:qFormat/>
    <w:rPr>
      <w:rFonts w:ascii="Symbol" w:hAnsi="Symbol" w:cs="Symbol"/>
    </w:rPr>
  </w:style>
  <w:style w:type="character" w:customStyle="1" w:styleId="WW8NumSt18z0">
    <w:name w:val="WW8NumSt18z0"/>
    <w:qFormat/>
    <w:rPr>
      <w:rFonts w:ascii="Symbol" w:hAnsi="Symbol" w:cs="Symbol"/>
    </w:rPr>
  </w:style>
  <w:style w:type="character" w:customStyle="1" w:styleId="WW8NumSt19z0">
    <w:name w:val="WW8NumSt19z0"/>
    <w:qFormat/>
    <w:rPr>
      <w:rFonts w:ascii="Symbol" w:hAnsi="Symbol" w:cs="Symbol"/>
    </w:rPr>
  </w:style>
  <w:style w:type="character" w:customStyle="1" w:styleId="WW8NumSt20z0">
    <w:name w:val="WW8NumSt20z0"/>
    <w:qFormat/>
    <w:rPr>
      <w:rFonts w:ascii="Symbol" w:hAnsi="Symbol" w:cs="Symbol"/>
    </w:rPr>
  </w:style>
  <w:style w:type="character" w:customStyle="1" w:styleId="WW8NumSt21z0">
    <w:name w:val="WW8NumSt21z0"/>
    <w:qFormat/>
    <w:rPr>
      <w:rFonts w:ascii="Symbol" w:hAnsi="Symbol" w:cs="Symbol"/>
    </w:rPr>
  </w:style>
  <w:style w:type="character" w:customStyle="1" w:styleId="WW8NumSt30z0">
    <w:name w:val="WW8NumSt30z0"/>
    <w:qFormat/>
    <w:rPr>
      <w:rFonts w:ascii="Times New Roman" w:hAnsi="Times New Roman" w:cs="Times New Roman"/>
    </w:rPr>
  </w:style>
  <w:style w:type="character" w:customStyle="1" w:styleId="WW8NumSt31z0">
    <w:name w:val="WW8NumSt31z0"/>
    <w:qFormat/>
    <w:rPr>
      <w:rFonts w:ascii="Times New Roman" w:hAnsi="Times New Roman" w:cs="Times New Roman"/>
    </w:rPr>
  </w:style>
  <w:style w:type="character" w:customStyle="1" w:styleId="WW8NumSt32z0">
    <w:name w:val="WW8NumSt32z0"/>
    <w:qFormat/>
    <w:rPr>
      <w:rFonts w:ascii="Wingdings" w:hAnsi="Wingdings" w:cs="Wingdings"/>
    </w:rPr>
  </w:style>
  <w:style w:type="character" w:customStyle="1" w:styleId="WW8NumSt33z0">
    <w:name w:val="WW8NumSt33z0"/>
    <w:qFormat/>
    <w:rPr>
      <w:rFonts w:ascii="Wingdings" w:hAnsi="Wingdings" w:cs="Wingdings"/>
    </w:rPr>
  </w:style>
  <w:style w:type="character" w:customStyle="1" w:styleId="WW8NumSt34z0">
    <w:name w:val="WW8NumSt34z0"/>
    <w:qFormat/>
    <w:rPr>
      <w:rFonts w:ascii="Wingdings" w:hAnsi="Wingdings" w:cs="Wingdings"/>
    </w:rPr>
  </w:style>
  <w:style w:type="character" w:customStyle="1" w:styleId="WW8NumSt35z0">
    <w:name w:val="WW8NumSt35z0"/>
    <w:qFormat/>
    <w:rPr>
      <w:rFonts w:ascii="Wingdings" w:hAnsi="Wingdings" w:cs="Wingdings"/>
    </w:rPr>
  </w:style>
  <w:style w:type="character" w:customStyle="1" w:styleId="WW8NumSt36z0">
    <w:name w:val="WW8NumSt36z0"/>
    <w:qFormat/>
    <w:rPr>
      <w:rFonts w:ascii="Wingdings" w:hAnsi="Wingdings" w:cs="Wingdings"/>
    </w:rPr>
  </w:style>
  <w:style w:type="character" w:customStyle="1" w:styleId="WW8NumSt37z0">
    <w:name w:val="WW8NumSt37z0"/>
    <w:qFormat/>
    <w:rPr>
      <w:rFonts w:ascii="Wingdings" w:hAnsi="Wingdings" w:cs="Wingdings"/>
    </w:rPr>
  </w:style>
  <w:style w:type="character" w:customStyle="1" w:styleId="WW8NumSt38z0">
    <w:name w:val="WW8NumSt38z0"/>
    <w:qFormat/>
    <w:rPr>
      <w:rFonts w:ascii="Wingdings" w:hAnsi="Wingdings" w:cs="Wingdings"/>
    </w:rPr>
  </w:style>
  <w:style w:type="character" w:customStyle="1" w:styleId="WW8NumSt39z0">
    <w:name w:val="WW8NumSt39z0"/>
    <w:qFormat/>
    <w:rPr>
      <w:rFonts w:ascii="Wingdings" w:hAnsi="Wingdings" w:cs="Wingdings"/>
    </w:rPr>
  </w:style>
  <w:style w:type="character" w:customStyle="1" w:styleId="WW8NumSt40z0">
    <w:name w:val="WW8NumSt40z0"/>
    <w:qFormat/>
    <w:rPr>
      <w:rFonts w:ascii="Wingdings" w:hAnsi="Wingdings" w:cs="Wingdings"/>
    </w:rPr>
  </w:style>
  <w:style w:type="character" w:customStyle="1" w:styleId="WW8NumSt42z0">
    <w:name w:val="WW8NumSt42z0"/>
    <w:qFormat/>
    <w:rPr>
      <w:rFonts w:ascii="Symbol" w:hAnsi="Symbol" w:cs="Symbol"/>
    </w:rPr>
  </w:style>
  <w:style w:type="character" w:customStyle="1" w:styleId="WW8NumSt43z0">
    <w:name w:val="WW8NumSt43z0"/>
    <w:qFormat/>
    <w:rPr>
      <w:rFonts w:ascii="Symbol" w:hAnsi="Symbol" w:cs="Symbol"/>
    </w:rPr>
  </w:style>
  <w:style w:type="character" w:customStyle="1" w:styleId="WW8NumSt44z0">
    <w:name w:val="WW8NumSt44z0"/>
    <w:qFormat/>
    <w:rPr>
      <w:rFonts w:ascii="Symbol" w:hAnsi="Symbol" w:cs="Symbol"/>
    </w:rPr>
  </w:style>
  <w:style w:type="character" w:customStyle="1" w:styleId="WW8NumSt45z0">
    <w:name w:val="WW8NumSt45z0"/>
    <w:qFormat/>
    <w:rPr>
      <w:rFonts w:ascii="Symbol" w:hAnsi="Symbol" w:cs="Symbol"/>
    </w:rPr>
  </w:style>
  <w:style w:type="character" w:customStyle="1" w:styleId="WW8NumSt46z0">
    <w:name w:val="WW8NumSt46z0"/>
    <w:qFormat/>
    <w:rPr>
      <w:rFonts w:ascii="Symbol" w:hAnsi="Symbol" w:cs="Symbol"/>
    </w:rPr>
  </w:style>
  <w:style w:type="character" w:customStyle="1" w:styleId="WW8NumSt47z0">
    <w:name w:val="WW8NumSt47z0"/>
    <w:qFormat/>
    <w:rPr>
      <w:rFonts w:ascii="Symbol" w:hAnsi="Symbol" w:cs="Symbol"/>
    </w:rPr>
  </w:style>
  <w:style w:type="character" w:customStyle="1" w:styleId="WW8NumSt48z0">
    <w:name w:val="WW8NumSt48z0"/>
    <w:qFormat/>
    <w:rPr>
      <w:rFonts w:ascii="Symbol" w:hAnsi="Symbol" w:cs="Symbol"/>
    </w:rPr>
  </w:style>
  <w:style w:type="character" w:customStyle="1" w:styleId="WW8NumSt49z0">
    <w:name w:val="WW8NumSt49z0"/>
    <w:qFormat/>
    <w:rPr>
      <w:rFonts w:ascii="Symbol" w:hAnsi="Symbol" w:cs="Symbol"/>
    </w:rPr>
  </w:style>
  <w:style w:type="character" w:customStyle="1" w:styleId="WW8NumSt50z0">
    <w:name w:val="WW8NumSt50z0"/>
    <w:qFormat/>
    <w:rPr>
      <w:rFonts w:ascii="Symbol" w:hAnsi="Symbol" w:cs="Symbol"/>
    </w:rPr>
  </w:style>
  <w:style w:type="character" w:customStyle="1" w:styleId="WW8NumSt51z0">
    <w:name w:val="WW8NumSt51z0"/>
    <w:qFormat/>
    <w:rPr>
      <w:rFonts w:ascii="Symbol" w:hAnsi="Symbol" w:cs="Symbol"/>
    </w:rPr>
  </w:style>
  <w:style w:type="character" w:customStyle="1" w:styleId="WW8NumSt52z0">
    <w:name w:val="WW8NumSt52z0"/>
    <w:qFormat/>
    <w:rPr>
      <w:rFonts w:ascii="Symbol" w:hAnsi="Symbol" w:cs="Symbol"/>
    </w:rPr>
  </w:style>
  <w:style w:type="character" w:customStyle="1" w:styleId="WW8NumSt53z0">
    <w:name w:val="WW8NumSt53z0"/>
    <w:qFormat/>
    <w:rPr>
      <w:rFonts w:ascii="Symbol" w:hAnsi="Symbol" w:cs="Symbol"/>
    </w:rPr>
  </w:style>
  <w:style w:type="character" w:customStyle="1" w:styleId="WW8NumSt54z0">
    <w:name w:val="WW8NumSt54z0"/>
    <w:qFormat/>
    <w:rPr>
      <w:rFonts w:ascii="Symbol" w:hAnsi="Symbol" w:cs="Symbol"/>
    </w:rPr>
  </w:style>
  <w:style w:type="character" w:customStyle="1" w:styleId="WW8NumSt55z0">
    <w:name w:val="WW8NumSt55z0"/>
    <w:qFormat/>
    <w:rPr>
      <w:rFonts w:ascii="Symbol" w:hAnsi="Symbol" w:cs="Symbol"/>
    </w:rPr>
  </w:style>
  <w:style w:type="character" w:customStyle="1" w:styleId="WW8NumSt56z0">
    <w:name w:val="WW8NumSt56z0"/>
    <w:qFormat/>
    <w:rPr>
      <w:rFonts w:ascii="Symbol" w:hAnsi="Symbol" w:cs="Symbol"/>
    </w:rPr>
  </w:style>
  <w:style w:type="character" w:customStyle="1" w:styleId="WW8NumSt57z0">
    <w:name w:val="WW8NumSt57z0"/>
    <w:qFormat/>
    <w:rPr>
      <w:rFonts w:ascii="Symbol" w:hAnsi="Symbol" w:cs="Symbol"/>
    </w:rPr>
  </w:style>
  <w:style w:type="character" w:customStyle="1" w:styleId="WW8NumSt58z0">
    <w:name w:val="WW8NumSt58z0"/>
    <w:qFormat/>
    <w:rPr>
      <w:rFonts w:ascii="Symbol" w:hAnsi="Symbol" w:cs="Symbol"/>
    </w:rPr>
  </w:style>
  <w:style w:type="character" w:customStyle="1" w:styleId="WW8NumSt59z0">
    <w:name w:val="WW8NumSt59z0"/>
    <w:qFormat/>
    <w:rPr>
      <w:rFonts w:ascii="Symbol" w:hAnsi="Symbol" w:cs="Symbol"/>
    </w:rPr>
  </w:style>
  <w:style w:type="character" w:customStyle="1" w:styleId="WW-Absatz-Standardschriftart111111111111111111111111111111111111111">
    <w:name w:val="WW-Absatz-Standardschriftart111111111111111111111111111111111111111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affe">
    <w:name w:val="?????? ??????"/>
    <w:qFormat/>
    <w:rPr>
      <w:sz w:val="20"/>
      <w:vertAlign w:val="superscript"/>
    </w:rPr>
  </w:style>
  <w:style w:type="character" w:customStyle="1" w:styleId="1e">
    <w:name w:val="Знак концевой сноски1"/>
    <w:qFormat/>
    <w:rPr>
      <w:vertAlign w:val="superscript"/>
    </w:rPr>
  </w:style>
  <w:style w:type="character" w:customStyle="1" w:styleId="2a">
    <w:name w:val="Основной текст Знак2"/>
    <w:qFormat/>
    <w:rPr>
      <w:sz w:val="28"/>
    </w:rPr>
  </w:style>
  <w:style w:type="character" w:customStyle="1" w:styleId="1f">
    <w:name w:val="Основной текст с отступом Знак1"/>
    <w:basedOn w:val="82"/>
    <w:qFormat/>
  </w:style>
  <w:style w:type="character" w:customStyle="1" w:styleId="1f0">
    <w:name w:val="Нижний колонтитул Знак1"/>
    <w:qFormat/>
    <w:rPr>
      <w:sz w:val="28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72">
    <w:name w:val="Основной шрифт абзаца7"/>
    <w:qFormat/>
  </w:style>
  <w:style w:type="character" w:customStyle="1" w:styleId="WW-Absatz-Standardschriftart1111111111111111111111111111111111111111">
    <w:name w:val="WW-Absatz-Standardschriftart1111111111111111111111111111111111111111"/>
    <w:qFormat/>
  </w:style>
  <w:style w:type="character" w:customStyle="1" w:styleId="1f1">
    <w:name w:val="Название Знак1"/>
    <w:qFormat/>
    <w:rPr>
      <w:b/>
      <w:sz w:val="24"/>
    </w:rPr>
  </w:style>
  <w:style w:type="character" w:customStyle="1" w:styleId="1f2">
    <w:name w:val="Подзаголовок Знак1"/>
    <w:qFormat/>
    <w:rPr>
      <w:rFonts w:ascii="Arial" w:hAnsi="Arial" w:cs="Arial"/>
      <w:sz w:val="24"/>
      <w:szCs w:val="24"/>
    </w:rPr>
  </w:style>
  <w:style w:type="character" w:customStyle="1" w:styleId="HTML">
    <w:name w:val="Стандартный HTML Знак"/>
    <w:qFormat/>
    <w:rPr>
      <w:rFonts w:ascii="Courier New" w:eastAsia="Calibri" w:hAnsi="Courier New" w:cs="Courier New"/>
      <w:sz w:val="22"/>
      <w:szCs w:val="22"/>
    </w:rPr>
  </w:style>
  <w:style w:type="character" w:customStyle="1" w:styleId="HTML1">
    <w:name w:val="Стандартный HTML Знак1"/>
    <w:qFormat/>
    <w:rPr>
      <w:rFonts w:ascii="Courier New" w:eastAsia="Calibri" w:hAnsi="Courier New" w:cs="Courier New"/>
    </w:rPr>
  </w:style>
  <w:style w:type="character" w:customStyle="1" w:styleId="2b">
    <w:name w:val="Основной текст с отступом 2 Знак"/>
    <w:link w:val="2c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editsection">
    <w:name w:val="editsection"/>
    <w:basedOn w:val="120"/>
    <w:qFormat/>
  </w:style>
  <w:style w:type="character" w:customStyle="1" w:styleId="mw-headline">
    <w:name w:val="mw-headline"/>
    <w:basedOn w:val="120"/>
    <w:qFormat/>
  </w:style>
  <w:style w:type="character" w:customStyle="1" w:styleId="text">
    <w:name w:val="text"/>
    <w:basedOn w:val="120"/>
    <w:qFormat/>
  </w:style>
  <w:style w:type="character" w:customStyle="1" w:styleId="postbody">
    <w:name w:val="postbody"/>
    <w:basedOn w:val="120"/>
    <w:qFormat/>
  </w:style>
  <w:style w:type="character" w:customStyle="1" w:styleId="37">
    <w:name w:val="Основной текст 3 Знак"/>
    <w:link w:val="38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39">
    <w:name w:val="Знак Знак Знак3"/>
    <w:qFormat/>
    <w:rPr>
      <w:b/>
      <w:sz w:val="24"/>
      <w:lang w:val="ru-RU" w:bidi="ar-SA"/>
    </w:rPr>
  </w:style>
  <w:style w:type="character" w:customStyle="1" w:styleId="3a">
    <w:name w:val="Основной текст с отступом 3 Знак"/>
    <w:link w:val="3b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Знак3 Знак Знак1"/>
    <w:qFormat/>
    <w:rPr>
      <w:rFonts w:ascii="Arial" w:hAnsi="Arial" w:cs="Arial"/>
      <w:b/>
      <w:bCs/>
      <w:kern w:val="2"/>
      <w:sz w:val="24"/>
      <w:szCs w:val="32"/>
      <w:lang w:val="ru-RU" w:bidi="ar-SA"/>
    </w:rPr>
  </w:style>
  <w:style w:type="character" w:customStyle="1" w:styleId="1f3">
    <w:name w:val="Знак Знак Знак1"/>
    <w:qFormat/>
    <w:rPr>
      <w:rFonts w:ascii="Arial" w:hAnsi="Arial" w:cs="Arial"/>
      <w:sz w:val="22"/>
      <w:szCs w:val="22"/>
      <w:lang w:val="ru-RU" w:bidi="ar-SA"/>
    </w:rPr>
  </w:style>
  <w:style w:type="character" w:customStyle="1" w:styleId="2d">
    <w:name w:val="Знак Знак Знак2"/>
    <w:qFormat/>
    <w:rPr>
      <w:rFonts w:ascii="Arial" w:hAnsi="Arial" w:cs="Arial"/>
      <w:sz w:val="22"/>
      <w:szCs w:val="22"/>
      <w:lang w:val="ru-RU" w:bidi="ar-SA"/>
    </w:rPr>
  </w:style>
  <w:style w:type="character" w:customStyle="1" w:styleId="320">
    <w:name w:val="Знак3 Знак Знак2"/>
    <w:qFormat/>
    <w:rPr>
      <w:rFonts w:ascii="Arial" w:hAnsi="Arial" w:cs="Arial"/>
      <w:b/>
      <w:bCs/>
      <w:kern w:val="2"/>
      <w:sz w:val="24"/>
      <w:szCs w:val="32"/>
      <w:lang w:val="ru-RU" w:bidi="ar-SA"/>
    </w:rPr>
  </w:style>
  <w:style w:type="character" w:customStyle="1" w:styleId="Normal">
    <w:name w:val="Normal Знак"/>
    <w:qFormat/>
    <w:rPr>
      <w:rFonts w:ascii="MS Sans Serif" w:hAnsi="MS Sans Serif" w:cs="MS Sans Serif"/>
      <w:lang w:val="en-US" w:bidi="ar-SA"/>
    </w:rPr>
  </w:style>
  <w:style w:type="character" w:customStyle="1" w:styleId="44">
    <w:name w:val="Знак Знак Знак4"/>
    <w:qFormat/>
    <w:rPr>
      <w:rFonts w:ascii="Arial" w:hAnsi="Arial" w:cs="Arial"/>
      <w:sz w:val="22"/>
      <w:szCs w:val="22"/>
      <w:lang w:val="ru-RU" w:bidi="ar-SA"/>
    </w:rPr>
  </w:style>
  <w:style w:type="character" w:customStyle="1" w:styleId="110">
    <w:name w:val="Знак Знак11"/>
    <w:qFormat/>
    <w:rPr>
      <w:b/>
      <w:i/>
      <w:sz w:val="24"/>
      <w:u w:val="single"/>
      <w:lang w:val="ru-RU" w:bidi="ar-SA"/>
    </w:rPr>
  </w:style>
  <w:style w:type="character" w:customStyle="1" w:styleId="afff">
    <w:name w:val="Схема документа Знак"/>
    <w:link w:val="afff0"/>
    <w:qFormat/>
    <w:rPr>
      <w:rFonts w:ascii="Tahoma" w:eastAsia="Times New Roman" w:hAnsi="Tahoma" w:cs="Tahoma"/>
      <w:sz w:val="16"/>
      <w:szCs w:val="16"/>
    </w:rPr>
  </w:style>
  <w:style w:type="character" w:customStyle="1" w:styleId="afff1">
    <w:name w:val="Знак Знак"/>
    <w:qFormat/>
    <w:rPr>
      <w:rFonts w:ascii="Tahoma" w:hAnsi="Tahoma" w:cs="Tahoma"/>
      <w:sz w:val="16"/>
      <w:szCs w:val="16"/>
      <w:lang w:val="ru-RU" w:bidi="ar-SA"/>
    </w:rPr>
  </w:style>
  <w:style w:type="character" w:customStyle="1" w:styleId="FontStyle19">
    <w:name w:val="Font Style19"/>
    <w:qFormat/>
    <w:rPr>
      <w:rFonts w:ascii="Arial" w:hAnsi="Arial" w:cs="Arial"/>
      <w:b/>
      <w:bCs/>
      <w:sz w:val="26"/>
      <w:szCs w:val="26"/>
    </w:rPr>
  </w:style>
  <w:style w:type="character" w:customStyle="1" w:styleId="FontStyle20">
    <w:name w:val="Font Style20"/>
    <w:qFormat/>
    <w:rPr>
      <w:rFonts w:ascii="Times New Roman" w:hAnsi="Times New Roman" w:cs="Times New Roman"/>
      <w:spacing w:val="10"/>
      <w:sz w:val="22"/>
      <w:szCs w:val="22"/>
    </w:rPr>
  </w:style>
  <w:style w:type="character" w:customStyle="1" w:styleId="afff2">
    <w:name w:val="Гипертекстовая ссылка"/>
    <w:qFormat/>
    <w:rPr>
      <w:b/>
      <w:bCs/>
      <w:color w:val="106BBE"/>
      <w:sz w:val="20"/>
      <w:szCs w:val="20"/>
    </w:rPr>
  </w:style>
  <w:style w:type="character" w:customStyle="1" w:styleId="BodyTextChar">
    <w:name w:val="Body Text Char"/>
    <w:qFormat/>
    <w:rPr>
      <w:rFonts w:cs="Times New Roman"/>
      <w:sz w:val="28"/>
      <w:lang w:val="ru-RU" w:bidi="ar-SA"/>
    </w:rPr>
  </w:style>
  <w:style w:type="character" w:customStyle="1" w:styleId="apple-converted-space">
    <w:name w:val="apple-converted-space"/>
    <w:qFormat/>
    <w:rPr>
      <w:rFonts w:cs="Times New Roman"/>
    </w:rPr>
  </w:style>
  <w:style w:type="character" w:customStyle="1" w:styleId="3c">
    <w:name w:val="Знак примечания3"/>
    <w:qFormat/>
    <w:rPr>
      <w:sz w:val="16"/>
      <w:szCs w:val="16"/>
    </w:rPr>
  </w:style>
  <w:style w:type="character" w:customStyle="1" w:styleId="3d">
    <w:name w:val="Знак сноски3"/>
    <w:qFormat/>
    <w:rPr>
      <w:vertAlign w:val="superscript"/>
    </w:rPr>
  </w:style>
  <w:style w:type="character" w:customStyle="1" w:styleId="62">
    <w:name w:val="Знак Знак6"/>
    <w:qFormat/>
    <w:rPr>
      <w:b/>
      <w:i/>
      <w:sz w:val="24"/>
      <w:lang w:val="ru-RU" w:bidi="ar-SA"/>
    </w:rPr>
  </w:style>
  <w:style w:type="character" w:customStyle="1" w:styleId="afff3">
    <w:name w:val="Символ концевой сноски"/>
    <w:qFormat/>
    <w:rPr>
      <w:vertAlign w:val="superscript"/>
    </w:rPr>
  </w:style>
  <w:style w:type="character" w:customStyle="1" w:styleId="93">
    <w:name w:val="Основной текст + 9"/>
    <w:qFormat/>
    <w:rPr>
      <w:rFonts w:ascii="Times New Roman" w:hAnsi="Times New Roman" w:cs="Times New Roman"/>
      <w:sz w:val="19"/>
      <w:u w:val="none"/>
    </w:rPr>
  </w:style>
  <w:style w:type="character" w:customStyle="1" w:styleId="afff4">
    <w:name w:val="Основной текст_"/>
    <w:qFormat/>
    <w:rPr>
      <w:rFonts w:ascii="Times New Roman" w:hAnsi="Times New Roman" w:cs="Times New Roman"/>
      <w:sz w:val="22"/>
      <w:u w:val="none"/>
    </w:rPr>
  </w:style>
  <w:style w:type="character" w:customStyle="1" w:styleId="afff5">
    <w:name w:val="Подпись к таблице"/>
    <w:qFormat/>
    <w:rPr>
      <w:rFonts w:ascii="Times New Roman" w:hAnsi="Times New Roman" w:cs="Times New Roman"/>
      <w:sz w:val="22"/>
      <w:u w:val="single"/>
    </w:rPr>
  </w:style>
  <w:style w:type="character" w:customStyle="1" w:styleId="2e">
    <w:name w:val="Основной текст (2)_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f4">
    <w:name w:val="Верхний колонтитул Знак1"/>
    <w:qFormat/>
    <w:rPr>
      <w:rFonts w:ascii="MS Sans Serif" w:hAnsi="MS Sans Serif" w:cs="MS Sans Serif"/>
      <w:lang w:val="en-US"/>
    </w:rPr>
  </w:style>
  <w:style w:type="character" w:customStyle="1" w:styleId="afff6">
    <w:name w:val="Без интервала Знак"/>
    <w:qFormat/>
    <w:rPr>
      <w:sz w:val="22"/>
      <w:szCs w:val="22"/>
    </w:rPr>
  </w:style>
  <w:style w:type="character" w:customStyle="1" w:styleId="afff7">
    <w:name w:val="Название Знак"/>
    <w:qFormat/>
    <w:rPr>
      <w:rFonts w:ascii="Arial" w:hAnsi="Arial" w:cs="Arial"/>
      <w:b/>
      <w:sz w:val="22"/>
    </w:rPr>
  </w:style>
  <w:style w:type="character" w:customStyle="1" w:styleId="2f">
    <w:name w:val="Название Знак2"/>
    <w:qFormat/>
    <w:rPr>
      <w:rFonts w:ascii="Calibri Light" w:eastAsia="Times New Roman" w:hAnsi="Calibri Light" w:cs="Times New Roman"/>
      <w:color w:val="323E4F"/>
      <w:spacing w:val="5"/>
      <w:kern w:val="2"/>
      <w:sz w:val="52"/>
      <w:szCs w:val="52"/>
    </w:rPr>
  </w:style>
  <w:style w:type="character" w:customStyle="1" w:styleId="3e">
    <w:name w:val="Название Знак3"/>
    <w:qFormat/>
    <w:rPr>
      <w:rFonts w:ascii="Calibri Light" w:eastAsia="Times New Roman" w:hAnsi="Calibri Light" w:cs="Times New Roman"/>
      <w:color w:val="323E4F"/>
      <w:spacing w:val="5"/>
      <w:kern w:val="2"/>
      <w:sz w:val="52"/>
      <w:szCs w:val="52"/>
      <w:lang w:val="x-none"/>
    </w:rPr>
  </w:style>
  <w:style w:type="character" w:customStyle="1" w:styleId="2f0">
    <w:name w:val="Цитата 2 Знак"/>
    <w:qFormat/>
    <w:rPr>
      <w:i/>
      <w:iCs/>
      <w:color w:val="404040"/>
      <w:sz w:val="22"/>
      <w:szCs w:val="22"/>
    </w:rPr>
  </w:style>
  <w:style w:type="character" w:customStyle="1" w:styleId="UnresolvedMention">
    <w:name w:val="Unresolved Mention"/>
    <w:qFormat/>
    <w:rPr>
      <w:color w:val="605E5C"/>
      <w:shd w:val="clear" w:color="auto" w:fill="E1DFDD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111">
    <w:name w:val="Основной шрифт абзаца11"/>
    <w:qFormat/>
  </w:style>
  <w:style w:type="character" w:customStyle="1" w:styleId="2f1">
    <w:name w:val="Знак примечания2"/>
    <w:qFormat/>
    <w:rPr>
      <w:sz w:val="16"/>
      <w:szCs w:val="16"/>
    </w:rPr>
  </w:style>
  <w:style w:type="character" w:customStyle="1" w:styleId="2f2">
    <w:name w:val="Знак сноски2"/>
    <w:qFormat/>
    <w:rPr>
      <w:vertAlign w:val="superscript"/>
    </w:rPr>
  </w:style>
  <w:style w:type="character" w:customStyle="1" w:styleId="WW-0">
    <w:name w:val="WW-Символ концевой сноски"/>
    <w:qFormat/>
    <w:rPr>
      <w:vertAlign w:val="superscript"/>
    </w:rPr>
  </w:style>
  <w:style w:type="character" w:customStyle="1" w:styleId="afff8">
    <w:name w:val="Рисунок Знак"/>
    <w:link w:val="2f3"/>
    <w:qFormat/>
    <w:rPr>
      <w:rFonts w:ascii="Times New Roman" w:hAnsi="Times New Roman" w:cs="Times New Roman"/>
      <w:sz w:val="28"/>
      <w:szCs w:val="28"/>
      <w:lang w:val="x-none" w:eastAsia="x-none"/>
    </w:rPr>
  </w:style>
  <w:style w:type="character" w:customStyle="1" w:styleId="afff9">
    <w:name w:val="название таблицы Знак"/>
    <w:qFormat/>
    <w:rPr>
      <w:rFonts w:ascii="Times New Roman" w:hAnsi="Times New Roman" w:cs="Times New Roman"/>
      <w:bCs/>
      <w:iCs/>
      <w:sz w:val="24"/>
      <w:szCs w:val="18"/>
    </w:rPr>
  </w:style>
  <w:style w:type="character" w:customStyle="1" w:styleId="2f4">
    <w:name w:val="Основной текст с отступом Знак2"/>
    <w:qFormat/>
    <w:rPr>
      <w:sz w:val="24"/>
      <w:szCs w:val="24"/>
    </w:rPr>
  </w:style>
  <w:style w:type="character" w:customStyle="1" w:styleId="211">
    <w:name w:val="Заголовок 2 Знак1"/>
    <w:qFormat/>
    <w:rPr>
      <w:rFonts w:ascii="Times New Roman" w:eastAsia="Times New Roman" w:hAnsi="Times New Roman" w:cs="Times New Roman"/>
      <w:b/>
      <w:sz w:val="28"/>
      <w:szCs w:val="26"/>
    </w:rPr>
  </w:style>
  <w:style w:type="character" w:customStyle="1" w:styleId="afffa">
    <w:name w:val="Основной_текст Знак"/>
    <w:qFormat/>
    <w:rPr>
      <w:rFonts w:ascii="Times New Roman" w:hAnsi="Times New Roman" w:cs="Times New Roman"/>
      <w:sz w:val="28"/>
      <w:szCs w:val="28"/>
    </w:rPr>
  </w:style>
  <w:style w:type="character" w:customStyle="1" w:styleId="45">
    <w:name w:val="Основной текст с отступом Знак4"/>
    <w:uiPriority w:val="99"/>
    <w:qFormat/>
    <w:rPr>
      <w:rFonts w:ascii="Times New Roman" w:eastAsia="Arial" w:hAnsi="Times New Roman" w:cs="Times New Roman"/>
      <w:sz w:val="24"/>
      <w:szCs w:val="24"/>
      <w:lang w:eastAsia="zh-CN" w:bidi="ar-SA"/>
    </w:rPr>
  </w:style>
  <w:style w:type="character" w:customStyle="1" w:styleId="212">
    <w:name w:val="Красная строка 2 Знак1"/>
    <w:qFormat/>
    <w:rPr>
      <w:rFonts w:ascii="Times New Roman" w:eastAsia="Times New Roman" w:hAnsi="Times New Roman" w:cs="Times New Roman"/>
      <w:sz w:val="24"/>
      <w:lang w:val="x-none" w:eastAsia="zh-CN"/>
    </w:rPr>
  </w:style>
  <w:style w:type="character" w:customStyle="1" w:styleId="1f5">
    <w:name w:val="Красная строка Знак1"/>
    <w:qFormat/>
    <w:rPr>
      <w:rFonts w:ascii="Times New Roman" w:eastAsia="Times New Roman" w:hAnsi="Times New Roman" w:cs="Times New Roman"/>
      <w:sz w:val="28"/>
      <w:szCs w:val="22"/>
    </w:rPr>
  </w:style>
  <w:style w:type="character" w:customStyle="1" w:styleId="afffb">
    <w:name w:val="Текст концевой сноски Знак"/>
    <w:qFormat/>
    <w:rPr>
      <w:rFonts w:ascii="Times New Roman" w:hAnsi="Times New Roman" w:cs="Times New Roman"/>
    </w:rPr>
  </w:style>
  <w:style w:type="character" w:customStyle="1" w:styleId="1f6">
    <w:name w:val="Неразрешенное упоминание1"/>
    <w:qFormat/>
    <w:rPr>
      <w:color w:val="605E5C"/>
      <w:shd w:val="clear" w:color="auto" w:fill="E1DFDD"/>
    </w:rPr>
  </w:style>
  <w:style w:type="character" w:customStyle="1" w:styleId="afffc">
    <w:name w:val="Таблица Знак"/>
    <w:qFormat/>
    <w:rPr>
      <w:rFonts w:ascii="Arial" w:eastAsia="Times New Roman" w:hAnsi="Arial" w:cs="Arial"/>
      <w:color w:val="000000"/>
      <w:sz w:val="22"/>
    </w:rPr>
  </w:style>
  <w:style w:type="character" w:customStyle="1" w:styleId="afffd">
    <w:name w:val="Название объекта Знак"/>
    <w:qFormat/>
    <w:rPr>
      <w:rFonts w:cs="Arial Unicode MS"/>
      <w:i/>
      <w:iCs/>
      <w:sz w:val="24"/>
      <w:szCs w:val="24"/>
      <w:lang w:eastAsia="zh-CN"/>
    </w:rPr>
  </w:style>
  <w:style w:type="character" w:customStyle="1" w:styleId="afffe">
    <w:name w:val="рисунок Знак"/>
    <w:qFormat/>
    <w:rPr>
      <w:rFonts w:ascii="Times New Roman" w:hAnsi="Times New Roman" w:cs="Times New Roman"/>
      <w:sz w:val="28"/>
      <w:szCs w:val="28"/>
      <w:lang w:val="x-none" w:eastAsia="x-none"/>
    </w:rPr>
  </w:style>
  <w:style w:type="character" w:styleId="affff">
    <w:name w:val="Book Title"/>
    <w:qFormat/>
    <w:rPr>
      <w:b/>
      <w:bCs/>
      <w:i/>
      <w:iCs/>
      <w:spacing w:val="5"/>
    </w:rPr>
  </w:style>
  <w:style w:type="character" w:customStyle="1" w:styleId="3f">
    <w:name w:val="а. Заголовок 3 Знак"/>
    <w:qFormat/>
    <w:rPr>
      <w:rFonts w:ascii="Times New Roman" w:eastAsia="Times New Roman" w:hAnsi="Times New Roman" w:cs="Times New Roman"/>
      <w:b/>
      <w:sz w:val="28"/>
      <w:szCs w:val="24"/>
      <w:lang w:val="x-none"/>
    </w:rPr>
  </w:style>
  <w:style w:type="character" w:customStyle="1" w:styleId="affff0">
    <w:name w:val="Табличный название Знак"/>
    <w:qFormat/>
    <w:rPr>
      <w:rFonts w:ascii="Times New Roman" w:hAnsi="Times New Roman" w:cs="Times New Roman"/>
      <w:sz w:val="28"/>
      <w:szCs w:val="22"/>
    </w:rPr>
  </w:style>
  <w:style w:type="character" w:customStyle="1" w:styleId="affff1">
    <w:name w:val="Выделенная цитата Знак"/>
    <w:qFormat/>
    <w:rPr>
      <w:i/>
      <w:sz w:val="24"/>
      <w:szCs w:val="28"/>
      <w:shd w:val="clear" w:color="auto" w:fill="F2F2F2"/>
    </w:rPr>
  </w:style>
  <w:style w:type="character" w:customStyle="1" w:styleId="Heading1Char">
    <w:name w:val="Heading 1 Char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SubtitleChar">
    <w:name w:val="Subtitle Char"/>
    <w:qFormat/>
    <w:rPr>
      <w:sz w:val="24"/>
      <w:szCs w:val="24"/>
    </w:rPr>
  </w:style>
  <w:style w:type="character" w:customStyle="1" w:styleId="HeaderChar">
    <w:name w:val="Header Char"/>
    <w:basedOn w:val="120"/>
    <w:qFormat/>
  </w:style>
  <w:style w:type="character" w:customStyle="1" w:styleId="FooterChar">
    <w:name w:val="Footer Char"/>
    <w:basedOn w:val="120"/>
    <w:qFormat/>
  </w:style>
  <w:style w:type="character" w:customStyle="1" w:styleId="CaptionChar">
    <w:name w:val="Caption Char"/>
    <w:qFormat/>
  </w:style>
  <w:style w:type="character" w:customStyle="1" w:styleId="FootnoteTextChar">
    <w:name w:val="Footnote Text Char"/>
    <w:qFormat/>
    <w:rPr>
      <w:sz w:val="18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fontstyle01">
    <w:name w:val="fontstyle01"/>
    <w:qFormat/>
    <w:rPr>
      <w:rFonts w:ascii="ArialMT" w:eastAsia="ArialMT" w:hAnsi="ArialMT"/>
      <w:b w:val="0"/>
      <w:bCs w:val="0"/>
      <w:i w:val="0"/>
      <w:iCs w:val="0"/>
      <w:color w:val="000000"/>
      <w:sz w:val="18"/>
      <w:szCs w:val="18"/>
    </w:rPr>
  </w:style>
  <w:style w:type="character" w:customStyle="1" w:styleId="affff2">
    <w:name w:val="Абзац Знак"/>
    <w:qFormat/>
    <w:rPr>
      <w:rFonts w:ascii="Times New Roman" w:eastAsia="Times New Roman" w:hAnsi="Times New Roman" w:cs="Times New Roman"/>
      <w:color w:val="00000A"/>
      <w:sz w:val="28"/>
      <w:szCs w:val="24"/>
    </w:rPr>
  </w:style>
  <w:style w:type="character" w:customStyle="1" w:styleId="affff3">
    <w:name w:val="Список Знак"/>
    <w:qFormat/>
    <w:rPr>
      <w:rFonts w:ascii="Times New Roman" w:eastAsia="Arial" w:hAnsi="Times New Roman" w:cs="Times New Roman"/>
      <w:sz w:val="28"/>
    </w:rPr>
  </w:style>
  <w:style w:type="character" w:customStyle="1" w:styleId="121">
    <w:name w:val="абзац 12 Знак"/>
    <w:qFormat/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120"/>
    <w:qFormat/>
  </w:style>
  <w:style w:type="character" w:customStyle="1" w:styleId="searchresult">
    <w:name w:val="search_result"/>
    <w:basedOn w:val="120"/>
    <w:qFormat/>
  </w:style>
  <w:style w:type="character" w:customStyle="1" w:styleId="affff4">
    <w:name w:val="Загаловки разделов Знак"/>
    <w:qFormat/>
    <w:rPr>
      <w:rFonts w:ascii="Times New Roman" w:hAnsi="Times New Roman" w:cs="Times New Roman"/>
      <w:b/>
      <w:sz w:val="28"/>
      <w:lang w:val="x-none"/>
    </w:rPr>
  </w:style>
  <w:style w:type="character" w:customStyle="1" w:styleId="affff5">
    <w:name w:val="Введение Знак"/>
    <w:qFormat/>
    <w:rPr>
      <w:rFonts w:ascii="Times New Roman" w:hAnsi="Times New Roman" w:cs="Times New Roman"/>
      <w:b/>
      <w:bCs/>
      <w:sz w:val="28"/>
      <w:szCs w:val="28"/>
      <w:lang w:val="x-none"/>
    </w:rPr>
  </w:style>
  <w:style w:type="character" w:customStyle="1" w:styleId="1f7">
    <w:name w:val="Номер страницы1"/>
    <w:qFormat/>
  </w:style>
  <w:style w:type="character" w:customStyle="1" w:styleId="2f5">
    <w:name w:val="Номер страницы2"/>
    <w:qFormat/>
  </w:style>
  <w:style w:type="character" w:customStyle="1" w:styleId="2IG1">
    <w:name w:val="Заголовок_2_IG Знак1"/>
    <w:qFormat/>
    <w:rPr>
      <w:rFonts w:ascii="Arial" w:hAnsi="Arial" w:cs="Arial"/>
      <w:b/>
      <w:i/>
      <w:lang w:val="x-none"/>
    </w:rPr>
  </w:style>
  <w:style w:type="character" w:customStyle="1" w:styleId="Exact">
    <w:name w:val="Подпись к таблице Exact"/>
    <w:qFormat/>
    <w:rPr>
      <w:rFonts w:ascii="Arial" w:hAnsi="Arial" w:cs="Arial"/>
      <w:spacing w:val="4"/>
      <w:sz w:val="17"/>
      <w:u w:val="none"/>
    </w:rPr>
  </w:style>
  <w:style w:type="character" w:customStyle="1" w:styleId="Exact0">
    <w:name w:val="Основной текст Exact"/>
    <w:qFormat/>
    <w:rPr>
      <w:rFonts w:ascii="Arial" w:hAnsi="Arial" w:cs="Arial"/>
      <w:spacing w:val="4"/>
      <w:sz w:val="17"/>
      <w:u w:val="none"/>
    </w:rPr>
  </w:style>
  <w:style w:type="character" w:customStyle="1" w:styleId="affff6">
    <w:name w:val="Текст Знак"/>
    <w:link w:val="affff7"/>
    <w:qFormat/>
    <w:rPr>
      <w:rFonts w:ascii="Consolas" w:hAnsi="Consolas" w:cs="Consolas"/>
      <w:sz w:val="21"/>
      <w:lang w:val="x-none"/>
    </w:rPr>
  </w:style>
  <w:style w:type="character" w:customStyle="1" w:styleId="FigureCaption">
    <w:name w:val="Figure Caption Знак"/>
    <w:qFormat/>
    <w:rPr>
      <w:rFonts w:ascii="Arial Bold" w:hAnsi="Arial Bold" w:cs="Arial Bold"/>
      <w:b/>
      <w:lang w:val="en-US"/>
    </w:rPr>
  </w:style>
  <w:style w:type="character" w:customStyle="1" w:styleId="FontStyle59">
    <w:name w:val="Font Style59"/>
    <w:qFormat/>
    <w:rPr>
      <w:rFonts w:ascii="Times New Roman" w:hAnsi="Times New Roman" w:cs="Times New Roman"/>
      <w:sz w:val="16"/>
      <w:szCs w:val="16"/>
    </w:rPr>
  </w:style>
  <w:style w:type="character" w:customStyle="1" w:styleId="1f8">
    <w:name w:val="Стиль1 Знак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8">
    <w:name w:val="Цифровой материал таблицы Знак"/>
    <w:qFormat/>
    <w:rPr>
      <w:rFonts w:ascii="Arial" w:hAnsi="Arial" w:cs="Arial"/>
      <w:color w:val="000000"/>
      <w:sz w:val="18"/>
      <w:szCs w:val="24"/>
    </w:rPr>
  </w:style>
  <w:style w:type="character" w:customStyle="1" w:styleId="1pt">
    <w:name w:val="Основной текст + Интервал 1 pt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20"/>
      <w:sz w:val="26"/>
      <w:szCs w:val="26"/>
    </w:rPr>
  </w:style>
  <w:style w:type="character" w:customStyle="1" w:styleId="affff9">
    <w:name w:val="Основной текст + Полужирный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pacing w:val="0"/>
      <w:sz w:val="26"/>
      <w:szCs w:val="26"/>
      <w:u w:val="single"/>
    </w:rPr>
  </w:style>
  <w:style w:type="character" w:customStyle="1" w:styleId="affffa">
    <w:name w:val="Основной текст + Полужирный;Курсив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pacing w:val="0"/>
      <w:sz w:val="26"/>
      <w:szCs w:val="26"/>
      <w:shd w:val="clear" w:color="auto" w:fill="FFFFFF"/>
    </w:rPr>
  </w:style>
  <w:style w:type="character" w:customStyle="1" w:styleId="Corbel115pt">
    <w:name w:val="Основной текст + Corbel;11;5 pt"/>
    <w:qFormat/>
    <w:rPr>
      <w:rFonts w:ascii="Corbel" w:eastAsia="Corbel" w:hAnsi="Corbel" w:cs="Corbel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shd w:val="clear" w:color="auto" w:fill="FFFFFF"/>
      <w:lang w:val="en-US"/>
    </w:rPr>
  </w:style>
  <w:style w:type="character" w:styleId="affffb">
    <w:name w:val="Placeholder Text"/>
    <w:qFormat/>
    <w:rPr>
      <w:color w:val="808080"/>
    </w:rPr>
  </w:style>
  <w:style w:type="character" w:customStyle="1" w:styleId="affffc">
    <w:name w:val="Заголовок первого уровня Знак"/>
    <w:qFormat/>
  </w:style>
  <w:style w:type="character" w:customStyle="1" w:styleId="2f6">
    <w:name w:val="Красная строка 2 Знак"/>
    <w:link w:val="2f7"/>
    <w:qFormat/>
    <w:rPr>
      <w:rFonts w:ascii="SPDS" w:eastAsia="Times New Roman" w:hAnsi="SPDS" w:cs="Times New Roman"/>
      <w:sz w:val="24"/>
      <w:szCs w:val="24"/>
      <w:lang w:val="x-none"/>
    </w:rPr>
  </w:style>
  <w:style w:type="character" w:customStyle="1" w:styleId="130">
    <w:name w:val="Основной шрифт абзаца13"/>
    <w:qFormat/>
  </w:style>
  <w:style w:type="character" w:customStyle="1" w:styleId="affffd">
    <w:name w:val="Основной шрифт"/>
    <w:qFormat/>
  </w:style>
  <w:style w:type="character" w:customStyle="1" w:styleId="IG0">
    <w:name w:val="Маркированный_список_IG Знак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fffe">
    <w:name w:val="Основной текст Знак Знак Знак Знак Знак Знак Знак Знак Знак"/>
    <w:qFormat/>
    <w:rPr>
      <w:sz w:val="24"/>
      <w:lang w:val="ru-RU" w:bidi="ar-SA"/>
    </w:rPr>
  </w:style>
  <w:style w:type="character" w:customStyle="1" w:styleId="1f9">
    <w:name w:val="Оглавление 1 Знак"/>
    <w:qFormat/>
    <w:rPr>
      <w:rFonts w:ascii="Times New Roman" w:eastAsia="Times New Roman" w:hAnsi="Times New Roman" w:cs="Times New Roman"/>
      <w:b/>
      <w:bCs/>
      <w:caps/>
    </w:rPr>
  </w:style>
  <w:style w:type="character" w:customStyle="1" w:styleId="3IG">
    <w:name w:val="Заголовок_3_IG Знак"/>
    <w:qFormat/>
    <w:rPr>
      <w:rFonts w:ascii="Arial" w:eastAsia="Times New Roman" w:hAnsi="Arial" w:cs="Arial"/>
      <w:b/>
      <w:bCs/>
      <w:sz w:val="24"/>
      <w:szCs w:val="24"/>
      <w:lang w:val="x-none"/>
    </w:rPr>
  </w:style>
  <w:style w:type="character" w:customStyle="1" w:styleId="FontStyle34">
    <w:name w:val="Font Style34"/>
    <w:qFormat/>
    <w:rPr>
      <w:rFonts w:ascii="Times New Roman" w:hAnsi="Times New Roman" w:cs="Times New Roman"/>
      <w:sz w:val="26"/>
      <w:szCs w:val="26"/>
    </w:rPr>
  </w:style>
  <w:style w:type="character" w:customStyle="1" w:styleId="afffff">
    <w:name w:val="Таблица по левому краю Знак"/>
    <w:qFormat/>
    <w:rPr>
      <w:rFonts w:ascii="Times New Roman" w:eastAsia="Times New Roman" w:hAnsi="Times New Roman" w:cs="Times New Roman"/>
      <w:color w:val="000000"/>
      <w:sz w:val="24"/>
      <w:szCs w:val="24"/>
      <w:lang w:val="x-none"/>
    </w:rPr>
  </w:style>
  <w:style w:type="character" w:customStyle="1" w:styleId="1TimesNewRoman16">
    <w:name w:val="Стиль Заголовок 1 + (латиница) Times New Roman 16 пт Черный Знак"/>
    <w:qFormat/>
    <w:rPr>
      <w:rFonts w:ascii="Times New Roman" w:eastAsia="Times New Roman" w:hAnsi="Times New Roman" w:cs="Times New Roman"/>
      <w:b/>
      <w:bCs/>
      <w:caps/>
      <w:color w:val="000000"/>
      <w:kern w:val="2"/>
      <w:sz w:val="32"/>
      <w:szCs w:val="28"/>
      <w:lang w:val="x-none"/>
    </w:rPr>
  </w:style>
  <w:style w:type="character" w:customStyle="1" w:styleId="afffff0">
    <w:name w:val="Обычный (веб)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ffff1">
    <w:name w:val="ГИ_Отчетный Знак Знак Знак Знак Знак Знак Знак Знак Знак Знак Знак"/>
    <w:qFormat/>
    <w:rPr>
      <w:rFonts w:ascii="Arial" w:eastAsia="Times New Roman" w:hAnsi="Arial" w:cs="Arial"/>
      <w:sz w:val="24"/>
      <w:lang w:val="x-none"/>
    </w:rPr>
  </w:style>
  <w:style w:type="character" w:customStyle="1" w:styleId="apple-style-span">
    <w:name w:val="apple-style-span"/>
    <w:qFormat/>
  </w:style>
  <w:style w:type="character" w:customStyle="1" w:styleId="afffff2">
    <w:name w:val="Текст программы Знак"/>
    <w:qFormat/>
    <w:rPr>
      <w:rFonts w:ascii="Times New Roman" w:eastAsia="Times New Roman" w:hAnsi="Times New Roman" w:cs="Times New Roman"/>
      <w:sz w:val="24"/>
      <w:lang w:val="x-none"/>
    </w:rPr>
  </w:style>
  <w:style w:type="character" w:customStyle="1" w:styleId="afffff3">
    <w:name w:val="Н ТЕКСТ Знак"/>
    <w:qFormat/>
    <w:rPr>
      <w:rFonts w:ascii="Arial" w:hAnsi="Arial" w:cs="Arial"/>
      <w:sz w:val="24"/>
      <w:szCs w:val="24"/>
      <w:shd w:val="clear" w:color="auto" w:fill="FFFFFF"/>
      <w:lang w:val="x-none" w:eastAsia="x-none"/>
    </w:rPr>
  </w:style>
  <w:style w:type="character" w:customStyle="1" w:styleId="afffff4">
    <w:name w:val="Основной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spelle">
    <w:name w:val="spelle"/>
    <w:qFormat/>
  </w:style>
  <w:style w:type="character" w:customStyle="1" w:styleId="FontStyle82">
    <w:name w:val="Font Style82"/>
    <w:qFormat/>
    <w:rPr>
      <w:rFonts w:ascii="Arial" w:hAnsi="Arial" w:cs="Arial"/>
      <w:sz w:val="20"/>
      <w:szCs w:val="20"/>
    </w:rPr>
  </w:style>
  <w:style w:type="character" w:customStyle="1" w:styleId="afffff5">
    <w:name w:val="Колонтитул(бок.) Знак"/>
    <w:qFormat/>
    <w:rPr>
      <w:rFonts w:ascii="ISOCPEUR" w:eastAsia="Times New Roman" w:hAnsi="ISOCPEUR" w:cs="ISOCPEUR"/>
      <w:i/>
      <w:spacing w:val="-20"/>
      <w:sz w:val="28"/>
      <w:szCs w:val="28"/>
      <w:lang w:val="x-none"/>
    </w:rPr>
  </w:style>
  <w:style w:type="character" w:customStyle="1" w:styleId="1IG">
    <w:name w:val="Заголовок_1_IG Знак"/>
    <w:qFormat/>
    <w:rPr>
      <w:rFonts w:ascii="Times New Roman" w:eastAsia="Times New Roman" w:hAnsi="Times New Roman" w:cs="Times New Roman"/>
      <w:b/>
      <w:bCs/>
      <w:caps/>
      <w:kern w:val="2"/>
      <w:sz w:val="24"/>
      <w:szCs w:val="28"/>
      <w:lang w:val="x-none"/>
    </w:rPr>
  </w:style>
  <w:style w:type="character" w:customStyle="1" w:styleId="IG1">
    <w:name w:val="Обычный_IG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IG2">
    <w:name w:val="Маркированный_список_IG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IG3">
    <w:name w:val="Обычный_IG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2IG">
    <w:name w:val="Заголовок_2_IG Знак Знак Знак"/>
    <w:qFormat/>
    <w:rPr>
      <w:rFonts w:ascii="Arial" w:eastAsia="Times New Roman" w:hAnsi="Arial" w:cs="Arial"/>
      <w:b/>
      <w:bCs/>
      <w:i/>
      <w:iCs/>
      <w:sz w:val="28"/>
      <w:lang w:val="x-none"/>
    </w:rPr>
  </w:style>
  <w:style w:type="character" w:customStyle="1" w:styleId="Arial11pt">
    <w:name w:val="Стиль Arial 11 pt курсив"/>
    <w:qFormat/>
    <w:rPr>
      <w:rFonts w:ascii="Times New Roman" w:hAnsi="Times New Roman" w:cs="Times New Roman"/>
      <w:iCs/>
      <w:sz w:val="28"/>
    </w:rPr>
  </w:style>
  <w:style w:type="character" w:customStyle="1" w:styleId="ISOCPEUR14pt">
    <w:name w:val="Стиль ISOCPEUR 14 pt курсив"/>
    <w:qFormat/>
    <w:rPr>
      <w:rFonts w:ascii="Times New Roman" w:hAnsi="Times New Roman" w:cs="Times New Roman"/>
      <w:i/>
      <w:iCs/>
      <w:sz w:val="28"/>
      <w:szCs w:val="28"/>
    </w:rPr>
  </w:style>
  <w:style w:type="character" w:customStyle="1" w:styleId="IG20">
    <w:name w:val="Обычный_IG Знак2"/>
    <w:qFormat/>
    <w:rPr>
      <w:sz w:val="28"/>
      <w:szCs w:val="28"/>
      <w:lang w:val="ru-RU" w:bidi="ar-SA"/>
    </w:rPr>
  </w:style>
  <w:style w:type="character" w:customStyle="1" w:styleId="IG10">
    <w:name w:val="Обычный_IG Знак1"/>
    <w:qFormat/>
    <w:rPr>
      <w:sz w:val="28"/>
      <w:szCs w:val="28"/>
      <w:lang w:val="ru-RU" w:bidi="ar-SA"/>
    </w:rPr>
  </w:style>
  <w:style w:type="character" w:customStyle="1" w:styleId="2IG0">
    <w:name w:val="Заголовок_2_IG Знак"/>
    <w:qFormat/>
    <w:rPr>
      <w:rFonts w:ascii="Arial" w:eastAsia="Times New Roman" w:hAnsi="Arial" w:cs="Arial"/>
      <w:b/>
      <w:bCs/>
      <w:i/>
      <w:iCs/>
      <w:sz w:val="28"/>
      <w:lang w:val="x-none"/>
    </w:rPr>
  </w:style>
  <w:style w:type="character" w:customStyle="1" w:styleId="3IG1">
    <w:name w:val="Заголовок_3_IG Знак1"/>
    <w:qFormat/>
    <w:rPr>
      <w:rFonts w:ascii="Arial" w:hAnsi="Arial" w:cs="Arial"/>
      <w:b/>
      <w:bCs/>
      <w:sz w:val="24"/>
      <w:szCs w:val="24"/>
      <w:lang w:val="ru-RU" w:bidi="ar-SA"/>
    </w:rPr>
  </w:style>
  <w:style w:type="character" w:customStyle="1" w:styleId="IG11">
    <w:name w:val="Маркированный_список_IG Знак1"/>
    <w:qFormat/>
    <w:rPr>
      <w:sz w:val="28"/>
      <w:szCs w:val="28"/>
      <w:lang w:val="ru-RU" w:bidi="ar-SA"/>
    </w:rPr>
  </w:style>
  <w:style w:type="character" w:customStyle="1" w:styleId="IG30">
    <w:name w:val="Обычный_IG Знак3"/>
    <w:qFormat/>
    <w:rPr>
      <w:sz w:val="28"/>
      <w:szCs w:val="28"/>
      <w:lang w:val="ru-RU"/>
    </w:rPr>
  </w:style>
  <w:style w:type="character" w:customStyle="1" w:styleId="IG21">
    <w:name w:val="Обычный_IG Знак Знак2"/>
    <w:qFormat/>
    <w:rPr>
      <w:sz w:val="28"/>
      <w:szCs w:val="28"/>
      <w:lang w:val="ru-RU"/>
    </w:rPr>
  </w:style>
  <w:style w:type="character" w:customStyle="1" w:styleId="IG4">
    <w:name w:val="Маркированный_список_IG Знак Знак Знак Знак Знак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122">
    <w:name w:val="Стиль 12 пт Черный"/>
    <w:qFormat/>
    <w:rPr>
      <w:rFonts w:ascii="Times New Roman" w:hAnsi="Times New Roman" w:cs="Times New Roman"/>
      <w:color w:val="000000"/>
      <w:spacing w:val="0"/>
      <w:sz w:val="24"/>
      <w:szCs w:val="24"/>
    </w:rPr>
  </w:style>
  <w:style w:type="character" w:customStyle="1" w:styleId="1fa">
    <w:name w:val="Н ЗАГОЛОВОК 1 Знак"/>
    <w:qFormat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val="x-none" w:eastAsia="x-none"/>
    </w:rPr>
  </w:style>
  <w:style w:type="character" w:customStyle="1" w:styleId="afffff6">
    <w:name w:val="Нас текст Знак"/>
    <w:qFormat/>
    <w:rPr>
      <w:rFonts w:ascii="Times New Roman" w:eastAsia="Times New Roman" w:hAnsi="Times New Roman" w:cs="Times New Roman"/>
      <w:sz w:val="24"/>
      <w:shd w:val="clear" w:color="auto" w:fill="FFFFFF"/>
      <w:lang w:val="x-none" w:eastAsia="x-none"/>
    </w:rPr>
  </w:style>
  <w:style w:type="character" w:styleId="afffff7">
    <w:name w:val="line number"/>
    <w:qFormat/>
  </w:style>
  <w:style w:type="character" w:customStyle="1" w:styleId="afffff8">
    <w:name w:val="ГИ_Отчетный Знак Знак Знак Знак Знак"/>
    <w:qFormat/>
    <w:rPr>
      <w:rFonts w:ascii="Arial" w:eastAsia="Times New Roman" w:hAnsi="Arial" w:cs="Arial"/>
      <w:sz w:val="24"/>
      <w:lang w:val="x-none"/>
    </w:rPr>
  </w:style>
  <w:style w:type="character" w:customStyle="1" w:styleId="2f8">
    <w:name w:val="ГИ_Отчетный Знак2"/>
    <w:qFormat/>
    <w:rPr>
      <w:rFonts w:ascii="Arial" w:eastAsia="Times New Roman" w:hAnsi="Arial" w:cs="Arial"/>
      <w:sz w:val="24"/>
      <w:lang w:val="x-none"/>
    </w:rPr>
  </w:style>
  <w:style w:type="character" w:customStyle="1" w:styleId="afffff9">
    <w:name w:val="ГИ_Отчетный Знак Знак"/>
    <w:qFormat/>
    <w:rPr>
      <w:rFonts w:ascii="Arial" w:hAnsi="Arial" w:cs="Arial"/>
      <w:sz w:val="24"/>
      <w:lang w:val="ru-RU" w:bidi="ar-SA"/>
    </w:rPr>
  </w:style>
  <w:style w:type="character" w:customStyle="1" w:styleId="afffffa">
    <w:name w:val="Заголовок сообщения (текст)"/>
    <w:qFormat/>
    <w:rPr>
      <w:rFonts w:ascii="Arial" w:hAnsi="Arial" w:cs="Arial"/>
      <w:b/>
      <w:spacing w:val="-4"/>
      <w:position w:val="0"/>
      <w:sz w:val="18"/>
      <w:vertAlign w:val="baseline"/>
    </w:rPr>
  </w:style>
  <w:style w:type="character" w:customStyle="1" w:styleId="1fb">
    <w:name w:val="ГИ_Отчетный Знак Знак1"/>
    <w:qFormat/>
    <w:rPr>
      <w:rFonts w:ascii="Arial" w:eastAsia="Times New Roman" w:hAnsi="Arial" w:cs="Arial"/>
      <w:sz w:val="24"/>
      <w:lang w:val="x-none"/>
    </w:rPr>
  </w:style>
  <w:style w:type="character" w:customStyle="1" w:styleId="afffffb">
    <w:name w:val="ГИ_Таблица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fffffc">
    <w:name w:val="ГИ_Приложение Знак"/>
    <w:qFormat/>
    <w:rPr>
      <w:rFonts w:ascii="Arial" w:eastAsia="Times New Roman" w:hAnsi="Arial" w:cs="Arial"/>
      <w:sz w:val="24"/>
      <w:lang w:val="x-none"/>
    </w:rPr>
  </w:style>
  <w:style w:type="character" w:customStyle="1" w:styleId="afffffd">
    <w:name w:val="Рисунок Заголовок Название объекта Знак"/>
    <w:qFormat/>
    <w:rPr>
      <w:rFonts w:ascii="Times New Roman" w:eastAsia="Times New Roman" w:hAnsi="Times New Roman" w:cs="Times New Roman"/>
      <w:bCs/>
      <w:sz w:val="24"/>
      <w:lang w:val="x-none"/>
    </w:rPr>
  </w:style>
  <w:style w:type="character" w:customStyle="1" w:styleId="afffffe">
    <w:name w:val="без нумерации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fffff">
    <w:name w:val="Осн. стиль абз Знак Знак Знак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TimesNewRoman160">
    <w:name w:val="Стиль Заголовок 1 + (латиница) Times New Roman 16 пт Черный Знак Знак Знак"/>
    <w:qFormat/>
    <w:rPr>
      <w:rFonts w:ascii="Times New Roman" w:eastAsia="Times New Roman" w:hAnsi="Times New Roman" w:cs="Times New Roman"/>
      <w:b/>
      <w:bCs/>
      <w:caps/>
      <w:color w:val="000000"/>
      <w:kern w:val="2"/>
      <w:sz w:val="32"/>
      <w:szCs w:val="28"/>
      <w:lang w:val="x-none"/>
    </w:rPr>
  </w:style>
  <w:style w:type="character" w:customStyle="1" w:styleId="112">
    <w:name w:val="Пункт 1.1. Знак"/>
    <w:qFormat/>
    <w:rPr>
      <w:rFonts w:ascii="Times New Roman" w:eastAsia="Times New Roman" w:hAnsi="Times New Roman" w:cs="Times New Roman"/>
      <w:b/>
      <w:sz w:val="24"/>
      <w:lang w:val="x-none"/>
    </w:rPr>
  </w:style>
  <w:style w:type="character" w:customStyle="1" w:styleId="BODYTEXTNORMAL">
    <w:name w:val="BODY TEXT NORMAL Знак Знак"/>
    <w:qFormat/>
    <w:rPr>
      <w:rFonts w:ascii="Arial" w:hAnsi="Arial" w:cs="Arial"/>
      <w:lang w:val="ru-RU" w:bidi="ar-SA"/>
    </w:rPr>
  </w:style>
  <w:style w:type="character" w:customStyle="1" w:styleId="affffff0">
    <w:name w:val="Пояснительная записка ГО и ЧС Знак"/>
    <w:qFormat/>
    <w:rPr>
      <w:rFonts w:ascii="Arial" w:hAnsi="Arial" w:cs="Arial"/>
      <w:sz w:val="24"/>
      <w:szCs w:val="24"/>
      <w:lang w:val="ru-RU" w:bidi="ar-SA"/>
    </w:rPr>
  </w:style>
  <w:style w:type="character" w:customStyle="1" w:styleId="affffff1">
    <w:name w:val="Колонтитул Знак"/>
    <w:qFormat/>
    <w:rPr>
      <w:sz w:val="22"/>
      <w:szCs w:val="22"/>
      <w:lang w:eastAsia="zh-CN"/>
    </w:rPr>
  </w:style>
  <w:style w:type="character" w:customStyle="1" w:styleId="1fc">
    <w:name w:val="Н. Список 1 Знак"/>
    <w:qFormat/>
    <w:rPr>
      <w:rFonts w:ascii="Times New Roman" w:eastAsia="Times New Roman" w:hAnsi="Times New Roman" w:cs="Times New Roman"/>
      <w:sz w:val="24"/>
      <w:lang w:val="en-US"/>
    </w:rPr>
  </w:style>
  <w:style w:type="character" w:customStyle="1" w:styleId="TwordizmeChar">
    <w:name w:val="Tword_izme Char"/>
    <w:qFormat/>
    <w:rPr>
      <w:rFonts w:ascii="ISOCPEUR" w:hAnsi="ISOCPEUR" w:cs="ISOCPEUR"/>
      <w:i/>
      <w:sz w:val="18"/>
      <w:szCs w:val="24"/>
      <w:lang w:val="x-none"/>
    </w:rPr>
  </w:style>
  <w:style w:type="character" w:customStyle="1" w:styleId="TwordizmeCharChar">
    <w:name w:val="Tword_izme Char Char"/>
    <w:qFormat/>
    <w:rPr>
      <w:rFonts w:ascii="ISOCPEUR" w:hAnsi="ISOCPEUR" w:cs="Arial"/>
      <w:i/>
      <w:sz w:val="18"/>
      <w:szCs w:val="18"/>
      <w:lang w:val="ru-RU" w:bidi="ar-SA"/>
    </w:rPr>
  </w:style>
  <w:style w:type="character" w:customStyle="1" w:styleId="TwordcopyformatChar">
    <w:name w:val="Tword_copy_format Char"/>
    <w:qFormat/>
    <w:rPr>
      <w:rFonts w:ascii="ISOCPEUR" w:hAnsi="ISOCPEUR" w:cs="Arial"/>
      <w:i/>
    </w:rPr>
  </w:style>
  <w:style w:type="character" w:customStyle="1" w:styleId="TworddateChar">
    <w:name w:val="Tword_date Char"/>
    <w:qFormat/>
    <w:rPr>
      <w:rFonts w:ascii="ISOCPEUR" w:hAnsi="ISOCPEUR" w:cs="ISOCPEUR"/>
      <w:i/>
      <w:sz w:val="16"/>
      <w:szCs w:val="24"/>
      <w:lang w:val="x-none"/>
    </w:rPr>
  </w:style>
  <w:style w:type="character" w:customStyle="1" w:styleId="TwordfirmCharChar">
    <w:name w:val="Tword_firm Char Char"/>
    <w:qFormat/>
    <w:rPr>
      <w:rFonts w:ascii="ISOCPEUR" w:hAnsi="ISOCPEUR" w:cs="ISOCPEUR"/>
      <w:i/>
      <w:sz w:val="24"/>
      <w:szCs w:val="24"/>
      <w:lang w:val="x-none"/>
    </w:rPr>
  </w:style>
  <w:style w:type="character" w:customStyle="1" w:styleId="Twordnormal">
    <w:name w:val="Tword_normal Знак"/>
    <w:qFormat/>
    <w:rPr>
      <w:rFonts w:ascii="ISOCPEUR" w:hAnsi="ISOCPEUR" w:cs="ISOCPEUR"/>
      <w:i/>
      <w:sz w:val="28"/>
      <w:szCs w:val="24"/>
      <w:lang w:val="x-none"/>
    </w:rPr>
  </w:style>
  <w:style w:type="character" w:customStyle="1" w:styleId="-10">
    <w:name w:val="А-Текст_ПЗ Знак1"/>
    <w:qFormat/>
    <w:rPr>
      <w:rFonts w:ascii="Times New Roman" w:eastAsia="Times New Roman" w:hAnsi="Times New Roman" w:cs="Times New Roman"/>
      <w:spacing w:val="-4"/>
      <w:sz w:val="24"/>
      <w:lang w:val="x-none"/>
    </w:rPr>
  </w:style>
  <w:style w:type="character" w:customStyle="1" w:styleId="-5">
    <w:name w:val="А-Перечисление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fd">
    <w:name w:val="Основной текст Знак Знак Знак Знак Знак Знак Знак Знак1"/>
    <w:qFormat/>
    <w:rPr>
      <w:sz w:val="24"/>
      <w:szCs w:val="24"/>
      <w:lang w:val="ru-RU"/>
    </w:rPr>
  </w:style>
  <w:style w:type="character" w:customStyle="1" w:styleId="000">
    <w:name w:val="000"/>
    <w:qFormat/>
    <w:rPr>
      <w:rFonts w:ascii="Arial" w:hAnsi="Arial" w:cs="Arial"/>
      <w:color w:val="000000"/>
      <w:sz w:val="20"/>
      <w:szCs w:val="20"/>
    </w:rPr>
  </w:style>
  <w:style w:type="character" w:customStyle="1" w:styleId="1IG0">
    <w:name w:val="Заголовок_1_IG Знак Знак Знак"/>
    <w:qFormat/>
    <w:rPr>
      <w:rFonts w:ascii="Arial" w:eastAsia="Times New Roman" w:hAnsi="Arial" w:cs="Arial"/>
      <w:b/>
      <w:bCs/>
      <w:caps/>
      <w:kern w:val="2"/>
      <w:sz w:val="28"/>
      <w:szCs w:val="28"/>
      <w:lang w:val="x-none"/>
    </w:rPr>
  </w:style>
  <w:style w:type="character" w:customStyle="1" w:styleId="IG5">
    <w:name w:val="Название_таблицы_IG Знак Знак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IG6">
    <w:name w:val="Обычный_IG Знак Знак Знак Знак"/>
    <w:qFormat/>
    <w:rPr>
      <w:sz w:val="28"/>
      <w:szCs w:val="28"/>
    </w:rPr>
  </w:style>
  <w:style w:type="character" w:customStyle="1" w:styleId="1fe">
    <w:name w:val="Обычный1 Знак"/>
    <w:qFormat/>
    <w:rPr>
      <w:rFonts w:ascii="MS Sans Serif" w:eastAsia="Arial" w:hAnsi="MS Sans Serif" w:cs="MS Sans Serif"/>
      <w:lang w:val="en-US"/>
    </w:rPr>
  </w:style>
  <w:style w:type="character" w:customStyle="1" w:styleId="1210">
    <w:name w:val="абзац 12 Знак1"/>
    <w:qFormat/>
    <w:rPr>
      <w:rFonts w:ascii="Times New Roman" w:eastAsia="Times New Roman" w:hAnsi="Times New Roman" w:cs="Times New Roman"/>
      <w:sz w:val="24"/>
    </w:rPr>
  </w:style>
  <w:style w:type="character" w:customStyle="1" w:styleId="125">
    <w:name w:val="абзац 12 Знак5"/>
    <w:qFormat/>
    <w:rPr>
      <w:rFonts w:eastAsia="Times New Roman"/>
      <w:sz w:val="24"/>
      <w:szCs w:val="24"/>
    </w:rPr>
  </w:style>
  <w:style w:type="character" w:customStyle="1" w:styleId="3f0">
    <w:name w:val="Знак Знак Знак Знак Знак Знак Знак Знак3"/>
    <w:qFormat/>
    <w:rPr>
      <w:sz w:val="28"/>
      <w:szCs w:val="16"/>
      <w:lang w:val="ru-RU" w:bidi="ar-SA"/>
    </w:rPr>
  </w:style>
  <w:style w:type="character" w:customStyle="1" w:styleId="311">
    <w:name w:val="Заголовок 3 Знак1"/>
    <w:qFormat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710">
    <w:name w:val="Заголовок 7 Знак1"/>
    <w:qFormat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910">
    <w:name w:val="Заголовок 9 Знак1"/>
    <w:qFormat/>
    <w:rPr>
      <w:rFonts w:ascii="Cambria" w:eastAsia="Times New Roman" w:hAnsi="Cambria" w:cs="Times New Roman"/>
      <w:i/>
      <w:iCs/>
      <w:color w:val="404040"/>
    </w:rPr>
  </w:style>
  <w:style w:type="character" w:customStyle="1" w:styleId="213">
    <w:name w:val="Основной текст с отступом 2 Знак1"/>
    <w:qFormat/>
    <w:rPr>
      <w:rFonts w:ascii="Arial" w:hAnsi="Arial" w:cs="Arial"/>
      <w:sz w:val="24"/>
      <w:szCs w:val="24"/>
    </w:rPr>
  </w:style>
  <w:style w:type="character" w:customStyle="1" w:styleId="affffff2">
    <w:name w:val="Титул Знак"/>
    <w:qFormat/>
    <w:rPr>
      <w:rFonts w:ascii="Arial" w:eastAsia="Times New Roman" w:hAnsi="Arial" w:cs="Arial"/>
      <w:b/>
      <w:sz w:val="32"/>
      <w:lang w:val="x-none"/>
    </w:rPr>
  </w:style>
  <w:style w:type="character" w:customStyle="1" w:styleId="affffff3">
    <w:name w:val="Приложение Знак"/>
    <w:link w:val="3f1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ffffff4">
    <w:name w:val="Intense Reference"/>
    <w:qFormat/>
    <w:rPr>
      <w:b/>
      <w:bCs/>
      <w:smallCaps/>
      <w:color w:val="C0504D"/>
      <w:spacing w:val="5"/>
      <w:u w:val="single"/>
    </w:rPr>
  </w:style>
  <w:style w:type="character" w:customStyle="1" w:styleId="affffff5">
    <w:name w:val="ПРИЛОЖЕНИЕ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4Exact">
    <w:name w:val="Основной текст (4) Exact"/>
    <w:qFormat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5Exact">
    <w:name w:val="Основной текст (5) Exact"/>
    <w:qFormat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OGHeading11">
    <w:name w:val="OG Heading 1 Знак1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0">
    <w:name w:val="Заголовок 2 Знак2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ffffff6">
    <w:name w:val="Прощание Знак"/>
    <w:qFormat/>
  </w:style>
  <w:style w:type="character" w:customStyle="1" w:styleId="1ff">
    <w:name w:val="Текст Знак1"/>
    <w:qFormat/>
    <w:rPr>
      <w:rFonts w:ascii="Consolas" w:hAnsi="Consolas" w:cs="Consolas"/>
      <w:sz w:val="21"/>
      <w:szCs w:val="21"/>
    </w:rPr>
  </w:style>
  <w:style w:type="character" w:customStyle="1" w:styleId="1ff0">
    <w:name w:val="Текст примечания Знак1"/>
    <w:qFormat/>
  </w:style>
  <w:style w:type="character" w:customStyle="1" w:styleId="810">
    <w:name w:val="Заголовок 8 Знак1"/>
    <w:qFormat/>
    <w:rPr>
      <w:rFonts w:ascii="Cambria" w:eastAsia="Times New Roman" w:hAnsi="Cambria" w:cs="Times New Roman"/>
      <w:color w:val="404040"/>
    </w:rPr>
  </w:style>
  <w:style w:type="character" w:customStyle="1" w:styleId="IG12">
    <w:name w:val="Маркированный_список_IG Знак Знак Знак Знак Знак Знак1"/>
    <w:qFormat/>
    <w:rPr>
      <w:sz w:val="28"/>
      <w:szCs w:val="28"/>
    </w:rPr>
  </w:style>
  <w:style w:type="character" w:customStyle="1" w:styleId="affffff7">
    <w:name w:val="Текст отчета Знак Знак Знак Знак Знак Знак"/>
    <w:qFormat/>
    <w:rPr>
      <w:rFonts w:ascii="Arial" w:hAnsi="Arial" w:cs="Arial"/>
      <w:sz w:val="24"/>
      <w:szCs w:val="24"/>
    </w:rPr>
  </w:style>
  <w:style w:type="character" w:customStyle="1" w:styleId="affffff8">
    <w:name w:val="Текст отчета Знак Знак Знак Знак"/>
    <w:qFormat/>
    <w:rPr>
      <w:rFonts w:ascii="Arial" w:hAnsi="Arial" w:cs="Arial"/>
      <w:sz w:val="24"/>
      <w:szCs w:val="24"/>
    </w:rPr>
  </w:style>
  <w:style w:type="character" w:customStyle="1" w:styleId="0">
    <w:name w:val="0 Отчет Знак"/>
    <w:qFormat/>
    <w:rPr>
      <w:sz w:val="24"/>
    </w:rPr>
  </w:style>
  <w:style w:type="character" w:customStyle="1" w:styleId="affffff9">
    <w:name w:val="табл_заголовок Знак"/>
    <w:qFormat/>
    <w:rPr>
      <w:sz w:val="24"/>
      <w:lang w:val="x-none" w:eastAsia="x-none"/>
    </w:rPr>
  </w:style>
  <w:style w:type="character" w:customStyle="1" w:styleId="-951">
    <w:name w:val="Вычисление координат пунктов сети в СК-95_1 на основе полученных параметров преобразования Знак"/>
    <w:qFormat/>
    <w:rPr>
      <w:i/>
      <w:szCs w:val="28"/>
    </w:rPr>
  </w:style>
  <w:style w:type="character" w:customStyle="1" w:styleId="affffffa">
    <w:name w:val="Стиль абзаца Знак"/>
    <w:qFormat/>
    <w:rPr>
      <w:rFonts w:ascii="Arial" w:hAnsi="Arial" w:cs="Arial"/>
      <w:sz w:val="24"/>
      <w:szCs w:val="24"/>
    </w:rPr>
  </w:style>
  <w:style w:type="character" w:customStyle="1" w:styleId="1ff1">
    <w:name w:val="Прощание Знак1"/>
    <w:qFormat/>
    <w:rPr>
      <w:sz w:val="22"/>
      <w:szCs w:val="22"/>
    </w:rPr>
  </w:style>
  <w:style w:type="character" w:customStyle="1" w:styleId="TableHeaders">
    <w:name w:val="Table Headers Знак Знак"/>
    <w:qFormat/>
    <w:rPr>
      <w:rFonts w:ascii="Arial Bold" w:hAnsi="Arial Bold" w:cs="Arial Bold"/>
      <w:b/>
      <w:sz w:val="18"/>
      <w:lang w:val="x-none" w:eastAsia="x-none"/>
    </w:rPr>
  </w:style>
  <w:style w:type="character" w:customStyle="1" w:styleId="214">
    <w:name w:val="Основной текст 2 Знак1"/>
    <w:qFormat/>
    <w:rPr>
      <w:sz w:val="24"/>
      <w:szCs w:val="24"/>
    </w:rPr>
  </w:style>
  <w:style w:type="character" w:customStyle="1" w:styleId="312">
    <w:name w:val="Основной текст 3 Знак1"/>
    <w:qFormat/>
    <w:rPr>
      <w:sz w:val="16"/>
      <w:szCs w:val="16"/>
    </w:rPr>
  </w:style>
  <w:style w:type="character" w:customStyle="1" w:styleId="313">
    <w:name w:val="Основной текст с отступом 3 Знак1"/>
    <w:qFormat/>
    <w:rPr>
      <w:sz w:val="16"/>
      <w:szCs w:val="16"/>
    </w:rPr>
  </w:style>
  <w:style w:type="character" w:customStyle="1" w:styleId="1ff2">
    <w:name w:val="Текст выноски Знак1"/>
    <w:qFormat/>
    <w:rPr>
      <w:rFonts w:ascii="Tahoma" w:hAnsi="Tahoma" w:cs="Tahoma"/>
      <w:sz w:val="16"/>
      <w:szCs w:val="16"/>
    </w:rPr>
  </w:style>
  <w:style w:type="character" w:customStyle="1" w:styleId="1ff3">
    <w:name w:val="Схема документа Знак1"/>
    <w:qFormat/>
    <w:rPr>
      <w:rFonts w:ascii="Tahoma" w:hAnsi="Tahoma" w:cs="Tahoma"/>
      <w:sz w:val="16"/>
      <w:szCs w:val="16"/>
    </w:rPr>
  </w:style>
  <w:style w:type="character" w:customStyle="1" w:styleId="1ff4">
    <w:name w:val="Тема примечания Знак1"/>
    <w:qFormat/>
    <w:rPr>
      <w:b/>
      <w:bCs/>
    </w:rPr>
  </w:style>
  <w:style w:type="character" w:customStyle="1" w:styleId="IG13">
    <w:name w:val="Обычный_IG Знак Знак1"/>
    <w:qFormat/>
    <w:rPr>
      <w:sz w:val="28"/>
      <w:szCs w:val="28"/>
      <w:lang w:val="ru-RU" w:bidi="ar-SA"/>
    </w:rPr>
  </w:style>
  <w:style w:type="character" w:customStyle="1" w:styleId="affffffb">
    <w:name w:val="Основной текст Знак Знак Знак Знак Знак Знак Знак Знак"/>
    <w:qFormat/>
    <w:rPr>
      <w:sz w:val="24"/>
      <w:lang w:val="ru-RU" w:bidi="ar-SA"/>
    </w:rPr>
  </w:style>
  <w:style w:type="character" w:customStyle="1" w:styleId="IG31">
    <w:name w:val="Обычный_IG Знак Знак3"/>
    <w:qFormat/>
    <w:rPr>
      <w:sz w:val="28"/>
      <w:szCs w:val="28"/>
      <w:lang w:val="ru-RU" w:bidi="ar-SA"/>
    </w:rPr>
  </w:style>
  <w:style w:type="character" w:customStyle="1" w:styleId="1ff5">
    <w:name w:val="Основной текст с отступом1 Знак Знак Знак Знак Знак Знак Знак Знак Знак Знак Знак Знак Знак Знак Знак Зн"/>
    <w:qFormat/>
    <w:rPr>
      <w:sz w:val="28"/>
      <w:szCs w:val="28"/>
      <w:lang w:val="ru-RU" w:bidi="ar-SA"/>
    </w:rPr>
  </w:style>
  <w:style w:type="character" w:customStyle="1" w:styleId="1ff6">
    <w:name w:val="Основной текст1 Знак Знак Зна Зна Знак"/>
    <w:qFormat/>
    <w:rPr>
      <w:sz w:val="28"/>
      <w:szCs w:val="28"/>
      <w:lang w:val="ru-RU" w:bidi="ar-SA"/>
    </w:rPr>
  </w:style>
  <w:style w:type="character" w:customStyle="1" w:styleId="46">
    <w:name w:val="Знак4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2110">
    <w:name w:val="Заголовок 211"/>
    <w:qFormat/>
    <w:rPr>
      <w:rFonts w:ascii="Arial" w:hAnsi="Arial" w:cs="Arial"/>
      <w:b/>
      <w:bCs w:val="0"/>
      <w:i/>
      <w:iCs/>
      <w:sz w:val="28"/>
      <w:szCs w:val="28"/>
      <w:lang w:val="ru-RU" w:bidi="ar-SA"/>
    </w:rPr>
  </w:style>
  <w:style w:type="character" w:customStyle="1" w:styleId="Normal0">
    <w:name w:val="Normal Знак Знак"/>
    <w:qFormat/>
    <w:rPr>
      <w:lang w:val="ru-RU" w:bidi="ar-SA"/>
    </w:rPr>
  </w:style>
  <w:style w:type="character" w:customStyle="1" w:styleId="IG14">
    <w:name w:val="Маркированный_список_IG Знак Знак Знак1 Знак"/>
    <w:qFormat/>
    <w:rPr>
      <w:sz w:val="28"/>
      <w:szCs w:val="28"/>
      <w:lang w:val="ru-RU" w:bidi="ar-SA"/>
    </w:rPr>
  </w:style>
  <w:style w:type="character" w:customStyle="1" w:styleId="IG15">
    <w:name w:val="Маркированный_список_IG Знак Знак Знак Знак1 Знак"/>
    <w:qFormat/>
    <w:rPr>
      <w:sz w:val="28"/>
      <w:szCs w:val="28"/>
      <w:lang w:val="ru-RU" w:bidi="ar-SA"/>
    </w:rPr>
  </w:style>
  <w:style w:type="character" w:customStyle="1" w:styleId="1ff7">
    <w:name w:val="Основной текст1 Знак Знак Зна Знак Знак Знак"/>
    <w:qFormat/>
    <w:rPr>
      <w:sz w:val="28"/>
      <w:szCs w:val="28"/>
      <w:lang w:val="ru-RU" w:bidi="ar-SA"/>
    </w:rPr>
  </w:style>
  <w:style w:type="character" w:customStyle="1" w:styleId="1IG2">
    <w:name w:val="Заголовок_1_IG Знак Знак Знак2"/>
    <w:qFormat/>
    <w:rPr>
      <w:rFonts w:ascii="Arial" w:hAnsi="Arial" w:cs="Arial"/>
      <w:b/>
      <w:bCs/>
      <w:i w:val="0"/>
      <w:caps/>
      <w:kern w:val="2"/>
      <w:sz w:val="28"/>
      <w:szCs w:val="28"/>
      <w:lang w:val="ru-RU" w:bidi="ar-SA"/>
    </w:rPr>
  </w:style>
  <w:style w:type="character" w:customStyle="1" w:styleId="2IG2">
    <w:name w:val="Заголовок_2_IG Знак Знак2"/>
    <w:qFormat/>
    <w:rPr>
      <w:rFonts w:ascii="Arial" w:hAnsi="Arial" w:cs="Arial"/>
      <w:b/>
      <w:bCs/>
      <w:i/>
      <w:iCs/>
      <w:sz w:val="28"/>
      <w:lang w:val="ru-RU" w:bidi="ar-SA"/>
    </w:rPr>
  </w:style>
  <w:style w:type="character" w:customStyle="1" w:styleId="IG22">
    <w:name w:val="Название_таблицы_IG Знак Знак Знак2"/>
    <w:qFormat/>
    <w:rPr>
      <w:sz w:val="28"/>
      <w:szCs w:val="28"/>
      <w:lang w:val="ru-RU" w:bidi="ar-SA"/>
    </w:rPr>
  </w:style>
  <w:style w:type="character" w:customStyle="1" w:styleId="IG23">
    <w:name w:val="Обычный_IG Знак Знак Знак Знак2"/>
    <w:qFormat/>
    <w:rPr>
      <w:sz w:val="28"/>
      <w:szCs w:val="28"/>
      <w:lang w:val="ru-RU" w:bidi="ar-SA"/>
    </w:rPr>
  </w:style>
  <w:style w:type="character" w:customStyle="1" w:styleId="IG24">
    <w:name w:val="Маркированный_список_IG Знак Знак Знак Знак Знак Знак2"/>
    <w:qFormat/>
    <w:rPr>
      <w:sz w:val="28"/>
      <w:szCs w:val="28"/>
      <w:lang w:val="ru-RU" w:bidi="ar-SA"/>
    </w:rPr>
  </w:style>
  <w:style w:type="character" w:customStyle="1" w:styleId="1TimesNewRoman161">
    <w:name w:val="Стиль Заголовок 1 + (латиница) Times New Roman 16 пт Черный Знак Знак Знак Знак"/>
    <w:qFormat/>
    <w:rPr>
      <w:rFonts w:ascii="Arial" w:hAnsi="Arial" w:cs="Arial"/>
      <w:b/>
      <w:bCs/>
      <w:caps/>
      <w:color w:val="000000"/>
      <w:kern w:val="2"/>
      <w:sz w:val="32"/>
      <w:szCs w:val="28"/>
      <w:lang w:val="ru-RU" w:bidi="ar-SA"/>
    </w:rPr>
  </w:style>
  <w:style w:type="character" w:customStyle="1" w:styleId="1IG1">
    <w:name w:val="Заголовок_1_IG Знак Знак Знак1"/>
    <w:qFormat/>
    <w:rPr>
      <w:rFonts w:ascii="Arial" w:hAnsi="Arial" w:cs="Arial"/>
      <w:b/>
      <w:bCs/>
      <w:i w:val="0"/>
      <w:caps/>
      <w:kern w:val="2"/>
      <w:sz w:val="28"/>
      <w:szCs w:val="28"/>
      <w:lang w:val="ru-RU" w:bidi="ar-SA"/>
    </w:rPr>
  </w:style>
  <w:style w:type="character" w:customStyle="1" w:styleId="2IG10">
    <w:name w:val="Заголовок_2_IG Знак Знак1"/>
    <w:qFormat/>
    <w:rPr>
      <w:rFonts w:ascii="Arial" w:hAnsi="Arial" w:cs="Arial"/>
      <w:b/>
      <w:bCs/>
      <w:i/>
      <w:iCs/>
      <w:sz w:val="28"/>
      <w:lang w:val="ru-RU" w:bidi="ar-SA"/>
    </w:rPr>
  </w:style>
  <w:style w:type="character" w:customStyle="1" w:styleId="IG16">
    <w:name w:val="Название_таблицы_IG Знак Знак Знак1"/>
    <w:qFormat/>
    <w:rPr>
      <w:sz w:val="28"/>
      <w:szCs w:val="28"/>
      <w:lang w:val="ru-RU" w:bidi="ar-SA"/>
    </w:rPr>
  </w:style>
  <w:style w:type="character" w:customStyle="1" w:styleId="IG17">
    <w:name w:val="Обычный_IG Знак Знак Знак Знак1"/>
    <w:qFormat/>
    <w:rPr>
      <w:sz w:val="28"/>
      <w:szCs w:val="28"/>
      <w:lang w:val="ru-RU" w:bidi="ar-SA"/>
    </w:rPr>
  </w:style>
  <w:style w:type="character" w:customStyle="1" w:styleId="IG18">
    <w:name w:val="Обычный_IG Знак Знак Знак1"/>
    <w:qFormat/>
    <w:rPr>
      <w:sz w:val="28"/>
      <w:szCs w:val="28"/>
      <w:lang w:val="ru-RU" w:bidi="ar-SA"/>
    </w:rPr>
  </w:style>
  <w:style w:type="character" w:customStyle="1" w:styleId="1ff8">
    <w:name w:val="Основной текст1 Знак Знак Зна Знак Знак Знак Знак Знак Знак Знак"/>
    <w:qFormat/>
    <w:rPr>
      <w:sz w:val="28"/>
      <w:szCs w:val="28"/>
      <w:lang w:val="ru-RU" w:bidi="ar-SA"/>
    </w:rPr>
  </w:style>
  <w:style w:type="character" w:customStyle="1" w:styleId="affffffc">
    <w:name w:val="Последний абзац Знак"/>
    <w:qFormat/>
    <w:rPr>
      <w:color w:val="000000"/>
      <w:sz w:val="24"/>
      <w:lang w:val="ru-RU" w:bidi="ar-SA"/>
    </w:rPr>
  </w:style>
  <w:style w:type="character" w:customStyle="1" w:styleId="EmailStyle3081">
    <w:name w:val="EmailStyle3081"/>
    <w:qFormat/>
    <w:rPr>
      <w:rFonts w:ascii="Arial" w:hAnsi="Arial" w:cs="Arial"/>
      <w:color w:val="000000"/>
      <w:sz w:val="20"/>
    </w:rPr>
  </w:style>
  <w:style w:type="character" w:customStyle="1" w:styleId="EmailStyle3091">
    <w:name w:val="EmailStyle3091"/>
    <w:qFormat/>
    <w:rPr>
      <w:rFonts w:ascii="Arial" w:hAnsi="Arial" w:cs="Arial"/>
      <w:color w:val="000000"/>
      <w:sz w:val="20"/>
    </w:rPr>
  </w:style>
  <w:style w:type="character" w:customStyle="1" w:styleId="00">
    <w:name w:val="0 Отчет Знак Знак Знак"/>
    <w:qFormat/>
    <w:rPr>
      <w:sz w:val="24"/>
      <w:lang w:val="ru-RU" w:bidi="ar-SA"/>
    </w:rPr>
  </w:style>
  <w:style w:type="character" w:customStyle="1" w:styleId="affffffd">
    <w:name w:val="номер страницы"/>
    <w:qFormat/>
  </w:style>
  <w:style w:type="character" w:customStyle="1" w:styleId="affffffe">
    <w:name w:val="знак сноски"/>
    <w:qFormat/>
    <w:rPr>
      <w:vertAlign w:val="superscript"/>
    </w:rPr>
  </w:style>
  <w:style w:type="character" w:customStyle="1" w:styleId="afffffff">
    <w:name w:val="знак примечания"/>
    <w:qFormat/>
    <w:rPr>
      <w:sz w:val="16"/>
    </w:rPr>
  </w:style>
  <w:style w:type="character" w:customStyle="1" w:styleId="01">
    <w:name w:val="0 Отчет Знак1"/>
    <w:qFormat/>
    <w:rPr>
      <w:sz w:val="24"/>
      <w:lang w:val="ru-RU" w:bidi="ar-SA"/>
    </w:rPr>
  </w:style>
  <w:style w:type="character" w:customStyle="1" w:styleId="1ff9">
    <w:name w:val="Основной текст Знак Знак1 Знак Знак Знак"/>
    <w:qFormat/>
    <w:rPr>
      <w:sz w:val="28"/>
      <w:szCs w:val="28"/>
      <w:lang w:val="ru-RU" w:bidi="ar-SA"/>
    </w:rPr>
  </w:style>
  <w:style w:type="character" w:customStyle="1" w:styleId="1ffa">
    <w:name w:val="Текст сноски Знак1"/>
    <w:qFormat/>
  </w:style>
  <w:style w:type="character" w:customStyle="1" w:styleId="setfontnormal1">
    <w:name w:val="setfontnormal1"/>
    <w:qFormat/>
    <w:rPr>
      <w:rFonts w:ascii="Arial" w:hAnsi="Arial" w:cs="Arial"/>
      <w:color w:val="000000"/>
      <w:sz w:val="16"/>
      <w:szCs w:val="16"/>
    </w:rPr>
  </w:style>
  <w:style w:type="character" w:customStyle="1" w:styleId="selection1">
    <w:name w:val="selection1"/>
    <w:qFormat/>
    <w:rPr>
      <w:color w:val="993300"/>
    </w:rPr>
  </w:style>
  <w:style w:type="character" w:customStyle="1" w:styleId="EmailStyle4501">
    <w:name w:val="EmailStyle4501"/>
    <w:qFormat/>
    <w:rPr>
      <w:rFonts w:ascii="Arial" w:hAnsi="Arial" w:cs="Arial"/>
      <w:color w:val="000000"/>
      <w:sz w:val="20"/>
    </w:rPr>
  </w:style>
  <w:style w:type="character" w:customStyle="1" w:styleId="EmailStyle4511">
    <w:name w:val="EmailStyle4511"/>
    <w:qFormat/>
    <w:rPr>
      <w:rFonts w:ascii="Arial" w:hAnsi="Arial" w:cs="Arial"/>
      <w:color w:val="000000"/>
      <w:sz w:val="20"/>
    </w:rPr>
  </w:style>
  <w:style w:type="character" w:customStyle="1" w:styleId="2f9">
    <w:name w:val="Оглавление 2 Знак Знак"/>
    <w:qFormat/>
    <w:rPr>
      <w:smallCaps/>
      <w:lang w:val="ru-RU" w:bidi="ar-SA"/>
    </w:rPr>
  </w:style>
  <w:style w:type="character" w:customStyle="1" w:styleId="EmailStyle454">
    <w:name w:val="EmailStyle454"/>
    <w:qFormat/>
    <w:rPr>
      <w:rFonts w:ascii="Arial" w:hAnsi="Arial" w:cs="Arial"/>
      <w:color w:val="000000"/>
      <w:sz w:val="20"/>
    </w:rPr>
  </w:style>
  <w:style w:type="character" w:customStyle="1" w:styleId="EmailStyle455">
    <w:name w:val="EmailStyle455"/>
    <w:qFormat/>
    <w:rPr>
      <w:rFonts w:ascii="Arial" w:hAnsi="Arial" w:cs="Arial"/>
      <w:color w:val="000000"/>
      <w:sz w:val="20"/>
    </w:rPr>
  </w:style>
  <w:style w:type="character" w:customStyle="1" w:styleId="FontStyle49">
    <w:name w:val="Font Style49"/>
    <w:qFormat/>
    <w:rPr>
      <w:rFonts w:ascii="Times New Roman" w:hAnsi="Times New Roman" w:cs="Times New Roman"/>
      <w:sz w:val="20"/>
      <w:szCs w:val="20"/>
    </w:rPr>
  </w:style>
  <w:style w:type="character" w:customStyle="1" w:styleId="FontStyle51">
    <w:name w:val="Font Style51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EmailStyle460">
    <w:name w:val="EmailStyle460"/>
    <w:qFormat/>
    <w:rPr>
      <w:rFonts w:ascii="Arial" w:hAnsi="Arial" w:cs="Arial"/>
      <w:color w:val="000000"/>
      <w:sz w:val="20"/>
    </w:rPr>
  </w:style>
  <w:style w:type="character" w:customStyle="1" w:styleId="EmailStyle461">
    <w:name w:val="EmailStyle461"/>
    <w:qFormat/>
    <w:rPr>
      <w:rFonts w:ascii="Arial" w:hAnsi="Arial" w:cs="Arial"/>
      <w:color w:val="000000"/>
      <w:sz w:val="20"/>
    </w:rPr>
  </w:style>
  <w:style w:type="character" w:customStyle="1" w:styleId="EmailStyle462">
    <w:name w:val="EmailStyle462"/>
    <w:qFormat/>
    <w:rPr>
      <w:rFonts w:ascii="Arial" w:hAnsi="Arial" w:cs="Arial"/>
      <w:color w:val="000080"/>
      <w:sz w:val="20"/>
      <w:szCs w:val="20"/>
    </w:r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character" w:customStyle="1" w:styleId="EmailStyle457">
    <w:name w:val="EmailStyle457"/>
    <w:qFormat/>
    <w:rPr>
      <w:rFonts w:ascii="Arial" w:hAnsi="Arial" w:cs="Arial"/>
      <w:color w:val="000000"/>
      <w:sz w:val="20"/>
    </w:rPr>
  </w:style>
  <w:style w:type="character" w:customStyle="1" w:styleId="EmailStyle458">
    <w:name w:val="EmailStyle458"/>
    <w:qFormat/>
    <w:rPr>
      <w:rFonts w:ascii="Arial" w:hAnsi="Arial" w:cs="Arial"/>
      <w:color w:val="000000"/>
      <w:sz w:val="20"/>
    </w:rPr>
  </w:style>
  <w:style w:type="character" w:customStyle="1" w:styleId="EmailStyle308">
    <w:name w:val="EmailStyle308"/>
    <w:qFormat/>
    <w:rPr>
      <w:rFonts w:ascii="Arial" w:hAnsi="Arial" w:cs="Arial"/>
      <w:color w:val="000000"/>
      <w:sz w:val="20"/>
    </w:rPr>
  </w:style>
  <w:style w:type="character" w:customStyle="1" w:styleId="EmailStyle309">
    <w:name w:val="EmailStyle309"/>
    <w:qFormat/>
    <w:rPr>
      <w:rFonts w:ascii="Arial" w:hAnsi="Arial" w:cs="Arial"/>
      <w:color w:val="000000"/>
      <w:sz w:val="20"/>
    </w:rPr>
  </w:style>
  <w:style w:type="character" w:customStyle="1" w:styleId="article1">
    <w:name w:val="article1"/>
    <w:qFormat/>
    <w:rPr>
      <w:color w:val="333333"/>
      <w:sz w:val="17"/>
      <w:szCs w:val="17"/>
    </w:rPr>
  </w:style>
  <w:style w:type="character" w:customStyle="1" w:styleId="1ffb">
    <w:name w:val="Оглавление 1;Знак Знак Знак"/>
    <w:qFormat/>
    <w:rPr>
      <w:b/>
      <w:bCs/>
      <w:caps/>
      <w:sz w:val="24"/>
      <w:szCs w:val="24"/>
      <w:lang w:val="ru-RU" w:bidi="ar-SA"/>
    </w:rPr>
  </w:style>
  <w:style w:type="character" w:customStyle="1" w:styleId="3f2">
    <w:name w:val="Основной текст 3 Знак Знак"/>
    <w:qFormat/>
    <w:rPr>
      <w:sz w:val="24"/>
    </w:rPr>
  </w:style>
  <w:style w:type="character" w:customStyle="1" w:styleId="54">
    <w:name w:val="Заголовок 5 Знак Знак Знак"/>
    <w:qFormat/>
    <w:rPr>
      <w:sz w:val="28"/>
      <w:szCs w:val="24"/>
      <w:lang w:val="ru-RU" w:bidi="ar-SA"/>
    </w:rPr>
  </w:style>
  <w:style w:type="character" w:customStyle="1" w:styleId="2fa">
    <w:name w:val="Основной текст2 Знак"/>
    <w:qFormat/>
    <w:rPr>
      <w:sz w:val="24"/>
      <w:lang w:val="ru-RU" w:bidi="ar-SA"/>
    </w:rPr>
  </w:style>
  <w:style w:type="character" w:customStyle="1" w:styleId="afffffff0">
    <w:name w:val="??????? ?????????? Знак Знак"/>
    <w:qFormat/>
  </w:style>
  <w:style w:type="character" w:customStyle="1" w:styleId="afffffff1">
    <w:name w:val="Дата Знак"/>
    <w:link w:val="afffffff2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afffffff3">
    <w:name w:val="Приветствие Знак"/>
    <w:link w:val="afffffff4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afffffff5">
    <w:name w:val="Полужирный курсив"/>
    <w:qFormat/>
    <w:rPr>
      <w:b/>
      <w:i/>
    </w:rPr>
  </w:style>
  <w:style w:type="character" w:customStyle="1" w:styleId="afffffff6">
    <w:name w:val="Текст макроса Знак"/>
    <w:link w:val="afffffff7"/>
    <w:qFormat/>
    <w:rPr>
      <w:rFonts w:ascii="Courier New" w:eastAsia="Times New Roman" w:hAnsi="Courier New" w:cs="Courier New"/>
      <w:lang w:val="x-none"/>
    </w:rPr>
  </w:style>
  <w:style w:type="character" w:customStyle="1" w:styleId="afffffff8">
    <w:name w:val="Верхний индекс"/>
    <w:qFormat/>
    <w:rPr>
      <w:rFonts w:ascii="Courier New" w:hAnsi="Courier New" w:cs="Courier New"/>
      <w:b/>
      <w:vertAlign w:val="superscript"/>
    </w:rPr>
  </w:style>
  <w:style w:type="character" w:customStyle="1" w:styleId="afffffff9">
    <w:name w:val="Курсив"/>
    <w:qFormat/>
    <w:rPr>
      <w:i/>
    </w:rPr>
  </w:style>
  <w:style w:type="character" w:customStyle="1" w:styleId="afffffffa">
    <w:name w:val="Шапка Знак"/>
    <w:link w:val="afffffffb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2IG3">
    <w:name w:val="Заголовок_2_IG Знак Знак Знак Знак"/>
    <w:qFormat/>
    <w:rPr>
      <w:rFonts w:ascii="Arial" w:hAnsi="Arial" w:cs="Arial"/>
      <w:b/>
      <w:bCs/>
      <w:i/>
      <w:iCs/>
      <w:sz w:val="28"/>
      <w:szCs w:val="28"/>
      <w:lang w:val="x-none"/>
    </w:rPr>
  </w:style>
  <w:style w:type="character" w:customStyle="1" w:styleId="1ffc">
    <w:name w:val="Загаловок 1 уровень Знак"/>
    <w:qFormat/>
    <w:rPr>
      <w:rFonts w:ascii="Times New Roman" w:eastAsia="Times New Roman" w:hAnsi="Times New Roman" w:cs="Times New Roman"/>
      <w:b/>
      <w:caps/>
      <w:sz w:val="32"/>
      <w:szCs w:val="32"/>
    </w:rPr>
  </w:style>
  <w:style w:type="character" w:customStyle="1" w:styleId="1ffd">
    <w:name w:val="Стиль Стиль Загаловок 1 уровень + Черный + Авто Знак"/>
    <w:qFormat/>
    <w:rPr>
      <w:rFonts w:ascii="Times New Roman" w:eastAsia="Times New Roman" w:hAnsi="Times New Roman" w:cs="Times New Roman"/>
      <w:b/>
      <w:bCs/>
      <w:caps/>
      <w:sz w:val="32"/>
      <w:szCs w:val="32"/>
      <w:lang w:val="x-none"/>
    </w:rPr>
  </w:style>
  <w:style w:type="character" w:customStyle="1" w:styleId="1ffe">
    <w:name w:val="Знак Знак Знак Знак1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z-">
    <w:name w:val="z-Конец формы Знак"/>
    <w:qFormat/>
    <w:rPr>
      <w:rFonts w:ascii="Arial" w:eastAsia="Times New Roman" w:hAnsi="Arial" w:cs="Arial"/>
      <w:vanish/>
      <w:color w:val="000000"/>
      <w:sz w:val="16"/>
      <w:szCs w:val="16"/>
      <w:lang w:val="x-none"/>
    </w:rPr>
  </w:style>
  <w:style w:type="character" w:customStyle="1" w:styleId="afffffffc">
    <w:name w:val="Обы Знак Знак"/>
    <w:qFormat/>
    <w:rPr>
      <w:sz w:val="24"/>
      <w:szCs w:val="24"/>
      <w:lang w:val="ru-RU" w:bidi="ar-SA"/>
    </w:rPr>
  </w:style>
  <w:style w:type="character" w:customStyle="1" w:styleId="postbody1">
    <w:name w:val="postbody1"/>
    <w:qFormat/>
    <w:rPr>
      <w:sz w:val="18"/>
      <w:szCs w:val="18"/>
    </w:rPr>
  </w:style>
  <w:style w:type="character" w:customStyle="1" w:styleId="emailstyle36">
    <w:name w:val="emailstyle36"/>
    <w:qFormat/>
    <w:rPr>
      <w:rFonts w:ascii="Arial" w:hAnsi="Arial" w:cs="Arial"/>
      <w:color w:val="000000"/>
      <w:sz w:val="20"/>
    </w:rPr>
  </w:style>
  <w:style w:type="character" w:customStyle="1" w:styleId="emailstyle37">
    <w:name w:val="emailstyle37"/>
    <w:qFormat/>
    <w:rPr>
      <w:rFonts w:ascii="Arial" w:hAnsi="Arial" w:cs="Arial"/>
      <w:color w:val="000000"/>
      <w:sz w:val="20"/>
    </w:rPr>
  </w:style>
  <w:style w:type="character" w:customStyle="1" w:styleId="2fb">
    <w:name w:val="Обычный2 Знак"/>
    <w:qFormat/>
    <w:rPr>
      <w:rFonts w:ascii="Times New Roman" w:eastAsia="Times New Roman" w:hAnsi="Times New Roman" w:cs="Times New Roman"/>
    </w:rPr>
  </w:style>
  <w:style w:type="character" w:customStyle="1" w:styleId="afffffffd">
    <w:name w:val="Обычный + по ширине Знак"/>
    <w:qFormat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fffffffe">
    <w:name w:val="Наименование объекта Знак"/>
    <w:qFormat/>
    <w:rPr>
      <w:rFonts w:ascii="Arial" w:eastAsia="Times New Roman" w:hAnsi="Arial" w:cs="Arial"/>
      <w:b/>
      <w:caps/>
      <w:sz w:val="32"/>
      <w:szCs w:val="24"/>
      <w:lang w:val="x-none"/>
    </w:rPr>
  </w:style>
  <w:style w:type="character" w:customStyle="1" w:styleId="affffffff">
    <w:name w:val="Код документа по составу проекта Знак"/>
    <w:qFormat/>
    <w:rPr>
      <w:rFonts w:ascii="Arial" w:eastAsia="Times New Roman" w:hAnsi="Arial" w:cs="Arial"/>
      <w:b/>
      <w:caps/>
      <w:sz w:val="36"/>
      <w:szCs w:val="24"/>
      <w:lang w:val="x-none"/>
    </w:rPr>
  </w:style>
  <w:style w:type="character" w:customStyle="1" w:styleId="affffffff0">
    <w:name w:val="текст отчета Знак"/>
    <w:qFormat/>
    <w:rPr>
      <w:rFonts w:ascii="Times New Roman" w:eastAsia="Times New Roman" w:hAnsi="Times New Roman" w:cs="Times New Roman"/>
      <w:bCs/>
      <w:kern w:val="2"/>
      <w:sz w:val="28"/>
      <w:szCs w:val="28"/>
      <w:lang w:val="x-none"/>
    </w:rPr>
  </w:style>
  <w:style w:type="character" w:customStyle="1" w:styleId="2120">
    <w:name w:val="Заголовок 212"/>
    <w:qFormat/>
    <w:rPr>
      <w:rFonts w:ascii="Arial" w:hAnsi="Arial" w:cs="Arial"/>
      <w:b/>
      <w:i/>
      <w:iCs/>
      <w:sz w:val="28"/>
      <w:szCs w:val="28"/>
      <w:lang w:val="ru-RU" w:bidi="ar-SA"/>
    </w:rPr>
  </w:style>
  <w:style w:type="character" w:customStyle="1" w:styleId="123">
    <w:name w:val="Знак Знак12"/>
    <w:qFormat/>
    <w:rPr>
      <w:sz w:val="16"/>
      <w:szCs w:val="16"/>
    </w:rPr>
  </w:style>
  <w:style w:type="character" w:customStyle="1" w:styleId="1fff">
    <w:name w:val="Пункт 1 раздела Знак"/>
    <w:qFormat/>
    <w:rPr>
      <w:rFonts w:ascii="Times New Roman" w:eastAsia="Times New Roman" w:hAnsi="Times New Roman" w:cs="Times New Roman"/>
      <w:b/>
      <w:sz w:val="24"/>
      <w:lang w:val="x-none"/>
    </w:rPr>
  </w:style>
  <w:style w:type="character" w:customStyle="1" w:styleId="EmailStyle305">
    <w:name w:val="EmailStyle305"/>
    <w:qFormat/>
    <w:rPr>
      <w:rFonts w:ascii="Arial" w:hAnsi="Arial" w:cs="Arial"/>
      <w:color w:val="000000"/>
      <w:sz w:val="20"/>
    </w:rPr>
  </w:style>
  <w:style w:type="character" w:customStyle="1" w:styleId="EmailStyle306">
    <w:name w:val="EmailStyle306"/>
    <w:qFormat/>
    <w:rPr>
      <w:rFonts w:ascii="Arial" w:hAnsi="Arial" w:cs="Arial"/>
      <w:color w:val="000000"/>
      <w:sz w:val="20"/>
    </w:rPr>
  </w:style>
  <w:style w:type="character" w:customStyle="1" w:styleId="EmailStyle439">
    <w:name w:val="EmailStyle439"/>
    <w:qFormat/>
    <w:rPr>
      <w:rFonts w:ascii="Arial" w:hAnsi="Arial" w:cs="Arial"/>
      <w:color w:val="000000"/>
      <w:sz w:val="20"/>
      <w:szCs w:val="20"/>
    </w:rPr>
  </w:style>
  <w:style w:type="character" w:customStyle="1" w:styleId="1fff0">
    <w:name w:val="Основной текст 1 Знак"/>
    <w:qFormat/>
    <w:rPr>
      <w:rFonts w:ascii="Arial" w:eastAsia="Times New Roman" w:hAnsi="Arial" w:cs="Arial"/>
      <w:spacing w:val="-5"/>
      <w:kern w:val="2"/>
      <w:sz w:val="24"/>
      <w:szCs w:val="24"/>
      <w:lang w:val="x-none"/>
    </w:rPr>
  </w:style>
  <w:style w:type="character" w:customStyle="1" w:styleId="affffffff1">
    <w:name w:val="Îñíîâíîé òåêñò Çíàê Çíàê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f3">
    <w:name w:val="Основной текст Знак3"/>
    <w:qFormat/>
    <w:rPr>
      <w:sz w:val="28"/>
      <w:szCs w:val="28"/>
    </w:rPr>
  </w:style>
  <w:style w:type="character" w:customStyle="1" w:styleId="emailstyle3080">
    <w:name w:val="emailstyle308"/>
    <w:qFormat/>
    <w:rPr>
      <w:rFonts w:ascii="Arial" w:hAnsi="Arial" w:cs="Arial"/>
      <w:color w:val="000000"/>
      <w:sz w:val="20"/>
    </w:rPr>
  </w:style>
  <w:style w:type="character" w:customStyle="1" w:styleId="emailstyle3090">
    <w:name w:val="emailstyle309"/>
    <w:qFormat/>
    <w:rPr>
      <w:rFonts w:ascii="Arial" w:hAnsi="Arial" w:cs="Arial"/>
      <w:color w:val="000000"/>
      <w:sz w:val="20"/>
    </w:rPr>
  </w:style>
  <w:style w:type="character" w:customStyle="1" w:styleId="affffffff2">
    <w:name w:val="Данные в таблице Знак"/>
    <w:qFormat/>
    <w:rPr>
      <w:rFonts w:ascii="Arial" w:eastAsia="Times New Roman" w:hAnsi="Arial" w:cs="Arial"/>
      <w:lang w:val="x-none"/>
    </w:rPr>
  </w:style>
  <w:style w:type="character" w:customStyle="1" w:styleId="260">
    <w:name w:val="Знак Знак26"/>
    <w:qFormat/>
    <w:rPr>
      <w:rFonts w:cs="Arial"/>
      <w:b/>
      <w:bCs/>
      <w:sz w:val="24"/>
      <w:szCs w:val="24"/>
    </w:rPr>
  </w:style>
  <w:style w:type="character" w:customStyle="1" w:styleId="affffffff3">
    <w:name w:val="Заголовок графы Знак"/>
    <w:qFormat/>
    <w:rPr>
      <w:rFonts w:ascii="Arial" w:hAnsi="Arial" w:cs="Arial"/>
      <w:b/>
      <w:lang w:val="en-US"/>
    </w:rPr>
  </w:style>
  <w:style w:type="character" w:customStyle="1" w:styleId="affffffff4">
    <w:name w:val="текст в таблице Знак"/>
    <w:qFormat/>
    <w:rPr>
      <w:rFonts w:ascii="Arial" w:eastAsia="Times New Roman" w:hAnsi="Arial" w:cs="Arial"/>
      <w:lang w:val="x-none"/>
    </w:rPr>
  </w:style>
  <w:style w:type="character" w:customStyle="1" w:styleId="EmailStyle310">
    <w:name w:val="EmailStyle310"/>
    <w:qFormat/>
    <w:rPr>
      <w:rFonts w:ascii="Arial" w:hAnsi="Arial" w:cs="Arial"/>
      <w:color w:val="000000"/>
      <w:sz w:val="20"/>
    </w:rPr>
  </w:style>
  <w:style w:type="character" w:customStyle="1" w:styleId="EmailStyle504">
    <w:name w:val="EmailStyle504"/>
    <w:qFormat/>
    <w:rPr>
      <w:rFonts w:ascii="Arial" w:hAnsi="Arial" w:cs="Arial"/>
      <w:color w:val="000000"/>
      <w:sz w:val="20"/>
    </w:rPr>
  </w:style>
  <w:style w:type="character" w:customStyle="1" w:styleId="EmailStyle505">
    <w:name w:val="EmailStyle505"/>
    <w:qFormat/>
    <w:rPr>
      <w:rFonts w:ascii="Arial" w:hAnsi="Arial" w:cs="Arial"/>
      <w:color w:val="000000"/>
      <w:sz w:val="20"/>
    </w:rPr>
  </w:style>
  <w:style w:type="character" w:customStyle="1" w:styleId="EmailStyle507">
    <w:name w:val="EmailStyle507"/>
    <w:qFormat/>
    <w:rPr>
      <w:rFonts w:ascii="Arial" w:hAnsi="Arial" w:cs="Arial"/>
      <w:color w:val="000000"/>
      <w:sz w:val="20"/>
      <w:szCs w:val="20"/>
    </w:rPr>
  </w:style>
  <w:style w:type="character" w:customStyle="1" w:styleId="EmailStyle546">
    <w:name w:val="EmailStyle546"/>
    <w:qFormat/>
    <w:rPr>
      <w:rFonts w:ascii="Arial" w:hAnsi="Arial" w:cs="Arial"/>
      <w:color w:val="000000"/>
      <w:sz w:val="20"/>
    </w:rPr>
  </w:style>
  <w:style w:type="character" w:customStyle="1" w:styleId="EmailStyle547">
    <w:name w:val="EmailStyle547"/>
    <w:qFormat/>
    <w:rPr>
      <w:rFonts w:ascii="Arial" w:hAnsi="Arial" w:cs="Arial"/>
      <w:color w:val="000000"/>
      <w:sz w:val="20"/>
    </w:rPr>
  </w:style>
  <w:style w:type="character" w:customStyle="1" w:styleId="EmailStyle561">
    <w:name w:val="EmailStyle561"/>
    <w:qFormat/>
    <w:rPr>
      <w:rFonts w:ascii="Arial" w:hAnsi="Arial" w:cs="Arial"/>
      <w:color w:val="000000"/>
      <w:sz w:val="20"/>
    </w:rPr>
  </w:style>
  <w:style w:type="character" w:customStyle="1" w:styleId="EmailStyle562">
    <w:name w:val="EmailStyle562"/>
    <w:qFormat/>
    <w:rPr>
      <w:rFonts w:ascii="Arial" w:hAnsi="Arial" w:cs="Arial"/>
      <w:color w:val="000000"/>
      <w:sz w:val="20"/>
    </w:rPr>
  </w:style>
  <w:style w:type="character" w:customStyle="1" w:styleId="affffffff5">
    <w:name w:val="Подписи Знак"/>
    <w:qFormat/>
    <w:rPr>
      <w:rFonts w:ascii="Times New Roman" w:eastAsia="Times New Roman" w:hAnsi="Times New Roman" w:cs="Times New Roman"/>
      <w:sz w:val="28"/>
      <w:shd w:val="clear" w:color="auto" w:fill="FFFFFF"/>
      <w:lang w:val="x-none"/>
    </w:rPr>
  </w:style>
  <w:style w:type="character" w:customStyle="1" w:styleId="FontStyle234">
    <w:name w:val="Font Style234"/>
    <w:qFormat/>
    <w:rPr>
      <w:rFonts w:ascii="Times New Roman" w:hAnsi="Times New Roman" w:cs="Times New Roman"/>
      <w:sz w:val="16"/>
      <w:szCs w:val="16"/>
    </w:rPr>
  </w:style>
  <w:style w:type="character" w:customStyle="1" w:styleId="1230">
    <w:name w:val="абзац 12 Знак3 Знак"/>
    <w:qFormat/>
    <w:rPr>
      <w:rFonts w:ascii="Times New Roman" w:eastAsia="Times New Roman" w:hAnsi="Times New Roman" w:cs="Times New Roman"/>
      <w:sz w:val="24"/>
      <w:lang w:val="x-none"/>
    </w:rPr>
  </w:style>
  <w:style w:type="character" w:customStyle="1" w:styleId="FontStyle12">
    <w:name w:val="Font Style12"/>
    <w:qFormat/>
    <w:rPr>
      <w:rFonts w:ascii="Times New Roman" w:hAnsi="Times New Roman" w:cs="Times New Roman"/>
      <w:i/>
      <w:iCs/>
      <w:sz w:val="18"/>
      <w:szCs w:val="18"/>
    </w:rPr>
  </w:style>
  <w:style w:type="character" w:customStyle="1" w:styleId="190">
    <w:name w:val="Знак Знак19"/>
    <w:qFormat/>
    <w:rPr>
      <w:b/>
      <w:bCs/>
      <w:caps/>
      <w:sz w:val="24"/>
      <w:szCs w:val="24"/>
      <w:lang w:val="ru-RU" w:bidi="ar-SA"/>
    </w:rPr>
  </w:style>
  <w:style w:type="character" w:customStyle="1" w:styleId="180">
    <w:name w:val="Знак Знак18"/>
    <w:qFormat/>
    <w:rPr>
      <w:b/>
      <w:sz w:val="28"/>
      <w:lang w:val="en-US" w:bidi="ar-SA"/>
    </w:rPr>
  </w:style>
  <w:style w:type="character" w:customStyle="1" w:styleId="140">
    <w:name w:val="Знак Знак14"/>
    <w:qFormat/>
    <w:rPr>
      <w:sz w:val="24"/>
      <w:lang w:val="ru-RU" w:bidi="ar-SA"/>
    </w:rPr>
  </w:style>
  <w:style w:type="character" w:customStyle="1" w:styleId="101">
    <w:name w:val="Знак Знак10"/>
    <w:qFormat/>
    <w:rPr>
      <w:rFonts w:ascii="Tahoma" w:hAnsi="Tahoma" w:cs="Tahoma"/>
      <w:sz w:val="16"/>
      <w:szCs w:val="16"/>
      <w:lang w:val="ru-RU" w:bidi="ar-SA"/>
    </w:rPr>
  </w:style>
  <w:style w:type="character" w:customStyle="1" w:styleId="1fff1">
    <w:name w:val="Отчет заголовок 1 Знак"/>
    <w:qFormat/>
    <w:rPr>
      <w:rFonts w:ascii="Times New Roman" w:eastAsia="Times New Roman" w:hAnsi="Times New Roman" w:cs="Times New Roman"/>
      <w:b/>
      <w:sz w:val="28"/>
      <w:szCs w:val="28"/>
      <w:lang w:val="x-none"/>
    </w:rPr>
  </w:style>
  <w:style w:type="character" w:customStyle="1" w:styleId="2fc">
    <w:name w:val="Отчет заголовок 2 Знак"/>
    <w:qFormat/>
    <w:rPr>
      <w:rFonts w:ascii="Times New Roman" w:eastAsia="Times New Roman" w:hAnsi="Times New Roman" w:cs="Times New Roman"/>
      <w:b/>
      <w:sz w:val="28"/>
      <w:szCs w:val="28"/>
      <w:lang w:val="x-none"/>
    </w:rPr>
  </w:style>
  <w:style w:type="character" w:customStyle="1" w:styleId="3f4">
    <w:name w:val="Отчет заголовок 3 Знак"/>
    <w:qFormat/>
    <w:rPr>
      <w:rFonts w:ascii="Times New Roman" w:eastAsia="Times New Roman" w:hAnsi="Times New Roman" w:cs="Times New Roman"/>
      <w:b/>
      <w:sz w:val="28"/>
      <w:szCs w:val="28"/>
      <w:lang w:val="x-none"/>
    </w:rPr>
  </w:style>
  <w:style w:type="character" w:customStyle="1" w:styleId="47">
    <w:name w:val="Отчет заголовок 4 Знак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aacao12">
    <w:name w:val="aacao 12 Знак"/>
    <w:qFormat/>
    <w:rPr>
      <w:sz w:val="24"/>
      <w:lang w:val="ru-RU" w:bidi="ar-SA"/>
    </w:rPr>
  </w:style>
  <w:style w:type="character" w:customStyle="1" w:styleId="N">
    <w:name w:val="таб. N Знак"/>
    <w:qFormat/>
    <w:rPr>
      <w:kern w:val="2"/>
      <w:sz w:val="24"/>
      <w:lang w:val="ru-RU" w:eastAsia="x-none" w:bidi="ar-SA"/>
    </w:rPr>
  </w:style>
  <w:style w:type="character" w:customStyle="1" w:styleId="1220">
    <w:name w:val="абзац 12 Знак Знак2"/>
    <w:qFormat/>
    <w:rPr>
      <w:kern w:val="2"/>
      <w:sz w:val="24"/>
      <w:lang w:val="ru-RU" w:bidi="ar-SA"/>
    </w:rPr>
  </w:style>
  <w:style w:type="character" w:customStyle="1" w:styleId="1211">
    <w:name w:val="абзац 12 Знак Знак1 Знак Знак Знак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314">
    <w:name w:val="Заголовок 3 Знак Знак Знак Знак Знак1"/>
    <w:qFormat/>
    <w:rPr>
      <w:b/>
      <w:sz w:val="24"/>
      <w:szCs w:val="24"/>
      <w:lang w:val="ru-RU" w:bidi="ar-SA"/>
    </w:rPr>
  </w:style>
  <w:style w:type="character" w:customStyle="1" w:styleId="1fff2">
    <w:name w:val="Стиль Основной текст + Первая строка:  1 Знак"/>
    <w:qFormat/>
    <w:rPr>
      <w:sz w:val="24"/>
      <w:szCs w:val="24"/>
      <w:lang w:val="ru-RU" w:bidi="ar-SA"/>
    </w:rPr>
  </w:style>
  <w:style w:type="character" w:customStyle="1" w:styleId="12110">
    <w:name w:val="абзац 12 Знак Знак1 Знак1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1212">
    <w:name w:val="абзац 12 Знак Знак1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12111">
    <w:name w:val="абзац 12 Знак1 Знак1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1213">
    <w:name w:val="абзац 12 Знак1 Знак"/>
    <w:qFormat/>
    <w:rPr>
      <w:sz w:val="24"/>
      <w:lang w:val="ru-RU" w:bidi="ar-SA"/>
    </w:rPr>
  </w:style>
  <w:style w:type="character" w:customStyle="1" w:styleId="2112112OGHeading211111H22112112">
    <w:name w:val="Заголовок 2;1.1. Заголовок 2;1.1. Çàãîëîâîê 2;OG Heading 2;§1.1;111;H2;Заголовок 2 Знак;1.1. Заголовок 2 Знак;1.1. Çàãîëîâîê 2 Знак Знак"/>
    <w:qFormat/>
    <w:rPr>
      <w:rFonts w:ascii="Times New Roman CYR" w:hAnsi="Times New Roman CYR" w:cs="Times New Roman CYR"/>
      <w:b/>
      <w:sz w:val="24"/>
      <w:lang w:val="ru-RU" w:eastAsia="x-none" w:bidi="ar-SA"/>
    </w:rPr>
  </w:style>
  <w:style w:type="character" w:customStyle="1" w:styleId="affffffff6">
    <w:name w:val="Название объекта Знак Знак Знак"/>
    <w:qFormat/>
    <w:rPr>
      <w:b/>
      <w:sz w:val="24"/>
      <w:lang w:val="ru-RU" w:bidi="ar-SA"/>
    </w:rPr>
  </w:style>
  <w:style w:type="character" w:customStyle="1" w:styleId="1221">
    <w:name w:val="абзац 12 Знак2 Знак"/>
    <w:qFormat/>
    <w:rPr>
      <w:rFonts w:ascii="Times New Roman CYR" w:hAnsi="Times New Roman CYR" w:cs="Times New Roman CYR"/>
      <w:sz w:val="24"/>
      <w:lang w:val="ru-RU" w:bidi="ar-SA"/>
    </w:rPr>
  </w:style>
  <w:style w:type="character" w:customStyle="1" w:styleId="affffffff7">
    <w:name w:val="таб. текст Знак Знак"/>
    <w:qFormat/>
  </w:style>
  <w:style w:type="character" w:customStyle="1" w:styleId="aacao120">
    <w:name w:val="aacao 12 Знак Знак"/>
    <w:qFormat/>
    <w:rPr>
      <w:rFonts w:ascii="Times New Roman CYR" w:hAnsi="Times New Roman CYR" w:cs="Times New Roman CYR"/>
      <w:sz w:val="24"/>
      <w:szCs w:val="24"/>
      <w:lang w:val="ru-RU" w:bidi="ar-SA"/>
    </w:rPr>
  </w:style>
  <w:style w:type="character" w:customStyle="1" w:styleId="a12">
    <w:name w:val="aбзац 12 Знак"/>
    <w:qFormat/>
    <w:rPr>
      <w:sz w:val="24"/>
      <w:lang w:val="ru-RU" w:bidi="ar-SA"/>
    </w:rPr>
  </w:style>
  <w:style w:type="character" w:customStyle="1" w:styleId="affffffff8">
    <w:name w:val="Заголовок без номера Знак"/>
    <w:qFormat/>
    <w:rPr>
      <w:rFonts w:ascii="Courier New" w:hAnsi="Courier New" w:cs="Courier New"/>
      <w:b/>
      <w:caps/>
      <w:sz w:val="24"/>
      <w:szCs w:val="21"/>
      <w:lang w:val="ru-RU" w:bidi="ar-SA"/>
    </w:rPr>
  </w:style>
  <w:style w:type="character" w:customStyle="1" w:styleId="affffffff9">
    <w:name w:val="Базовая сноска Знак"/>
    <w:qFormat/>
    <w:rPr>
      <w:rFonts w:ascii="Courier New" w:eastAsia="Times New Roman" w:hAnsi="Courier New" w:cs="Courier New"/>
      <w:sz w:val="24"/>
      <w:lang w:val="x-none"/>
    </w:rPr>
  </w:style>
  <w:style w:type="character" w:customStyle="1" w:styleId="affffffffa">
    <w:name w:val="Маркированный список Знак"/>
    <w:link w:val="affffffffb"/>
    <w:qFormat/>
    <w:rPr>
      <w:rFonts w:ascii="Times New Roman" w:eastAsia="Times New Roman" w:hAnsi="Times New Roman" w:cs="Times New Roman"/>
      <w:b/>
      <w:bCs/>
      <w:i/>
      <w:color w:val="000000"/>
      <w:sz w:val="23"/>
      <w:szCs w:val="23"/>
      <w:lang w:bidi="en-US"/>
    </w:rPr>
  </w:style>
  <w:style w:type="character" w:customStyle="1" w:styleId="12Char">
    <w:name w:val="абзац 12 Char"/>
    <w:qFormat/>
    <w:rPr>
      <w:rFonts w:cs="Times New Roman"/>
      <w:sz w:val="24"/>
      <w:lang w:val="ru-RU" w:bidi="ar-SA"/>
    </w:rPr>
  </w:style>
  <w:style w:type="character" w:styleId="affffffffc">
    <w:name w:val="Subtle Reference"/>
    <w:qFormat/>
    <w:rPr>
      <w:smallCaps/>
      <w:color w:val="C0504D"/>
      <w:u w:val="single"/>
    </w:rPr>
  </w:style>
  <w:style w:type="character" w:customStyle="1" w:styleId="FontStyle250">
    <w:name w:val="Font Style250"/>
    <w:qFormat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48">
    <w:name w:val="Font Style248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1">
    <w:name w:val="Font Style251"/>
    <w:qFormat/>
    <w:rPr>
      <w:rFonts w:ascii="Times New Roman" w:hAnsi="Times New Roman" w:cs="Times New Roman"/>
      <w:sz w:val="20"/>
      <w:szCs w:val="20"/>
    </w:rPr>
  </w:style>
  <w:style w:type="character" w:customStyle="1" w:styleId="FontStyle243">
    <w:name w:val="Font Style243"/>
    <w:qFormat/>
    <w:rPr>
      <w:rFonts w:ascii="Times New Roman" w:hAnsi="Times New Roman" w:cs="Times New Roman"/>
      <w:sz w:val="20"/>
      <w:szCs w:val="20"/>
    </w:rPr>
  </w:style>
  <w:style w:type="character" w:customStyle="1" w:styleId="FontStyle244">
    <w:name w:val="Font Style244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91">
    <w:name w:val="Font Style191"/>
    <w:qFormat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92">
    <w:name w:val="Font Style192"/>
    <w:qFormat/>
    <w:rPr>
      <w:rFonts w:ascii="Times New Roman" w:hAnsi="Times New Roman" w:cs="Times New Roman"/>
      <w:b/>
      <w:bCs/>
      <w:sz w:val="42"/>
      <w:szCs w:val="42"/>
    </w:rPr>
  </w:style>
  <w:style w:type="character" w:customStyle="1" w:styleId="FontStyle193">
    <w:name w:val="Font Style193"/>
    <w:qFormat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94">
    <w:name w:val="Font Style194"/>
    <w:qFormat/>
    <w:rPr>
      <w:rFonts w:ascii="Arial" w:hAnsi="Arial" w:cs="Arial"/>
      <w:spacing w:val="-20"/>
      <w:sz w:val="20"/>
      <w:szCs w:val="20"/>
    </w:rPr>
  </w:style>
  <w:style w:type="character" w:customStyle="1" w:styleId="FontStyle195">
    <w:name w:val="Font Style195"/>
    <w:qFormat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96">
    <w:name w:val="Font Style196"/>
    <w:qFormat/>
    <w:rPr>
      <w:rFonts w:ascii="Constantia" w:hAnsi="Constantia" w:cs="Constantia"/>
      <w:b/>
      <w:bCs/>
      <w:smallCaps/>
      <w:spacing w:val="30"/>
      <w:sz w:val="14"/>
      <w:szCs w:val="14"/>
    </w:rPr>
  </w:style>
  <w:style w:type="character" w:customStyle="1" w:styleId="FontStyle197">
    <w:name w:val="Font Style197"/>
    <w:qFormat/>
    <w:rPr>
      <w:rFonts w:ascii="Times New Roman" w:hAnsi="Times New Roman" w:cs="Times New Roman"/>
      <w:sz w:val="14"/>
      <w:szCs w:val="14"/>
    </w:rPr>
  </w:style>
  <w:style w:type="character" w:customStyle="1" w:styleId="FontStyle198">
    <w:name w:val="Font Style198"/>
    <w:qFormat/>
    <w:rPr>
      <w:rFonts w:ascii="Times New Roman" w:hAnsi="Times New Roman" w:cs="Times New Roman"/>
      <w:i/>
      <w:iCs/>
      <w:sz w:val="42"/>
      <w:szCs w:val="42"/>
    </w:rPr>
  </w:style>
  <w:style w:type="character" w:customStyle="1" w:styleId="FontStyle199">
    <w:name w:val="Font Style199"/>
    <w:qFormat/>
    <w:rPr>
      <w:rFonts w:ascii="Impact" w:hAnsi="Impact" w:cs="Impact"/>
      <w:sz w:val="20"/>
      <w:szCs w:val="20"/>
    </w:rPr>
  </w:style>
  <w:style w:type="character" w:customStyle="1" w:styleId="FontStyle200">
    <w:name w:val="Font Style200"/>
    <w:qFormat/>
    <w:rPr>
      <w:rFonts w:ascii="Cambria" w:hAnsi="Cambria" w:cs="Cambria"/>
      <w:sz w:val="12"/>
      <w:szCs w:val="12"/>
    </w:rPr>
  </w:style>
  <w:style w:type="character" w:customStyle="1" w:styleId="FontStyle201">
    <w:name w:val="Font Style201"/>
    <w:qFormat/>
    <w:rPr>
      <w:rFonts w:ascii="Times New Roman" w:hAnsi="Times New Roman" w:cs="Times New Roman"/>
      <w:sz w:val="18"/>
      <w:szCs w:val="18"/>
    </w:rPr>
  </w:style>
  <w:style w:type="character" w:customStyle="1" w:styleId="FontStyle202">
    <w:name w:val="Font Style202"/>
    <w:qFormat/>
    <w:rPr>
      <w:rFonts w:ascii="Arial" w:hAnsi="Arial" w:cs="Arial"/>
      <w:b/>
      <w:bCs/>
      <w:sz w:val="12"/>
      <w:szCs w:val="12"/>
    </w:rPr>
  </w:style>
  <w:style w:type="character" w:customStyle="1" w:styleId="FontStyle203">
    <w:name w:val="Font Style203"/>
    <w:qFormat/>
    <w:rPr>
      <w:rFonts w:ascii="Arial" w:hAnsi="Arial" w:cs="Arial"/>
      <w:sz w:val="12"/>
      <w:szCs w:val="12"/>
    </w:rPr>
  </w:style>
  <w:style w:type="character" w:customStyle="1" w:styleId="FontStyle204">
    <w:name w:val="Font Style204"/>
    <w:qFormat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05">
    <w:name w:val="Font Style205"/>
    <w:qFormat/>
    <w:rPr>
      <w:rFonts w:ascii="Arial" w:hAnsi="Arial" w:cs="Arial"/>
      <w:b/>
      <w:bCs/>
      <w:sz w:val="14"/>
      <w:szCs w:val="14"/>
    </w:rPr>
  </w:style>
  <w:style w:type="character" w:customStyle="1" w:styleId="FontStyle206">
    <w:name w:val="Font Style206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7">
    <w:name w:val="Font Style20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8">
    <w:name w:val="Font Style208"/>
    <w:qFormat/>
    <w:rPr>
      <w:rFonts w:ascii="Times New Roman" w:hAnsi="Times New Roman" w:cs="Times New Roman"/>
      <w:sz w:val="20"/>
      <w:szCs w:val="20"/>
    </w:rPr>
  </w:style>
  <w:style w:type="character" w:customStyle="1" w:styleId="FontStyle209">
    <w:name w:val="Font Style209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0">
    <w:name w:val="Font Style210"/>
    <w:qFormat/>
    <w:rPr>
      <w:rFonts w:ascii="Times New Roman" w:hAnsi="Times New Roman" w:cs="Times New Roman"/>
      <w:sz w:val="12"/>
      <w:szCs w:val="12"/>
    </w:rPr>
  </w:style>
  <w:style w:type="character" w:customStyle="1" w:styleId="FontStyle211">
    <w:name w:val="Font Style211"/>
    <w:qFormat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12">
    <w:name w:val="Font Style212"/>
    <w:qFormat/>
    <w:rPr>
      <w:rFonts w:ascii="Times New Roman" w:hAnsi="Times New Roman" w:cs="Times New Roman"/>
      <w:sz w:val="14"/>
      <w:szCs w:val="14"/>
    </w:rPr>
  </w:style>
  <w:style w:type="character" w:customStyle="1" w:styleId="FontStyle213">
    <w:name w:val="Font Style213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4">
    <w:name w:val="Font Style214"/>
    <w:qFormat/>
    <w:rPr>
      <w:rFonts w:ascii="Times New Roman" w:hAnsi="Times New Roman" w:cs="Times New Roman"/>
      <w:sz w:val="18"/>
      <w:szCs w:val="18"/>
    </w:rPr>
  </w:style>
  <w:style w:type="character" w:customStyle="1" w:styleId="FontStyle215">
    <w:name w:val="Font Style215"/>
    <w:qFormat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16">
    <w:name w:val="Font Style216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7">
    <w:name w:val="Font Style217"/>
    <w:qFormat/>
    <w:rPr>
      <w:rFonts w:ascii="Times New Roman" w:hAnsi="Times New Roman" w:cs="Times New Roman"/>
      <w:sz w:val="20"/>
      <w:szCs w:val="20"/>
    </w:rPr>
  </w:style>
  <w:style w:type="character" w:customStyle="1" w:styleId="FontStyle218">
    <w:name w:val="Font Style218"/>
    <w:qFormat/>
    <w:rPr>
      <w:rFonts w:ascii="Times New Roman" w:hAnsi="Times New Roman" w:cs="Times New Roman"/>
      <w:sz w:val="18"/>
      <w:szCs w:val="18"/>
    </w:rPr>
  </w:style>
  <w:style w:type="character" w:customStyle="1" w:styleId="FontStyle219">
    <w:name w:val="Font Style219"/>
    <w:qFormat/>
    <w:rPr>
      <w:rFonts w:ascii="Calibri" w:hAnsi="Calibri" w:cs="Calibri"/>
      <w:sz w:val="18"/>
      <w:szCs w:val="18"/>
    </w:rPr>
  </w:style>
  <w:style w:type="character" w:customStyle="1" w:styleId="FontStyle220">
    <w:name w:val="Font Style220"/>
    <w:qFormat/>
    <w:rPr>
      <w:rFonts w:ascii="Times New Roman" w:hAnsi="Times New Roman" w:cs="Times New Roman"/>
      <w:sz w:val="22"/>
      <w:szCs w:val="22"/>
    </w:rPr>
  </w:style>
  <w:style w:type="character" w:customStyle="1" w:styleId="FontStyle221">
    <w:name w:val="Font Style221"/>
    <w:qFormat/>
    <w:rPr>
      <w:rFonts w:ascii="Times New Roman" w:hAnsi="Times New Roman" w:cs="Times New Roman"/>
      <w:sz w:val="14"/>
      <w:szCs w:val="14"/>
    </w:rPr>
  </w:style>
  <w:style w:type="character" w:customStyle="1" w:styleId="FontStyle222">
    <w:name w:val="Font Style222"/>
    <w:qFormat/>
    <w:rPr>
      <w:rFonts w:ascii="Courier New" w:hAnsi="Courier New" w:cs="Courier New"/>
      <w:b/>
      <w:bCs/>
      <w:i/>
      <w:iCs/>
      <w:sz w:val="14"/>
      <w:szCs w:val="14"/>
    </w:rPr>
  </w:style>
  <w:style w:type="character" w:customStyle="1" w:styleId="FontStyle223">
    <w:name w:val="Font Style223"/>
    <w:qFormat/>
    <w:rPr>
      <w:rFonts w:ascii="Arial" w:hAnsi="Arial" w:cs="Arial"/>
      <w:sz w:val="14"/>
      <w:szCs w:val="14"/>
    </w:rPr>
  </w:style>
  <w:style w:type="character" w:customStyle="1" w:styleId="FontStyle224">
    <w:name w:val="Font Style224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25">
    <w:name w:val="Font Style225"/>
    <w:qFormat/>
    <w:rPr>
      <w:rFonts w:ascii="Franklin Gothic Medium Cond" w:hAnsi="Franklin Gothic Medium Cond" w:cs="Franklin Gothic Medium Cond"/>
      <w:b/>
      <w:bCs/>
      <w:i/>
      <w:iCs/>
      <w:sz w:val="20"/>
      <w:szCs w:val="20"/>
    </w:rPr>
  </w:style>
  <w:style w:type="character" w:customStyle="1" w:styleId="FontStyle226">
    <w:name w:val="Font Style226"/>
    <w:qFormat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27">
    <w:name w:val="Font Style227"/>
    <w:qFormat/>
    <w:rPr>
      <w:rFonts w:ascii="Courier New" w:hAnsi="Courier New" w:cs="Courier New"/>
      <w:sz w:val="44"/>
      <w:szCs w:val="44"/>
    </w:rPr>
  </w:style>
  <w:style w:type="character" w:customStyle="1" w:styleId="FontStyle228">
    <w:name w:val="Font Style228"/>
    <w:qFormat/>
    <w:rPr>
      <w:rFonts w:ascii="Arial" w:hAnsi="Arial" w:cs="Arial"/>
      <w:smallCaps/>
      <w:sz w:val="10"/>
      <w:szCs w:val="10"/>
    </w:rPr>
  </w:style>
  <w:style w:type="character" w:customStyle="1" w:styleId="FontStyle229">
    <w:name w:val="Font Style229"/>
    <w:qFormat/>
    <w:rPr>
      <w:rFonts w:ascii="Arial" w:hAnsi="Arial" w:cs="Arial"/>
      <w:b/>
      <w:bCs/>
      <w:sz w:val="10"/>
      <w:szCs w:val="10"/>
    </w:rPr>
  </w:style>
  <w:style w:type="character" w:customStyle="1" w:styleId="FontStyle230">
    <w:name w:val="Font Style230"/>
    <w:qFormat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31">
    <w:name w:val="Font Style231"/>
    <w:qFormat/>
    <w:rPr>
      <w:rFonts w:ascii="Times New Roman" w:hAnsi="Times New Roman" w:cs="Times New Roman"/>
      <w:i/>
      <w:iCs/>
      <w:spacing w:val="-10"/>
      <w:sz w:val="36"/>
      <w:szCs w:val="36"/>
    </w:rPr>
  </w:style>
  <w:style w:type="character" w:customStyle="1" w:styleId="FontStyle232">
    <w:name w:val="Font Style232"/>
    <w:qFormat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33">
    <w:name w:val="Font Style233"/>
    <w:qFormat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235">
    <w:name w:val="Font Style235"/>
    <w:qFormat/>
    <w:rPr>
      <w:rFonts w:ascii="Times New Roman" w:hAnsi="Times New Roman" w:cs="Times New Roman"/>
      <w:b/>
      <w:bCs/>
      <w:spacing w:val="-60"/>
      <w:sz w:val="184"/>
      <w:szCs w:val="184"/>
    </w:rPr>
  </w:style>
  <w:style w:type="character" w:customStyle="1" w:styleId="FontStyle236">
    <w:name w:val="Font Style236"/>
    <w:qFormat/>
    <w:rPr>
      <w:rFonts w:ascii="Arial" w:hAnsi="Arial" w:cs="Arial"/>
      <w:b/>
      <w:bCs/>
      <w:sz w:val="194"/>
      <w:szCs w:val="194"/>
    </w:rPr>
  </w:style>
  <w:style w:type="character" w:customStyle="1" w:styleId="FontStyle237">
    <w:name w:val="Font Style237"/>
    <w:qFormat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238">
    <w:name w:val="Font Style238"/>
    <w:qFormat/>
    <w:rPr>
      <w:rFonts w:ascii="Arial Narrow" w:hAnsi="Arial Narrow" w:cs="Arial Narrow"/>
      <w:sz w:val="18"/>
      <w:szCs w:val="18"/>
    </w:rPr>
  </w:style>
  <w:style w:type="character" w:customStyle="1" w:styleId="FontStyle241">
    <w:name w:val="Font Style241"/>
    <w:qFormat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2">
    <w:name w:val="Font Style242"/>
    <w:qFormat/>
    <w:rPr>
      <w:rFonts w:ascii="Times New Roman" w:hAnsi="Times New Roman" w:cs="Times New Roman"/>
      <w:sz w:val="20"/>
      <w:szCs w:val="20"/>
    </w:rPr>
  </w:style>
  <w:style w:type="character" w:customStyle="1" w:styleId="FontStyle240">
    <w:name w:val="Font Style240"/>
    <w:qFormat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35">
    <w:name w:val="Font Style35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45">
    <w:name w:val="Font Style45"/>
    <w:qFormat/>
    <w:rPr>
      <w:rFonts w:ascii="Franklin Gothic Book" w:hAnsi="Franklin Gothic Book" w:cs="Franklin Gothic Book"/>
      <w:sz w:val="20"/>
      <w:szCs w:val="20"/>
    </w:rPr>
  </w:style>
  <w:style w:type="character" w:customStyle="1" w:styleId="1fff3">
    <w:name w:val="Заголовок без номера Знак1"/>
    <w:qFormat/>
    <w:rPr>
      <w:rFonts w:ascii="Times New Roman" w:eastAsia="Times New Roman" w:hAnsi="Times New Roman" w:cs="Times New Roman"/>
      <w:b/>
      <w:caps/>
      <w:sz w:val="24"/>
      <w:lang w:val="x-none"/>
    </w:rPr>
  </w:style>
  <w:style w:type="character" w:customStyle="1" w:styleId="2fd">
    <w:name w:val="Маркированный список 2 Знак"/>
    <w:qFormat/>
    <w:rPr>
      <w:rFonts w:ascii="Times New Roman" w:eastAsia="Times New Roman" w:hAnsi="Times New Roman" w:cs="Times New Roman"/>
      <w:lang w:val="x-none"/>
    </w:rPr>
  </w:style>
  <w:style w:type="character" w:customStyle="1" w:styleId="IG19">
    <w:name w:val="Маркированный_с_количеством_IG Знак1"/>
    <w:qFormat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1fff4">
    <w:name w:val="М. список 1 Знак"/>
    <w:qFormat/>
    <w:rPr>
      <w:rFonts w:ascii="Times New Roman" w:eastAsia="Times New Roman" w:hAnsi="Times New Roman" w:cs="Times New Roman"/>
      <w:sz w:val="24"/>
      <w:lang w:val="x-none"/>
    </w:rPr>
  </w:style>
  <w:style w:type="character" w:customStyle="1" w:styleId="124">
    <w:name w:val="Стиль 12 пт"/>
    <w:qFormat/>
    <w:rPr>
      <w:sz w:val="24"/>
    </w:rPr>
  </w:style>
  <w:style w:type="character" w:customStyle="1" w:styleId="toctoggle">
    <w:name w:val="toctoggle"/>
    <w:qFormat/>
  </w:style>
  <w:style w:type="character" w:customStyle="1" w:styleId="tocnumber">
    <w:name w:val="tocnumber"/>
    <w:qFormat/>
  </w:style>
  <w:style w:type="character" w:customStyle="1" w:styleId="toctext">
    <w:name w:val="toctext"/>
    <w:qFormat/>
  </w:style>
  <w:style w:type="character" w:customStyle="1" w:styleId="Caaieiaieaeiac">
    <w:name w:val="Caaieiaie aei?ac Знак"/>
    <w:qFormat/>
    <w:rPr>
      <w:rFonts w:ascii="Times New Roman" w:hAnsi="Times New Roman" w:cs="Times New Roman"/>
      <w:i/>
      <w:iCs/>
      <w:kern w:val="2"/>
      <w:sz w:val="24"/>
      <w:szCs w:val="24"/>
      <w:u w:val="single"/>
    </w:rPr>
  </w:style>
  <w:style w:type="character" w:customStyle="1" w:styleId="131">
    <w:name w:val="Знак Знак13"/>
    <w:qFormat/>
    <w:rPr>
      <w:rFonts w:ascii="Arial" w:hAnsi="Arial" w:cs="Arial"/>
      <w:i/>
      <w:iCs/>
      <w:color w:val="000000"/>
      <w:sz w:val="24"/>
      <w:szCs w:val="24"/>
    </w:rPr>
  </w:style>
  <w:style w:type="character" w:customStyle="1" w:styleId="2fe">
    <w:name w:val="Обычный отступ Знак2 Знак"/>
    <w:qFormat/>
    <w:rPr>
      <w:rFonts w:ascii="Arial" w:hAnsi="Arial" w:cs="Arial"/>
    </w:rPr>
  </w:style>
  <w:style w:type="character" w:customStyle="1" w:styleId="affffffffd">
    <w:name w:val="абзац Д Знак"/>
    <w:qFormat/>
  </w:style>
  <w:style w:type="character" w:customStyle="1" w:styleId="affffffffe">
    <w:name w:val="Имя_табл Знак"/>
    <w:qFormat/>
    <w:rPr>
      <w:rFonts w:ascii="Wingdings (L$)" w:hAnsi="Wingdings (L$)" w:cs="Wingdings (L$)"/>
      <w:b/>
      <w:bCs/>
      <w:i/>
      <w:iCs/>
    </w:rPr>
  </w:style>
  <w:style w:type="character" w:customStyle="1" w:styleId="FontStyle70">
    <w:name w:val="Font Style70"/>
    <w:qFormat/>
    <w:rPr>
      <w:rFonts w:ascii="Bookman Old Style" w:hAnsi="Bookman Old Style" w:cs="Bookman Old Style"/>
      <w:i/>
      <w:iCs/>
      <w:spacing w:val="10"/>
      <w:sz w:val="16"/>
      <w:szCs w:val="16"/>
    </w:rPr>
  </w:style>
  <w:style w:type="character" w:customStyle="1" w:styleId="FontStyle84">
    <w:name w:val="Font Style84"/>
    <w:qFormat/>
    <w:rPr>
      <w:rFonts w:ascii="Bookman Old Style" w:hAnsi="Bookman Old Style" w:cs="Bookman Old Style"/>
      <w:b/>
      <w:bCs/>
      <w:spacing w:val="-10"/>
      <w:sz w:val="18"/>
      <w:szCs w:val="18"/>
    </w:rPr>
  </w:style>
  <w:style w:type="character" w:customStyle="1" w:styleId="FontStyle87">
    <w:name w:val="Font Style87"/>
    <w:qFormat/>
    <w:rPr>
      <w:rFonts w:ascii="Bookman Old Style" w:hAnsi="Bookman Old Style" w:cs="Bookman Old Style"/>
      <w:sz w:val="16"/>
      <w:szCs w:val="16"/>
    </w:rPr>
  </w:style>
  <w:style w:type="character" w:customStyle="1" w:styleId="TableCaption3">
    <w:name w:val="Table Caption Знак3"/>
    <w:qFormat/>
    <w:rPr>
      <w:rFonts w:ascii="Arial" w:eastAsia="Times New Roman" w:hAnsi="Arial" w:cs="Arial"/>
      <w:b/>
      <w:kern w:val="2"/>
      <w:lang w:val="x-none"/>
    </w:rPr>
  </w:style>
  <w:style w:type="character" w:customStyle="1" w:styleId="st">
    <w:name w:val="st"/>
    <w:qFormat/>
  </w:style>
  <w:style w:type="character" w:customStyle="1" w:styleId="113">
    <w:name w:val="Знак Знак Знак Знак11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410">
    <w:name w:val="Знак41"/>
    <w:qFormat/>
    <w:rPr>
      <w:rFonts w:ascii="Arial" w:hAnsi="Arial" w:cs="Arial"/>
      <w:b/>
      <w:bCs/>
      <w:caps/>
      <w:kern w:val="2"/>
      <w:sz w:val="28"/>
      <w:szCs w:val="28"/>
      <w:lang w:val="ru-RU" w:bidi="ar-SA"/>
    </w:rPr>
  </w:style>
  <w:style w:type="character" w:customStyle="1" w:styleId="315">
    <w:name w:val="Знак31"/>
    <w:qFormat/>
    <w:rPr>
      <w:b/>
      <w:bCs/>
      <w:caps/>
      <w:sz w:val="24"/>
      <w:lang w:val="ru-RU" w:eastAsia="x-none" w:bidi="ar-SA"/>
    </w:rPr>
  </w:style>
  <w:style w:type="character" w:customStyle="1" w:styleId="114">
    <w:name w:val="Знак Знак Знак11"/>
    <w:qFormat/>
    <w:rPr>
      <w:bCs/>
      <w:caps/>
      <w:color w:val="000000"/>
      <w:sz w:val="24"/>
      <w:szCs w:val="24"/>
      <w:lang w:val="ru-RU" w:eastAsia="x-none" w:bidi="ar-SA"/>
    </w:rPr>
  </w:style>
  <w:style w:type="character" w:customStyle="1" w:styleId="411">
    <w:name w:val="Знак Знак41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214">
    <w:name w:val="Знак Знак121"/>
    <w:qFormat/>
    <w:rPr>
      <w:sz w:val="16"/>
      <w:szCs w:val="16"/>
    </w:rPr>
  </w:style>
  <w:style w:type="character" w:customStyle="1" w:styleId="261">
    <w:name w:val="Знак Знак261"/>
    <w:qFormat/>
    <w:rPr>
      <w:rFonts w:ascii="Arial" w:hAnsi="Arial" w:cs="Arial"/>
      <w:b/>
      <w:bCs/>
      <w:sz w:val="24"/>
      <w:szCs w:val="24"/>
    </w:rPr>
  </w:style>
  <w:style w:type="character" w:customStyle="1" w:styleId="316">
    <w:name w:val="Знак Знак31"/>
    <w:qFormat/>
    <w:rPr>
      <w:rFonts w:ascii="Courier New" w:hAnsi="Courier New" w:cs="Courier New"/>
      <w:sz w:val="24"/>
      <w:lang w:val="ru-RU" w:bidi="ar-SA"/>
    </w:rPr>
  </w:style>
  <w:style w:type="character" w:customStyle="1" w:styleId="610">
    <w:name w:val="Знак Знак61"/>
    <w:qFormat/>
    <w:rPr>
      <w:rFonts w:ascii="Courier New" w:hAnsi="Courier New" w:cs="Courier New"/>
      <w:sz w:val="24"/>
      <w:lang w:val="ru-RU" w:bidi="ar-SA"/>
    </w:rPr>
  </w:style>
  <w:style w:type="character" w:customStyle="1" w:styleId="711">
    <w:name w:val="Знак Знак71"/>
    <w:qFormat/>
    <w:rPr>
      <w:rFonts w:ascii="Courier New" w:hAnsi="Courier New" w:cs="Courier New"/>
      <w:sz w:val="24"/>
      <w:lang w:val="ru-RU" w:bidi="ar-SA"/>
    </w:rPr>
  </w:style>
  <w:style w:type="character" w:customStyle="1" w:styleId="510">
    <w:name w:val="Знак Знак51"/>
    <w:qFormat/>
    <w:rPr>
      <w:lang w:val="ru-RU" w:bidi="ar-SA"/>
    </w:rPr>
  </w:style>
  <w:style w:type="character" w:customStyle="1" w:styleId="1fff5">
    <w:name w:val="Заголовок Знак1"/>
    <w:uiPriority w:val="10"/>
    <w:qFormat/>
    <w:rsid w:val="006F720C"/>
    <w:rPr>
      <w:rFonts w:ascii="Calibri Light" w:eastAsia="Times New Roman" w:hAnsi="Calibri Light" w:cs="Times New Roman"/>
      <w:b/>
      <w:bCs/>
      <w:kern w:val="2"/>
      <w:sz w:val="32"/>
      <w:szCs w:val="32"/>
      <w:lang w:eastAsia="zh-CN"/>
    </w:rPr>
  </w:style>
  <w:style w:type="character" w:customStyle="1" w:styleId="2ff">
    <w:name w:val="Текст примечания Знак2"/>
    <w:uiPriority w:val="99"/>
    <w:semiHidden/>
    <w:qFormat/>
    <w:rsid w:val="006F720C"/>
    <w:rPr>
      <w:rFonts w:ascii="Calibri" w:eastAsia="Calibri" w:hAnsi="Calibri"/>
      <w:lang w:eastAsia="zh-CN"/>
    </w:rPr>
  </w:style>
  <w:style w:type="character" w:customStyle="1" w:styleId="221">
    <w:name w:val="Основной текст 2 Знак2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222">
    <w:name w:val="Основной текст с отступом 2 Знак2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321">
    <w:name w:val="Основной текст 3 Знак2"/>
    <w:uiPriority w:val="99"/>
    <w:semiHidden/>
    <w:qFormat/>
    <w:rsid w:val="006F720C"/>
    <w:rPr>
      <w:rFonts w:ascii="Calibri" w:eastAsia="Calibri" w:hAnsi="Calibri"/>
      <w:sz w:val="16"/>
      <w:szCs w:val="16"/>
      <w:lang w:eastAsia="zh-CN"/>
    </w:rPr>
  </w:style>
  <w:style w:type="character" w:customStyle="1" w:styleId="322">
    <w:name w:val="Основной текст с отступом 3 Знак2"/>
    <w:uiPriority w:val="99"/>
    <w:semiHidden/>
    <w:qFormat/>
    <w:rsid w:val="006F720C"/>
    <w:rPr>
      <w:rFonts w:ascii="Calibri" w:eastAsia="Calibri" w:hAnsi="Calibri"/>
      <w:sz w:val="16"/>
      <w:szCs w:val="16"/>
      <w:lang w:eastAsia="zh-CN"/>
    </w:rPr>
  </w:style>
  <w:style w:type="character" w:customStyle="1" w:styleId="2ff0">
    <w:name w:val="Схема документа Знак2"/>
    <w:uiPriority w:val="99"/>
    <w:semiHidden/>
    <w:qFormat/>
    <w:rsid w:val="006F720C"/>
    <w:rPr>
      <w:rFonts w:ascii="Segoe UI" w:eastAsia="Calibri" w:hAnsi="Segoe UI" w:cs="Segoe UI"/>
      <w:sz w:val="16"/>
      <w:szCs w:val="16"/>
      <w:lang w:eastAsia="zh-CN"/>
    </w:rPr>
  </w:style>
  <w:style w:type="character" w:styleId="afffffffff">
    <w:name w:val="annotation reference"/>
    <w:uiPriority w:val="99"/>
    <w:qFormat/>
    <w:rsid w:val="006F720C"/>
    <w:rPr>
      <w:sz w:val="16"/>
      <w:szCs w:val="16"/>
    </w:rPr>
  </w:style>
  <w:style w:type="character" w:customStyle="1" w:styleId="afffffffff0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6F720C"/>
    <w:rPr>
      <w:vertAlign w:val="superscript"/>
    </w:rPr>
  </w:style>
  <w:style w:type="character" w:customStyle="1" w:styleId="afffffffff1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qFormat/>
    <w:rsid w:val="006F720C"/>
    <w:rPr>
      <w:vertAlign w:val="superscript"/>
    </w:rPr>
  </w:style>
  <w:style w:type="character" w:customStyle="1" w:styleId="48">
    <w:name w:val="Основной текст Знак4"/>
    <w:link w:val="afffffffff2"/>
    <w:uiPriority w:val="99"/>
    <w:qFormat/>
    <w:rsid w:val="006F720C"/>
    <w:rPr>
      <w:rFonts w:eastAsia="Arial"/>
      <w:sz w:val="28"/>
      <w:lang w:eastAsia="zh-CN"/>
    </w:rPr>
  </w:style>
  <w:style w:type="character" w:customStyle="1" w:styleId="2ff1">
    <w:name w:val="Красная строка Знак2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2ff2">
    <w:name w:val="Текст Знак2"/>
    <w:uiPriority w:val="99"/>
    <w:semiHidden/>
    <w:qFormat/>
    <w:rsid w:val="006F720C"/>
    <w:rPr>
      <w:rFonts w:ascii="Courier New" w:eastAsia="Calibri" w:hAnsi="Courier New" w:cs="Courier New"/>
      <w:lang w:eastAsia="zh-CN"/>
    </w:rPr>
  </w:style>
  <w:style w:type="character" w:customStyle="1" w:styleId="3f5">
    <w:name w:val="Основной текст с отступом Знак3"/>
    <w:link w:val="afffffffff3"/>
    <w:qFormat/>
    <w:rsid w:val="006F720C"/>
    <w:rPr>
      <w:lang w:val="x-none" w:eastAsia="zh-CN"/>
    </w:rPr>
  </w:style>
  <w:style w:type="character" w:customStyle="1" w:styleId="223">
    <w:name w:val="Красная строка 2 Знак2"/>
    <w:uiPriority w:val="99"/>
    <w:semiHidden/>
    <w:qFormat/>
    <w:rsid w:val="006F720C"/>
    <w:rPr>
      <w:rFonts w:ascii="Calibri" w:eastAsia="Calibri" w:hAnsi="Calibri"/>
      <w:sz w:val="22"/>
      <w:szCs w:val="22"/>
      <w:lang w:val="x-none" w:eastAsia="zh-CN"/>
    </w:rPr>
  </w:style>
  <w:style w:type="character" w:customStyle="1" w:styleId="1fff6">
    <w:name w:val="Дата Знак1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1fff7">
    <w:name w:val="Приветствие Знак1"/>
    <w:uiPriority w:val="99"/>
    <w:semiHidden/>
    <w:qFormat/>
    <w:rsid w:val="006F720C"/>
    <w:rPr>
      <w:rFonts w:ascii="Calibri" w:eastAsia="Calibri" w:hAnsi="Calibri"/>
      <w:sz w:val="22"/>
      <w:szCs w:val="22"/>
      <w:lang w:eastAsia="zh-CN"/>
    </w:rPr>
  </w:style>
  <w:style w:type="character" w:customStyle="1" w:styleId="1fff8">
    <w:name w:val="Текст макроса Знак1"/>
    <w:uiPriority w:val="99"/>
    <w:semiHidden/>
    <w:qFormat/>
    <w:rsid w:val="006F720C"/>
    <w:rPr>
      <w:rFonts w:ascii="Courier New" w:eastAsia="Calibri" w:hAnsi="Courier New" w:cs="Courier New"/>
      <w:lang w:eastAsia="zh-CN"/>
    </w:rPr>
  </w:style>
  <w:style w:type="character" w:customStyle="1" w:styleId="1fff9">
    <w:name w:val="Шапка Знак1"/>
    <w:uiPriority w:val="99"/>
    <w:semiHidden/>
    <w:qFormat/>
    <w:rsid w:val="006F720C"/>
    <w:rPr>
      <w:rFonts w:ascii="Calibri Light" w:eastAsia="Times New Roman" w:hAnsi="Calibri Light" w:cs="Times New Roman"/>
      <w:sz w:val="24"/>
      <w:szCs w:val="24"/>
      <w:shd w:val="clear" w:color="auto" w:fill="CCCCCC"/>
      <w:lang w:eastAsia="zh-CN"/>
    </w:rPr>
  </w:style>
  <w:style w:type="character" w:customStyle="1" w:styleId="afffffffff4">
    <w:name w:val="Ссылка указателя"/>
    <w:qFormat/>
  </w:style>
  <w:style w:type="paragraph" w:customStyle="1" w:styleId="1fffa">
    <w:name w:val="Заголовок1"/>
    <w:next w:val="afffffffff2"/>
    <w:qFormat/>
    <w:pPr>
      <w:suppressAutoHyphens/>
    </w:pPr>
    <w:rPr>
      <w:rFonts w:ascii="Arial" w:hAnsi="Arial" w:cs="Arial"/>
      <w:b/>
      <w:bCs/>
      <w:sz w:val="22"/>
      <w:szCs w:val="22"/>
      <w:lang w:eastAsia="zh-CN"/>
    </w:rPr>
  </w:style>
  <w:style w:type="paragraph" w:styleId="afffffffff2">
    <w:name w:val="Body Text"/>
    <w:link w:val="48"/>
    <w:uiPriority w:val="99"/>
    <w:qFormat/>
    <w:pPr>
      <w:suppressAutoHyphens/>
      <w:ind w:firstLine="709"/>
      <w:jc w:val="both"/>
    </w:pPr>
    <w:rPr>
      <w:rFonts w:eastAsia="Arial"/>
      <w:sz w:val="28"/>
      <w:lang w:eastAsia="zh-CN"/>
    </w:rPr>
  </w:style>
  <w:style w:type="paragraph" w:styleId="afffffffff5">
    <w:name w:val="List"/>
    <w:basedOn w:val="afffffffff2"/>
    <w:qFormat/>
  </w:style>
  <w:style w:type="paragraph" w:styleId="afffffffff6">
    <w:name w:val="caption"/>
    <w:basedOn w:val="a7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ffffffff7">
    <w:name w:val="index heading"/>
    <w:basedOn w:val="1fffa"/>
  </w:style>
  <w:style w:type="paragraph" w:customStyle="1" w:styleId="2ff3">
    <w:name w:val="Заголовок2"/>
    <w:basedOn w:val="a7"/>
    <w:next w:val="a7"/>
    <w:qFormat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Times New Roman" w:hAnsi="Calibri Light" w:cs="Calibri Light"/>
      <w:color w:val="323E4F"/>
      <w:spacing w:val="5"/>
      <w:kern w:val="2"/>
      <w:sz w:val="52"/>
      <w:szCs w:val="52"/>
      <w:lang w:val="x-none"/>
    </w:rPr>
  </w:style>
  <w:style w:type="paragraph" w:customStyle="1" w:styleId="115">
    <w:name w:val="Указатель11"/>
    <w:basedOn w:val="a7"/>
    <w:qFormat/>
    <w:pPr>
      <w:suppressLineNumbers/>
    </w:pPr>
  </w:style>
  <w:style w:type="paragraph" w:styleId="afffffffff8">
    <w:name w:val="List Paragraph"/>
    <w:basedOn w:val="a7"/>
    <w:qFormat/>
    <w:pPr>
      <w:ind w:left="720"/>
      <w:contextualSpacing/>
    </w:pPr>
  </w:style>
  <w:style w:type="paragraph" w:styleId="afffffffff9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fffffffffa">
    <w:name w:val="Subtitle"/>
    <w:basedOn w:val="a7"/>
    <w:next w:val="a7"/>
    <w:link w:val="2ff4"/>
    <w:qFormat/>
    <w:rPr>
      <w:rFonts w:ascii="Calibri Light" w:eastAsia="Times New Roman" w:hAnsi="Calibri Light" w:cs="Calibri Light"/>
      <w:i/>
      <w:iCs/>
      <w:color w:val="4472C4"/>
      <w:spacing w:val="15"/>
      <w:sz w:val="24"/>
      <w:szCs w:val="24"/>
      <w:lang w:val="x-none"/>
    </w:rPr>
  </w:style>
  <w:style w:type="paragraph" w:styleId="afffffffffb">
    <w:name w:val="Balloon Text"/>
    <w:basedOn w:val="a7"/>
    <w:link w:val="2ff5"/>
    <w:qFormat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1fffb">
    <w:name w:val="1"/>
    <w:basedOn w:val="a7"/>
    <w:next w:val="afffffffff2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73">
    <w:name w:val="Название7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74">
    <w:name w:val="Указатель7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63">
    <w:name w:val="Название6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64">
    <w:name w:val="Указатель6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55">
    <w:name w:val="Название5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56">
    <w:name w:val="Указатель5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49">
    <w:name w:val="Название4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4a">
    <w:name w:val="Указатель4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3f6">
    <w:name w:val="Название3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3f7">
    <w:name w:val="Указатель3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2ff6">
    <w:name w:val="Название2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2ff7">
    <w:name w:val="Указатель2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1fffc">
    <w:name w:val="Название1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1fffd">
    <w:name w:val="Указатель1"/>
    <w:basedOn w:val="a7"/>
    <w:qFormat/>
    <w:pPr>
      <w:suppressLineNumbers/>
      <w:spacing w:after="0" w:line="240" w:lineRule="auto"/>
    </w:pPr>
    <w:rPr>
      <w:rFonts w:ascii="Times New Roman" w:eastAsia="Times New Roman" w:hAnsi="Times New Roman" w:cs="Tahoma"/>
      <w:sz w:val="28"/>
      <w:szCs w:val="20"/>
    </w:rPr>
  </w:style>
  <w:style w:type="paragraph" w:customStyle="1" w:styleId="afffffffffc">
    <w:name w:val="?????????"/>
    <w:basedOn w:val="a7"/>
    <w:next w:val="afffffffff2"/>
    <w:qFormat/>
    <w:pPr>
      <w:keepNext/>
      <w:spacing w:before="240" w:after="120" w:line="240" w:lineRule="auto"/>
    </w:pPr>
    <w:rPr>
      <w:rFonts w:ascii="Arial" w:eastAsia="Times New Roman" w:hAnsi="Arial"/>
      <w:sz w:val="28"/>
      <w:szCs w:val="20"/>
    </w:rPr>
  </w:style>
  <w:style w:type="paragraph" w:customStyle="1" w:styleId="afffffffffd">
    <w:name w:val="????????"/>
    <w:basedOn w:val="a7"/>
    <w:qFormat/>
    <w:pPr>
      <w:suppressLineNumbers/>
      <w:spacing w:before="120" w:after="120" w:line="240" w:lineRule="auto"/>
    </w:pPr>
    <w:rPr>
      <w:rFonts w:ascii="Times New Roman" w:eastAsia="Times New Roman" w:hAnsi="Times New Roman"/>
      <w:i/>
      <w:sz w:val="24"/>
      <w:szCs w:val="20"/>
    </w:rPr>
  </w:style>
  <w:style w:type="paragraph" w:customStyle="1" w:styleId="WW-1">
    <w:name w:val="WW-?????????"/>
    <w:basedOn w:val="a7"/>
    <w:qFormat/>
    <w:pPr>
      <w:suppressLineNumbers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2ff8">
    <w:name w:val="???????? ????? 2"/>
    <w:basedOn w:val="a7"/>
    <w:qFormat/>
    <w:pPr>
      <w:spacing w:after="120" w:line="48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1fffe">
    <w:name w:val="Обычный1"/>
    <w:qFormat/>
    <w:pPr>
      <w:suppressAutoHyphens/>
    </w:pPr>
    <w:rPr>
      <w:rFonts w:eastAsia="Arial"/>
      <w:lang w:eastAsia="zh-CN"/>
    </w:rPr>
  </w:style>
  <w:style w:type="paragraph" w:customStyle="1" w:styleId="4b">
    <w:name w:val="Стиль4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caps/>
      <w:sz w:val="24"/>
      <w:szCs w:val="24"/>
    </w:rPr>
  </w:style>
  <w:style w:type="paragraph" w:customStyle="1" w:styleId="afffffffffe">
    <w:name w:val="????? ?????????"/>
    <w:basedOn w:val="a7"/>
    <w:qFormat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</w:rPr>
  </w:style>
  <w:style w:type="paragraph" w:customStyle="1" w:styleId="affffffffff">
    <w:name w:val="??????? (???)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116">
    <w:name w:val="Заголовок 11"/>
    <w:basedOn w:val="1fffe"/>
    <w:next w:val="1fffe"/>
    <w:qFormat/>
    <w:pPr>
      <w:keepNext/>
      <w:widowControl w:val="0"/>
      <w:spacing w:line="360" w:lineRule="auto"/>
      <w:jc w:val="center"/>
    </w:pPr>
    <w:rPr>
      <w:b/>
      <w:color w:val="000000"/>
      <w:sz w:val="36"/>
    </w:rPr>
  </w:style>
  <w:style w:type="paragraph" w:customStyle="1" w:styleId="affffffffff0">
    <w:name w:val="Колонтитул"/>
    <w:basedOn w:val="a7"/>
    <w:qFormat/>
    <w:pPr>
      <w:suppressLineNumbers/>
      <w:tabs>
        <w:tab w:val="center" w:pos="4819"/>
        <w:tab w:val="right" w:pos="9638"/>
      </w:tabs>
      <w:spacing w:line="252" w:lineRule="auto"/>
    </w:pPr>
  </w:style>
  <w:style w:type="paragraph" w:styleId="affffffffff1">
    <w:name w:val="footer"/>
    <w:basedOn w:val="a7"/>
    <w:link w:val="2ff9"/>
    <w:qFormat/>
    <w:pPr>
      <w:spacing w:after="0" w:line="240" w:lineRule="auto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3f8">
    <w:name w:val="???????? ????? ? ???????? 3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20"/>
    </w:rPr>
  </w:style>
  <w:style w:type="paragraph" w:customStyle="1" w:styleId="3f9">
    <w:name w:val="???????? ????? 3"/>
    <w:basedOn w:val="a7"/>
    <w:qFormat/>
    <w:pPr>
      <w:spacing w:after="120" w:line="240" w:lineRule="auto"/>
    </w:pPr>
    <w:rPr>
      <w:rFonts w:ascii="Times New Roman" w:eastAsia="Times New Roman" w:hAnsi="Times New Roman"/>
      <w:sz w:val="16"/>
      <w:szCs w:val="20"/>
    </w:rPr>
  </w:style>
  <w:style w:type="paragraph" w:styleId="afffffffff3">
    <w:name w:val="Body Text Indent"/>
    <w:basedOn w:val="afffffffff2"/>
    <w:link w:val="3f5"/>
    <w:unhideWhenUsed/>
    <w:qFormat/>
    <w:rsid w:val="006F720C"/>
    <w:pPr>
      <w:suppressAutoHyphens w:val="0"/>
      <w:ind w:firstLine="360"/>
      <w:jc w:val="left"/>
    </w:pPr>
    <w:rPr>
      <w:sz w:val="24"/>
      <w:szCs w:val="24"/>
    </w:rPr>
  </w:style>
  <w:style w:type="paragraph" w:customStyle="1" w:styleId="1ffff">
    <w:name w:val="Основной текст1"/>
    <w:basedOn w:val="1fffe"/>
    <w:qFormat/>
    <w:pPr>
      <w:jc w:val="both"/>
    </w:pPr>
    <w:rPr>
      <w:sz w:val="24"/>
    </w:rPr>
  </w:style>
  <w:style w:type="paragraph" w:customStyle="1" w:styleId="2ffa">
    <w:name w:val="???????? ????? ? ???????? 2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styleId="affffffffff2">
    <w:name w:val="header"/>
    <w:basedOn w:val="a7"/>
    <w:link w:val="2ffb"/>
    <w:qFormat/>
    <w:pPr>
      <w:spacing w:after="0" w:line="240" w:lineRule="auto"/>
    </w:pPr>
    <w:rPr>
      <w:rFonts w:ascii="MS Sans Serif" w:eastAsia="Times New Roman" w:hAnsi="MS Sans Serif" w:cs="MS Sans Serif"/>
      <w:sz w:val="20"/>
      <w:szCs w:val="20"/>
      <w:lang w:val="en-US"/>
    </w:rPr>
  </w:style>
  <w:style w:type="paragraph" w:customStyle="1" w:styleId="1ffff0">
    <w:name w:val="îãëàâëåíèå 1"/>
    <w:basedOn w:val="a7"/>
    <w:next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ffff1">
    <w:name w:val="Нижний колонтитул1"/>
    <w:basedOn w:val="1fffe"/>
    <w:qFormat/>
  </w:style>
  <w:style w:type="paragraph" w:customStyle="1" w:styleId="215">
    <w:name w:val="Основной текст 21"/>
    <w:basedOn w:val="1fffe"/>
    <w:qFormat/>
    <w:rPr>
      <w:sz w:val="22"/>
    </w:rPr>
  </w:style>
  <w:style w:type="paragraph" w:customStyle="1" w:styleId="affffffffff3">
    <w:name w:val="?????"/>
    <w:basedOn w:val="a7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1ffff2">
    <w:name w:val="????????? 1"/>
    <w:basedOn w:val="a7"/>
    <w:next w:val="a7"/>
    <w:qFormat/>
    <w:pPr>
      <w:keepNext/>
      <w:spacing w:after="0" w:line="240" w:lineRule="auto"/>
    </w:pPr>
    <w:rPr>
      <w:rFonts w:ascii="MS Sans Serif" w:eastAsia="Times New Roman" w:hAnsi="MS Sans Serif"/>
      <w:b/>
      <w:sz w:val="24"/>
      <w:szCs w:val="20"/>
    </w:rPr>
  </w:style>
  <w:style w:type="paragraph" w:customStyle="1" w:styleId="216">
    <w:name w:val="Основной текст с отступом 21"/>
    <w:basedOn w:val="1fffe"/>
    <w:qFormat/>
    <w:pPr>
      <w:ind w:firstLine="720"/>
      <w:jc w:val="both"/>
    </w:pPr>
    <w:rPr>
      <w:sz w:val="24"/>
    </w:rPr>
  </w:style>
  <w:style w:type="paragraph" w:customStyle="1" w:styleId="83">
    <w:name w:val="????????? 8"/>
    <w:basedOn w:val="a7"/>
    <w:next w:val="a7"/>
    <w:qFormat/>
    <w:pPr>
      <w:keepNext/>
      <w:spacing w:after="0" w:line="240" w:lineRule="auto"/>
      <w:ind w:firstLine="709"/>
    </w:pPr>
    <w:rPr>
      <w:rFonts w:ascii="MS Sans Serif" w:eastAsia="Times New Roman" w:hAnsi="MS Sans Serif"/>
      <w:sz w:val="28"/>
      <w:szCs w:val="20"/>
    </w:rPr>
  </w:style>
  <w:style w:type="paragraph" w:customStyle="1" w:styleId="1ffff3">
    <w:name w:val="????1"/>
    <w:qFormat/>
    <w:pPr>
      <w:widowControl w:val="0"/>
      <w:suppressAutoHyphens/>
    </w:pPr>
    <w:rPr>
      <w:rFonts w:eastAsia="Arial"/>
      <w:sz w:val="24"/>
      <w:lang w:eastAsia="zh-CN"/>
    </w:rPr>
  </w:style>
  <w:style w:type="paragraph" w:customStyle="1" w:styleId="317">
    <w:name w:val="Основной текст с отступом 31"/>
    <w:basedOn w:val="1fffe"/>
    <w:qFormat/>
    <w:pPr>
      <w:ind w:firstLine="720"/>
      <w:jc w:val="both"/>
    </w:pPr>
    <w:rPr>
      <w:sz w:val="24"/>
    </w:rPr>
  </w:style>
  <w:style w:type="paragraph" w:customStyle="1" w:styleId="affffffffff4">
    <w:name w:val="??????"/>
    <w:basedOn w:val="a7"/>
    <w:qFormat/>
    <w:pPr>
      <w:spacing w:after="0" w:line="240" w:lineRule="auto"/>
      <w:ind w:left="284" w:right="424"/>
      <w:jc w:val="both"/>
    </w:pPr>
    <w:rPr>
      <w:rFonts w:ascii="Arial" w:eastAsia="Times New Roman" w:hAnsi="Arial"/>
      <w:sz w:val="24"/>
      <w:szCs w:val="20"/>
    </w:rPr>
  </w:style>
  <w:style w:type="paragraph" w:customStyle="1" w:styleId="affffffffff5">
    <w:name w:val="??????????"/>
    <w:qFormat/>
    <w:pPr>
      <w:suppressAutoHyphens/>
    </w:pPr>
    <w:rPr>
      <w:rFonts w:eastAsia="Arial"/>
      <w:lang w:eastAsia="zh-CN"/>
    </w:rPr>
  </w:style>
  <w:style w:type="paragraph" w:customStyle="1" w:styleId="WW-2">
    <w:name w:val="WW-????????"/>
    <w:basedOn w:val="a7"/>
    <w:qFormat/>
    <w:pPr>
      <w:spacing w:after="0" w:line="240" w:lineRule="auto"/>
    </w:pPr>
    <w:rPr>
      <w:rFonts w:ascii="Arial" w:eastAsia="Times New Roman" w:hAnsi="Arial"/>
      <w:sz w:val="24"/>
      <w:szCs w:val="20"/>
    </w:rPr>
  </w:style>
  <w:style w:type="paragraph" w:customStyle="1" w:styleId="2ffc">
    <w:name w:val="????????? 2"/>
    <w:basedOn w:val="a7"/>
    <w:next w:val="a7"/>
    <w:qFormat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BodyText21">
    <w:name w:val="Body Text 21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75">
    <w:name w:val="????????? 7"/>
    <w:basedOn w:val="a7"/>
    <w:next w:val="a7"/>
    <w:qFormat/>
    <w:pPr>
      <w:keepNext/>
      <w:spacing w:after="0" w:line="240" w:lineRule="auto"/>
    </w:pPr>
    <w:rPr>
      <w:rFonts w:ascii="Times New Roman" w:eastAsia="Times New Roman" w:hAnsi="Times New Roman"/>
      <w:b/>
      <w:sz w:val="24"/>
      <w:szCs w:val="20"/>
      <w:u w:val="single"/>
    </w:rPr>
  </w:style>
  <w:style w:type="paragraph" w:customStyle="1" w:styleId="BodyText22">
    <w:name w:val="Body Text 22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2ffd">
    <w:name w:val="????????????? ?????? 2"/>
    <w:basedOn w:val="a7"/>
    <w:qFormat/>
    <w:pPr>
      <w:spacing w:after="0" w:line="240" w:lineRule="auto"/>
      <w:ind w:left="283"/>
    </w:pPr>
    <w:rPr>
      <w:rFonts w:ascii="Tahoma" w:eastAsia="Times New Roman" w:hAnsi="Tahoma"/>
      <w:color w:val="000000"/>
      <w:sz w:val="18"/>
      <w:szCs w:val="20"/>
    </w:rPr>
  </w:style>
  <w:style w:type="paragraph" w:customStyle="1" w:styleId="affffffffff6">
    <w:name w:val="??????????? ??????"/>
    <w:basedOn w:val="a7"/>
    <w:qFormat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affffffffff7">
    <w:name w:val="???????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styleId="1ffff4">
    <w:name w:val="toc 1"/>
    <w:basedOn w:val="a7"/>
    <w:next w:val="a7"/>
    <w:uiPriority w:val="39"/>
    <w:qFormat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customStyle="1" w:styleId="WW-3">
    <w:name w:val="WW-???????"/>
    <w:basedOn w:val="afffffffff2"/>
    <w:next w:val="afffffffff2"/>
    <w:qFormat/>
    <w:pPr>
      <w:jc w:val="left"/>
    </w:pPr>
    <w:rPr>
      <w:rFonts w:ascii="Arial" w:hAnsi="Arial" w:cs="Arial"/>
      <w:sz w:val="20"/>
    </w:rPr>
  </w:style>
  <w:style w:type="paragraph" w:customStyle="1" w:styleId="1ffff5">
    <w:name w:val="çàãîëîâîê 1"/>
    <w:basedOn w:val="a7"/>
    <w:next w:val="a7"/>
    <w:qFormat/>
    <w:pPr>
      <w:keepNext/>
      <w:spacing w:before="240" w:after="60" w:line="240" w:lineRule="auto"/>
      <w:ind w:firstLine="709"/>
    </w:pPr>
    <w:rPr>
      <w:rFonts w:ascii="Arial" w:eastAsia="Times New Roman" w:hAnsi="Arial"/>
      <w:b/>
      <w:color w:val="000080"/>
      <w:kern w:val="2"/>
      <w:sz w:val="28"/>
      <w:szCs w:val="20"/>
    </w:rPr>
  </w:style>
  <w:style w:type="paragraph" w:customStyle="1" w:styleId="2ffe">
    <w:name w:val="????? ????????? 2 + ?? ????? ?????????"/>
    <w:basedOn w:val="23"/>
    <w:qFormat/>
    <w:pPr>
      <w:widowControl w:val="0"/>
      <w:spacing w:before="240" w:after="120" w:line="240" w:lineRule="auto"/>
      <w:jc w:val="center"/>
    </w:pPr>
    <w:rPr>
      <w:rFonts w:ascii="Times New Roman" w:hAnsi="Times New Roman" w:cs="Times New Roman"/>
      <w:bCs w:val="0"/>
      <w:color w:val="000000"/>
      <w:sz w:val="24"/>
      <w:szCs w:val="20"/>
    </w:rPr>
  </w:style>
  <w:style w:type="paragraph" w:customStyle="1" w:styleId="3040">
    <w:name w:val="????? ????????? 3 + ?????:  0.4 ?? ?????? ??????:  0 ??"/>
    <w:basedOn w:val="30"/>
    <w:qFormat/>
    <w:pPr>
      <w:keepLines w:val="0"/>
      <w:widowControl w:val="0"/>
      <w:spacing w:before="240" w:after="60" w:line="240" w:lineRule="auto"/>
      <w:jc w:val="center"/>
    </w:pPr>
    <w:rPr>
      <w:rFonts w:ascii="Times New Roman" w:hAnsi="Times New Roman" w:cs="Times New Roman"/>
      <w:bCs w:val="0"/>
      <w:color w:val="000000"/>
      <w:sz w:val="24"/>
    </w:rPr>
  </w:style>
  <w:style w:type="paragraph" w:customStyle="1" w:styleId="TimesNewRoman12pt">
    <w:name w:val="????? ????? Times New Roman 12 pt ?????????? ?????? ?? ?????? + ?? ..."/>
    <w:basedOn w:val="a7"/>
    <w:qFormat/>
    <w:pPr>
      <w:keepNext/>
      <w:widowControl w:val="0"/>
      <w:spacing w:before="240" w:after="60" w:line="240" w:lineRule="auto"/>
      <w:jc w:val="center"/>
    </w:pPr>
    <w:rPr>
      <w:rFonts w:ascii="Times New Roman" w:eastAsia="Times New Roman" w:hAnsi="Times New Roman"/>
      <w:i/>
      <w:sz w:val="24"/>
      <w:szCs w:val="20"/>
    </w:rPr>
  </w:style>
  <w:style w:type="paragraph" w:customStyle="1" w:styleId="FR2">
    <w:name w:val="FR2"/>
    <w:qFormat/>
    <w:pPr>
      <w:widowControl w:val="0"/>
      <w:suppressAutoHyphens/>
      <w:spacing w:before="120"/>
      <w:ind w:left="560"/>
    </w:pPr>
    <w:rPr>
      <w:rFonts w:eastAsia="Arial"/>
      <w:sz w:val="18"/>
      <w:lang w:eastAsia="zh-CN"/>
    </w:rPr>
  </w:style>
  <w:style w:type="paragraph" w:customStyle="1" w:styleId="FR1">
    <w:name w:val="FR1"/>
    <w:qFormat/>
    <w:pPr>
      <w:widowControl w:val="0"/>
      <w:suppressAutoHyphens/>
      <w:spacing w:before="1920"/>
    </w:pPr>
    <w:rPr>
      <w:rFonts w:eastAsia="Arial"/>
      <w:b/>
      <w:sz w:val="28"/>
      <w:lang w:eastAsia="zh-CN"/>
    </w:rPr>
  </w:style>
  <w:style w:type="paragraph" w:customStyle="1" w:styleId="affffffffff8">
    <w:name w:val="????? ???????"/>
    <w:basedOn w:val="a7"/>
    <w:qFormat/>
    <w:pPr>
      <w:spacing w:after="0" w:line="240" w:lineRule="auto"/>
    </w:pPr>
    <w:rPr>
      <w:rFonts w:ascii="Tahoma" w:eastAsia="Times New Roman" w:hAnsi="Tahoma"/>
      <w:sz w:val="16"/>
      <w:szCs w:val="20"/>
    </w:rPr>
  </w:style>
  <w:style w:type="paragraph" w:customStyle="1" w:styleId="S">
    <w:name w:val="S_?????? ??????????"/>
    <w:basedOn w:val="a7"/>
    <w:qFormat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9">
    <w:name w:val="?????????? ??????"/>
    <w:basedOn w:val="afffffffff2"/>
    <w:qFormat/>
  </w:style>
  <w:style w:type="paragraph" w:customStyle="1" w:styleId="affffffffffa">
    <w:name w:val="Содержимое врезки"/>
    <w:basedOn w:val="afffffffff2"/>
    <w:qFormat/>
  </w:style>
  <w:style w:type="paragraph" w:styleId="affffffffffb">
    <w:name w:val="Normal (Web)"/>
    <w:basedOn w:val="a7"/>
    <w:qFormat/>
    <w:pPr>
      <w:spacing w:before="45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a7"/>
    <w:qFormat/>
    <w:pPr>
      <w:widowControl w:val="0"/>
      <w:spacing w:after="0" w:line="448" w:lineRule="exact"/>
      <w:ind w:firstLine="533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10">
    <w:name w:val="Основной текст с отступом 311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ConsPlusNormal0">
    <w:name w:val="ConsPlusNormal"/>
    <w:qFormat/>
    <w:pPr>
      <w:widowControl w:val="0"/>
      <w:suppressAutoHyphens/>
      <w:ind w:firstLine="720"/>
    </w:pPr>
    <w:rPr>
      <w:rFonts w:ascii="Arial" w:eastAsia="Arial" w:hAnsi="Arial" w:cs="Arial"/>
      <w:lang w:eastAsia="zh-CN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Arial" w:hAnsi="Courier New" w:cs="Courier New"/>
      <w:lang w:eastAsia="zh-CN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Arial" w:eastAsia="Arial" w:hAnsi="Arial" w:cs="Arial"/>
      <w:b/>
      <w:bCs/>
      <w:lang w:eastAsia="zh-CN"/>
    </w:rPr>
  </w:style>
  <w:style w:type="paragraph" w:customStyle="1" w:styleId="S0">
    <w:name w:val="S_Обычный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S31">
    <w:name w:val="S_Нумерованный_3.1"/>
    <w:basedOn w:val="S0"/>
    <w:qFormat/>
    <w:pPr>
      <w:ind w:left="-14976" w:firstLine="0"/>
    </w:pPr>
  </w:style>
  <w:style w:type="paragraph" w:customStyle="1" w:styleId="1ffff6">
    <w:name w:val="Маркированный_1"/>
    <w:basedOn w:val="a7"/>
    <w:qFormat/>
    <w:pPr>
      <w:tabs>
        <w:tab w:val="left" w:pos="900"/>
      </w:tabs>
      <w:spacing w:after="0" w:line="360" w:lineRule="auto"/>
      <w:ind w:left="-7197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ffff7">
    <w:name w:val="Маркированный список1"/>
    <w:basedOn w:val="1ffff6"/>
    <w:qFormat/>
    <w:pPr>
      <w:ind w:left="0"/>
    </w:pPr>
  </w:style>
  <w:style w:type="paragraph" w:customStyle="1" w:styleId="S1">
    <w:name w:val="S_Маркированный"/>
    <w:basedOn w:val="1ffff7"/>
    <w:qFormat/>
    <w:pPr>
      <w:tabs>
        <w:tab w:val="left" w:pos="1260"/>
      </w:tabs>
    </w:pPr>
  </w:style>
  <w:style w:type="paragraph" w:customStyle="1" w:styleId="affffffffffc">
    <w:name w:val="Содержимое таблицы"/>
    <w:basedOn w:val="a7"/>
    <w:qFormat/>
    <w:pPr>
      <w:widowControl w:val="0"/>
      <w:suppressLineNumbers/>
      <w:spacing w:after="0" w:line="240" w:lineRule="auto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paragraph" w:customStyle="1" w:styleId="affffffffffd">
    <w:name w:val="Заголовок таблицы"/>
    <w:basedOn w:val="affffffffffc"/>
    <w:qFormat/>
    <w:pPr>
      <w:jc w:val="center"/>
    </w:pPr>
    <w:rPr>
      <w:b/>
      <w:bCs/>
    </w:rPr>
  </w:style>
  <w:style w:type="paragraph" w:customStyle="1" w:styleId="323">
    <w:name w:val="Основной текст с отступом 32"/>
    <w:basedOn w:val="a7"/>
    <w:qFormat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e">
    <w:name w:val="Знак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2111">
    <w:name w:val="Основной текст 211"/>
    <w:basedOn w:val="a7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2112">
    <w:name w:val="Основной текст с отступом 211"/>
    <w:basedOn w:val="a7"/>
    <w:qFormat/>
    <w:pPr>
      <w:spacing w:after="0" w:line="240" w:lineRule="auto"/>
      <w:ind w:firstLine="360"/>
      <w:textAlignment w:val="baseline"/>
    </w:pPr>
    <w:rPr>
      <w:rFonts w:ascii="Arial" w:eastAsia="Times New Roman" w:hAnsi="Arial"/>
      <w:szCs w:val="20"/>
    </w:rPr>
  </w:style>
  <w:style w:type="paragraph" w:customStyle="1" w:styleId="217">
    <w:name w:val="Знак21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17">
    <w:name w:val="Знак Знак Знак1 Знак Знак Знак Знак Знак Знак1 Знак Знак Знак Знак"/>
    <w:basedOn w:val="a7"/>
    <w:qFormat/>
    <w:pPr>
      <w:keepLines/>
      <w:spacing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318">
    <w:name w:val="Основной текст 31"/>
    <w:basedOn w:val="a7"/>
    <w:qFormat/>
    <w:pPr>
      <w:widowControl w:val="0"/>
      <w:spacing w:after="120" w:line="240" w:lineRule="auto"/>
    </w:pPr>
    <w:rPr>
      <w:rFonts w:ascii="Times New Roman" w:eastAsia="Times New Roman" w:hAnsi="Times New Roman"/>
      <w:color w:val="000000"/>
      <w:sz w:val="16"/>
      <w:szCs w:val="16"/>
    </w:rPr>
  </w:style>
  <w:style w:type="paragraph" w:styleId="2fff">
    <w:name w:val="toc 2"/>
    <w:basedOn w:val="a7"/>
    <w:next w:val="a7"/>
    <w:qFormat/>
    <w:pPr>
      <w:spacing w:after="0" w:line="240" w:lineRule="auto"/>
      <w:ind w:left="280"/>
    </w:pPr>
    <w:rPr>
      <w:rFonts w:ascii="Times New Roman" w:eastAsia="Times New Roman" w:hAnsi="Times New Roman"/>
      <w:smallCaps/>
      <w:sz w:val="20"/>
      <w:szCs w:val="20"/>
    </w:rPr>
  </w:style>
  <w:style w:type="paragraph" w:styleId="3fa">
    <w:name w:val="toc 3"/>
    <w:basedOn w:val="a7"/>
    <w:next w:val="a7"/>
    <w:qFormat/>
    <w:pPr>
      <w:spacing w:after="0" w:line="240" w:lineRule="auto"/>
      <w:ind w:left="560"/>
    </w:pPr>
    <w:rPr>
      <w:rFonts w:ascii="Times New Roman" w:eastAsia="Times New Roman" w:hAnsi="Times New Roman"/>
      <w:i/>
      <w:iCs/>
      <w:sz w:val="20"/>
      <w:szCs w:val="20"/>
    </w:rPr>
  </w:style>
  <w:style w:type="paragraph" w:styleId="4c">
    <w:name w:val="toc 4"/>
    <w:basedOn w:val="a7"/>
    <w:next w:val="a7"/>
    <w:qFormat/>
    <w:pPr>
      <w:spacing w:after="0" w:line="240" w:lineRule="auto"/>
      <w:ind w:left="840"/>
    </w:pPr>
    <w:rPr>
      <w:rFonts w:ascii="Times New Roman" w:eastAsia="Times New Roman" w:hAnsi="Times New Roman"/>
      <w:sz w:val="18"/>
      <w:szCs w:val="18"/>
    </w:rPr>
  </w:style>
  <w:style w:type="paragraph" w:styleId="57">
    <w:name w:val="toc 5"/>
    <w:basedOn w:val="a7"/>
    <w:next w:val="a7"/>
    <w:qFormat/>
    <w:pPr>
      <w:spacing w:after="0" w:line="240" w:lineRule="auto"/>
      <w:ind w:left="1120"/>
    </w:pPr>
    <w:rPr>
      <w:rFonts w:ascii="Times New Roman" w:eastAsia="Times New Roman" w:hAnsi="Times New Roman"/>
      <w:sz w:val="18"/>
      <w:szCs w:val="18"/>
    </w:rPr>
  </w:style>
  <w:style w:type="paragraph" w:styleId="65">
    <w:name w:val="toc 6"/>
    <w:basedOn w:val="a7"/>
    <w:next w:val="a7"/>
    <w:qFormat/>
    <w:pPr>
      <w:spacing w:after="0" w:line="240" w:lineRule="auto"/>
      <w:ind w:left="1400"/>
    </w:pPr>
    <w:rPr>
      <w:rFonts w:ascii="Times New Roman" w:eastAsia="Times New Roman" w:hAnsi="Times New Roman"/>
      <w:sz w:val="18"/>
      <w:szCs w:val="18"/>
    </w:rPr>
  </w:style>
  <w:style w:type="paragraph" w:styleId="76">
    <w:name w:val="toc 7"/>
    <w:basedOn w:val="a7"/>
    <w:next w:val="a7"/>
    <w:qFormat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84">
    <w:name w:val="toc 8"/>
    <w:basedOn w:val="a7"/>
    <w:next w:val="a7"/>
    <w:qFormat/>
    <w:pPr>
      <w:spacing w:after="0" w:line="240" w:lineRule="auto"/>
      <w:ind w:left="1960"/>
    </w:pPr>
    <w:rPr>
      <w:rFonts w:ascii="Times New Roman" w:eastAsia="Times New Roman" w:hAnsi="Times New Roman"/>
      <w:sz w:val="18"/>
      <w:szCs w:val="18"/>
    </w:rPr>
  </w:style>
  <w:style w:type="paragraph" w:styleId="94">
    <w:name w:val="toc 9"/>
    <w:basedOn w:val="a7"/>
    <w:next w:val="a7"/>
    <w:qFormat/>
    <w:pPr>
      <w:spacing w:after="0" w:line="240" w:lineRule="auto"/>
      <w:ind w:left="2240"/>
    </w:pPr>
    <w:rPr>
      <w:rFonts w:ascii="Times New Roman" w:eastAsia="Times New Roman" w:hAnsi="Times New Roman"/>
      <w:sz w:val="18"/>
      <w:szCs w:val="18"/>
    </w:rPr>
  </w:style>
  <w:style w:type="paragraph" w:customStyle="1" w:styleId="1ffff8">
    <w:name w:val="Цитата1"/>
    <w:basedOn w:val="a7"/>
    <w:qFormat/>
    <w:pPr>
      <w:shd w:val="clear" w:color="auto" w:fill="FFFFFF"/>
      <w:spacing w:after="0" w:line="274" w:lineRule="exact"/>
      <w:ind w:left="3691" w:right="2304" w:hanging="422"/>
      <w:jc w:val="center"/>
    </w:pPr>
    <w:rPr>
      <w:rFonts w:ascii="Times New Roman" w:eastAsia="Times New Roman" w:hAnsi="Times New Roman"/>
      <w:b/>
      <w:bCs/>
      <w:color w:val="000000"/>
      <w:spacing w:val="-2"/>
      <w:sz w:val="24"/>
      <w:szCs w:val="24"/>
    </w:rPr>
  </w:style>
  <w:style w:type="paragraph" w:customStyle="1" w:styleId="afffffffffff">
    <w:name w:val="Таблица"/>
    <w:basedOn w:val="a7"/>
    <w:qFormat/>
    <w:pPr>
      <w:spacing w:before="80" w:after="80" w:line="240" w:lineRule="auto"/>
      <w:jc w:val="center"/>
    </w:pPr>
    <w:rPr>
      <w:rFonts w:ascii="Arial" w:eastAsia="Times New Roman" w:hAnsi="Arial"/>
      <w:color w:val="000000"/>
      <w:szCs w:val="20"/>
    </w:rPr>
  </w:style>
  <w:style w:type="paragraph" w:customStyle="1" w:styleId="xl24">
    <w:name w:val="xl24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Arial" w:hAnsi="Arial" w:cs="Arial"/>
      <w:lang w:eastAsia="zh-CN"/>
    </w:rPr>
  </w:style>
  <w:style w:type="paragraph" w:styleId="afffffffffff0">
    <w:name w:val="footnote text"/>
    <w:basedOn w:val="a7"/>
    <w:link w:val="2fff0"/>
    <w:qFormat/>
    <w:pPr>
      <w:widowControl w:val="0"/>
      <w:spacing w:after="0" w:line="240" w:lineRule="auto"/>
      <w:ind w:firstLine="720"/>
      <w:jc w:val="both"/>
    </w:pPr>
    <w:rPr>
      <w:rFonts w:ascii="Arial" w:eastAsia="Times New Roman" w:hAnsi="Arial" w:cs="Arial"/>
      <w:color w:val="000000"/>
      <w:sz w:val="20"/>
      <w:szCs w:val="24"/>
      <w:lang w:val="x-none"/>
    </w:rPr>
  </w:style>
  <w:style w:type="paragraph" w:customStyle="1" w:styleId="512">
    <w:name w:val="Стиль Заголовок 5 + 12 пт не курсив По центру"/>
    <w:basedOn w:val="50"/>
    <w:qFormat/>
    <w:pPr>
      <w:keepNext w:val="0"/>
      <w:suppressAutoHyphens w:val="0"/>
      <w:spacing w:before="240" w:after="60"/>
      <w:jc w:val="center"/>
    </w:pPr>
    <w:rPr>
      <w:bCs/>
      <w:i w:val="0"/>
      <w:sz w:val="26"/>
    </w:rPr>
  </w:style>
  <w:style w:type="paragraph" w:customStyle="1" w:styleId="1ffff9">
    <w:name w:val="Схема документа1"/>
    <w:basedOn w:val="a7"/>
    <w:qFormat/>
    <w:pPr>
      <w:shd w:val="clear" w:color="auto" w:fill="000080"/>
      <w:spacing w:after="0" w:line="240" w:lineRule="auto"/>
    </w:pPr>
    <w:rPr>
      <w:rFonts w:ascii="Tahoma" w:eastAsia="Times New Roman" w:hAnsi="Tahoma" w:cs="Tahoma"/>
      <w:caps/>
      <w:color w:val="000000"/>
      <w:sz w:val="20"/>
      <w:szCs w:val="20"/>
    </w:rPr>
  </w:style>
  <w:style w:type="paragraph" w:customStyle="1" w:styleId="218">
    <w:name w:val="Список 21"/>
    <w:basedOn w:val="a7"/>
    <w:qFormat/>
    <w:pPr>
      <w:spacing w:after="0" w:line="240" w:lineRule="auto"/>
      <w:ind w:left="566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19">
    <w:name w:val="Список 31"/>
    <w:basedOn w:val="a7"/>
    <w:qFormat/>
    <w:pPr>
      <w:spacing w:after="0" w:line="240" w:lineRule="auto"/>
      <w:ind w:left="849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412">
    <w:name w:val="Список 41"/>
    <w:basedOn w:val="a7"/>
    <w:qFormat/>
    <w:pPr>
      <w:spacing w:after="0" w:line="240" w:lineRule="auto"/>
      <w:ind w:left="1132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511">
    <w:name w:val="Список 51"/>
    <w:basedOn w:val="a7"/>
    <w:qFormat/>
    <w:pPr>
      <w:spacing w:after="0" w:line="240" w:lineRule="auto"/>
      <w:ind w:left="1415" w:hanging="283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ffa">
    <w:name w:val="Прощание1"/>
    <w:basedOn w:val="a7"/>
    <w:qFormat/>
    <w:pPr>
      <w:spacing w:after="0" w:line="240" w:lineRule="auto"/>
      <w:ind w:left="4252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19">
    <w:name w:val="Маркированный список 21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31a">
    <w:name w:val="Маркированный список 31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fffb">
    <w:name w:val="Название объекта1"/>
    <w:basedOn w:val="a7"/>
    <w:next w:val="a7"/>
    <w:qFormat/>
    <w:pPr>
      <w:spacing w:after="0" w:line="240" w:lineRule="auto"/>
    </w:pPr>
    <w:rPr>
      <w:rFonts w:ascii="Times New Roman" w:eastAsia="Times New Roman" w:hAnsi="Times New Roman"/>
      <w:b/>
      <w:bCs/>
      <w:color w:val="000000"/>
      <w:sz w:val="20"/>
      <w:szCs w:val="20"/>
    </w:rPr>
  </w:style>
  <w:style w:type="paragraph" w:styleId="afffffffffff1">
    <w:name w:val="Signature"/>
    <w:basedOn w:val="a7"/>
    <w:link w:val="1ffffc"/>
    <w:qFormat/>
    <w:pPr>
      <w:spacing w:after="0" w:line="240" w:lineRule="auto"/>
      <w:ind w:left="4252"/>
    </w:pPr>
    <w:rPr>
      <w:rFonts w:ascii="Times New Roman" w:eastAsia="Times New Roman" w:hAnsi="Times New Roman"/>
      <w:color w:val="000000"/>
      <w:sz w:val="24"/>
      <w:szCs w:val="24"/>
      <w:lang w:val="x-none"/>
    </w:rPr>
  </w:style>
  <w:style w:type="paragraph" w:customStyle="1" w:styleId="1ffffd">
    <w:name w:val="Красная строка1"/>
    <w:basedOn w:val="afffffffff2"/>
    <w:qFormat/>
    <w:pPr>
      <w:suppressAutoHyphens w:val="0"/>
      <w:spacing w:after="120"/>
      <w:ind w:firstLine="210"/>
      <w:jc w:val="left"/>
    </w:pPr>
    <w:rPr>
      <w:rFonts w:eastAsia="Times New Roman"/>
      <w:color w:val="000000"/>
      <w:sz w:val="24"/>
      <w:szCs w:val="24"/>
    </w:rPr>
  </w:style>
  <w:style w:type="paragraph" w:customStyle="1" w:styleId="21a">
    <w:name w:val="Красная строка 21"/>
    <w:basedOn w:val="afffffffff3"/>
    <w:qFormat/>
    <w:pPr>
      <w:ind w:left="283" w:firstLine="210"/>
    </w:pPr>
  </w:style>
  <w:style w:type="paragraph" w:customStyle="1" w:styleId="Style8">
    <w:name w:val="Style8"/>
    <w:basedOn w:val="a7"/>
    <w:qFormat/>
    <w:pPr>
      <w:widowControl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ffffe">
    <w:name w:val="Текст примечания1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</w:rPr>
  </w:style>
  <w:style w:type="paragraph" w:customStyle="1" w:styleId="3fb">
    <w:name w:val="Текст примечания3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afffffffffff2">
    <w:name w:val="annotation subject"/>
    <w:basedOn w:val="1ffffe"/>
    <w:next w:val="1ffffe"/>
    <w:link w:val="2fff1"/>
    <w:qFormat/>
    <w:rPr>
      <w:b/>
      <w:bCs/>
      <w:lang w:val="x-none"/>
    </w:rPr>
  </w:style>
  <w:style w:type="paragraph" w:customStyle="1" w:styleId="1fffff">
    <w:name w:val="?????????1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21b">
    <w:name w:val="Заголовок 21"/>
    <w:basedOn w:val="1fffe"/>
    <w:next w:val="1fffe"/>
    <w:qFormat/>
    <w:pPr>
      <w:keepNext/>
      <w:textAlignment w:val="baseline"/>
    </w:pPr>
    <w:rPr>
      <w:b/>
      <w:sz w:val="24"/>
    </w:rPr>
  </w:style>
  <w:style w:type="paragraph" w:customStyle="1" w:styleId="1fffff0">
    <w:name w:val="Заголовок1"/>
    <w:basedOn w:val="1fffe"/>
    <w:qFormat/>
    <w:pPr>
      <w:jc w:val="center"/>
      <w:textAlignment w:val="baseline"/>
    </w:pPr>
    <w:rPr>
      <w:b/>
      <w:sz w:val="24"/>
    </w:rPr>
  </w:style>
  <w:style w:type="paragraph" w:customStyle="1" w:styleId="5120">
    <w:name w:val="????? ????????? 5 + 12 ?? ?? ?????? ?? ??????"/>
    <w:basedOn w:val="50"/>
    <w:qFormat/>
    <w:pPr>
      <w:keepNext w:val="0"/>
      <w:spacing w:before="240" w:after="60"/>
      <w:jc w:val="center"/>
      <w:textAlignment w:val="baseline"/>
    </w:pPr>
    <w:rPr>
      <w:i w:val="0"/>
      <w:sz w:val="26"/>
    </w:rPr>
  </w:style>
  <w:style w:type="paragraph" w:customStyle="1" w:styleId="afffffffffff3">
    <w:name w:val="???????? ???????"/>
    <w:basedOn w:val="a7"/>
    <w:next w:val="a7"/>
    <w:qFormat/>
    <w:pPr>
      <w:spacing w:before="240" w:after="0" w:line="240" w:lineRule="auto"/>
      <w:ind w:firstLine="851"/>
      <w:jc w:val="center"/>
      <w:textAlignment w:val="baseline"/>
    </w:pPr>
    <w:rPr>
      <w:rFonts w:ascii="Times New Roman" w:eastAsia="Times New Roman" w:hAnsi="Times New Roman"/>
      <w:b/>
      <w:color w:val="000000"/>
      <w:sz w:val="24"/>
      <w:szCs w:val="20"/>
    </w:rPr>
  </w:style>
  <w:style w:type="paragraph" w:customStyle="1" w:styleId="1fffff1">
    <w:name w:val="????????1"/>
    <w:basedOn w:val="a7"/>
    <w:qFormat/>
    <w:pPr>
      <w:spacing w:after="0" w:line="240" w:lineRule="auto"/>
      <w:textAlignment w:val="baseline"/>
    </w:pPr>
    <w:rPr>
      <w:rFonts w:ascii="Arial" w:eastAsia="Times New Roman" w:hAnsi="Arial"/>
      <w:color w:val="000000"/>
      <w:sz w:val="24"/>
      <w:szCs w:val="20"/>
    </w:rPr>
  </w:style>
  <w:style w:type="paragraph" w:customStyle="1" w:styleId="1fffff2">
    <w:name w:val="???????1"/>
    <w:basedOn w:val="afffffffff2"/>
    <w:next w:val="afffffffff2"/>
    <w:qFormat/>
    <w:pPr>
      <w:jc w:val="left"/>
      <w:textAlignment w:val="baseline"/>
    </w:pPr>
    <w:rPr>
      <w:rFonts w:ascii="Arial" w:eastAsia="Times New Roman" w:hAnsi="Arial" w:cs="Arial"/>
      <w:color w:val="000000"/>
      <w:sz w:val="20"/>
    </w:rPr>
  </w:style>
  <w:style w:type="paragraph" w:customStyle="1" w:styleId="afffffffffff4">
    <w:name w:val="?????????? ???????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afffffffffff5">
    <w:name w:val="????????? ???????"/>
    <w:basedOn w:val="afffffffffff4"/>
    <w:qFormat/>
    <w:pPr>
      <w:jc w:val="center"/>
    </w:pPr>
    <w:rPr>
      <w:b/>
    </w:rPr>
  </w:style>
  <w:style w:type="paragraph" w:customStyle="1" w:styleId="1-0">
    <w:name w:val="Список 1-ый"/>
    <w:basedOn w:val="a7"/>
    <w:qFormat/>
    <w:pPr>
      <w:spacing w:before="60" w:after="60" w:line="240" w:lineRule="auto"/>
    </w:pPr>
    <w:rPr>
      <w:rFonts w:ascii="Times New Roman" w:eastAsia="SimSun" w:hAnsi="Times New Roman"/>
      <w:color w:val="000000"/>
      <w:sz w:val="24"/>
      <w:szCs w:val="20"/>
    </w:rPr>
  </w:style>
  <w:style w:type="paragraph" w:customStyle="1" w:styleId="231">
    <w:name w:val="Основной текст 23"/>
    <w:basedOn w:val="a7"/>
    <w:qFormat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formattext">
    <w:name w:val="formattext"/>
    <w:qFormat/>
    <w:pPr>
      <w:widowControl w:val="0"/>
      <w:suppressAutoHyphens/>
    </w:pPr>
    <w:rPr>
      <w:sz w:val="18"/>
      <w:szCs w:val="18"/>
      <w:lang w:eastAsia="zh-CN"/>
    </w:rPr>
  </w:style>
  <w:style w:type="paragraph" w:customStyle="1" w:styleId="95">
    <w:name w:val="Название9"/>
    <w:basedOn w:val="a7"/>
    <w:qFormat/>
    <w:pPr>
      <w:suppressLineNumbers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96">
    <w:name w:val="Указатель9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 w:cs="Tahoma"/>
      <w:sz w:val="28"/>
      <w:szCs w:val="20"/>
    </w:rPr>
  </w:style>
  <w:style w:type="paragraph" w:customStyle="1" w:styleId="85">
    <w:name w:val="Название8"/>
    <w:basedOn w:val="a7"/>
    <w:qFormat/>
    <w:pPr>
      <w:suppressLineNumbers/>
      <w:spacing w:before="120" w:after="120" w:line="240" w:lineRule="auto"/>
      <w:textAlignment w:val="baseline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86">
    <w:name w:val="Указатель8"/>
    <w:basedOn w:val="a7"/>
    <w:qFormat/>
    <w:pPr>
      <w:suppressLineNumbers/>
      <w:spacing w:after="0" w:line="240" w:lineRule="auto"/>
      <w:textAlignment w:val="baseline"/>
    </w:pPr>
    <w:rPr>
      <w:rFonts w:ascii="Times New Roman" w:eastAsia="Times New Roman" w:hAnsi="Times New Roman" w:cs="Tahoma"/>
      <w:sz w:val="28"/>
      <w:szCs w:val="20"/>
    </w:rPr>
  </w:style>
  <w:style w:type="paragraph" w:customStyle="1" w:styleId="1fffff3">
    <w:name w:val="Текст1"/>
    <w:basedOn w:val="a7"/>
    <w:qFormat/>
    <w:pPr>
      <w:spacing w:after="0" w:line="240" w:lineRule="auto"/>
      <w:textAlignment w:val="baseline"/>
    </w:pPr>
    <w:rPr>
      <w:rFonts w:ascii="Courier New" w:eastAsia="Times New Roman" w:hAnsi="Courier New"/>
      <w:sz w:val="28"/>
      <w:szCs w:val="20"/>
    </w:rPr>
  </w:style>
  <w:style w:type="paragraph" w:customStyle="1" w:styleId="Style137">
    <w:name w:val="Style137"/>
    <w:basedOn w:val="a7"/>
    <w:qFormat/>
    <w:pPr>
      <w:widowControl w:val="0"/>
      <w:spacing w:after="0" w:line="259" w:lineRule="exact"/>
      <w:ind w:firstLine="336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8">
    <w:name w:val="Обычный11"/>
    <w:qFormat/>
    <w:pPr>
      <w:suppressAutoHyphens/>
      <w:textAlignment w:val="baseline"/>
    </w:pPr>
    <w:rPr>
      <w:rFonts w:ascii="MS Sans Serif" w:eastAsia="Arial" w:hAnsi="MS Sans Serif" w:cs="MS Sans Serif"/>
      <w:lang w:val="en-US" w:eastAsia="zh-CN"/>
    </w:rPr>
  </w:style>
  <w:style w:type="paragraph" w:customStyle="1" w:styleId="1110">
    <w:name w:val="Заголовок 111"/>
    <w:basedOn w:val="118"/>
    <w:next w:val="118"/>
    <w:qFormat/>
    <w:pPr>
      <w:keepNext/>
      <w:widowControl w:val="0"/>
      <w:spacing w:line="360" w:lineRule="auto"/>
      <w:jc w:val="center"/>
    </w:pPr>
    <w:rPr>
      <w:rFonts w:ascii="Times New Roman" w:hAnsi="Times New Roman" w:cs="Times New Roman"/>
      <w:b/>
      <w:color w:val="000000"/>
      <w:sz w:val="36"/>
      <w:lang w:val="ru-RU"/>
    </w:rPr>
  </w:style>
  <w:style w:type="paragraph" w:styleId="HTML0">
    <w:name w:val="HTML Preformatted"/>
    <w:basedOn w:val="a7"/>
    <w:link w:val="HTML2"/>
    <w:qFormat/>
    <w:pPr>
      <w:spacing w:after="0" w:line="240" w:lineRule="auto"/>
    </w:pPr>
    <w:rPr>
      <w:rFonts w:ascii="Courier New" w:hAnsi="Courier New" w:cs="Courier New"/>
      <w:sz w:val="20"/>
      <w:szCs w:val="20"/>
      <w:lang w:val="x-none"/>
    </w:rPr>
  </w:style>
  <w:style w:type="paragraph" w:customStyle="1" w:styleId="111111111">
    <w:name w:val="Основной текст.Основной текст Знак.Основной текст Знак1 Знак.Основной текст Знак Знак Знак Знак.Основной текст Знак1 Знак1 Знак1.Основной текст Знак1 Знак Знак Знак1 Знак1.Основной текст Знак Знак Знак1 Знак Знак Знак1"/>
    <w:basedOn w:val="a7"/>
    <w:qFormat/>
    <w:pPr>
      <w:snapToGrid w:val="0"/>
      <w:spacing w:after="0" w:line="240" w:lineRule="auto"/>
      <w:ind w:right="-2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32">
    <w:name w:val="Основной текст с отступом 23"/>
    <w:basedOn w:val="a7"/>
    <w:qFormat/>
    <w:pPr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1fffff4">
    <w:name w:val="Знак1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Title">
    <w:name w:val="ConsTitle"/>
    <w:qFormat/>
    <w:pPr>
      <w:widowControl w:val="0"/>
      <w:suppressAutoHyphens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1fffff5">
    <w:name w:val="Знак1 Знак Знак Знак Знак Знак Знак"/>
    <w:basedOn w:val="a7"/>
    <w:qFormat/>
    <w:pPr>
      <w:spacing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7"/>
    <w:qFormat/>
    <w:pPr>
      <w:widowControl w:val="0"/>
      <w:spacing w:line="240" w:lineRule="exact"/>
      <w:ind w:left="1144" w:hanging="435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  <w:style w:type="paragraph" w:customStyle="1" w:styleId="331">
    <w:name w:val="Основной текст 33"/>
    <w:basedOn w:val="a7"/>
    <w:qFormat/>
    <w:pPr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Normal1">
    <w:name w:val="Normal1"/>
    <w:qFormat/>
    <w:pPr>
      <w:suppressAutoHyphens/>
    </w:pPr>
    <w:rPr>
      <w:sz w:val="24"/>
      <w:lang w:eastAsia="zh-CN"/>
    </w:rPr>
  </w:style>
  <w:style w:type="paragraph" w:customStyle="1" w:styleId="2fff2">
    <w:name w:val="Стиль2"/>
    <w:qFormat/>
    <w:pPr>
      <w:suppressAutoHyphens/>
      <w:jc w:val="center"/>
    </w:pPr>
    <w:rPr>
      <w:b/>
      <w:lang w:eastAsia="zh-CN"/>
    </w:rPr>
  </w:style>
  <w:style w:type="paragraph" w:customStyle="1" w:styleId="1fffff6">
    <w:name w:val="Знак Знак Знак Знак Знак Знак1 Знак"/>
    <w:basedOn w:val="a7"/>
    <w:qFormat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2fff3">
    <w:name w:val="Продолжение списка2"/>
    <w:basedOn w:val="a7"/>
    <w:qFormat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afffffffffff6">
    <w:name w:val="Обычный заголовок"/>
    <w:basedOn w:val="a7"/>
    <w:qFormat/>
    <w:pPr>
      <w:spacing w:after="0" w:line="240" w:lineRule="auto"/>
    </w:pPr>
    <w:rPr>
      <w:rFonts w:ascii="Times New Roman" w:eastAsia="Times New Roman" w:hAnsi="Times New Roman"/>
      <w:caps/>
      <w:sz w:val="24"/>
      <w:szCs w:val="20"/>
    </w:rPr>
  </w:style>
  <w:style w:type="paragraph" w:customStyle="1" w:styleId="97">
    <w:name w:val="çàãîëîâîê 9"/>
    <w:basedOn w:val="a7"/>
    <w:next w:val="a7"/>
    <w:qFormat/>
    <w:pPr>
      <w:keepNext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</w:rPr>
  </w:style>
  <w:style w:type="paragraph" w:customStyle="1" w:styleId="340">
    <w:name w:val="Основной текст с отступом 34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3fc">
    <w:name w:val="Цитата3"/>
    <w:basedOn w:val="a7"/>
    <w:qFormat/>
    <w:pPr>
      <w:spacing w:after="0" w:line="240" w:lineRule="auto"/>
      <w:ind w:left="113" w:right="113"/>
      <w:jc w:val="center"/>
    </w:pPr>
    <w:rPr>
      <w:rFonts w:ascii="Arial" w:eastAsia="Times New Roman" w:hAnsi="Arial"/>
      <w:color w:val="000000"/>
      <w:sz w:val="20"/>
      <w:szCs w:val="20"/>
    </w:rPr>
  </w:style>
  <w:style w:type="paragraph" w:customStyle="1" w:styleId="1fffff7">
    <w:name w:val="заголовок 1"/>
    <w:basedOn w:val="a7"/>
    <w:next w:val="a7"/>
    <w:qFormat/>
    <w:pPr>
      <w:keepNext/>
      <w:spacing w:after="0" w:line="240" w:lineRule="auto"/>
    </w:pPr>
    <w:rPr>
      <w:rFonts w:ascii="Arial" w:eastAsia="Times New Roman" w:hAnsi="Arial" w:cs="Arial"/>
      <w:b/>
      <w:sz w:val="28"/>
      <w:szCs w:val="24"/>
    </w:rPr>
  </w:style>
  <w:style w:type="paragraph" w:customStyle="1" w:styleId="2fff4">
    <w:name w:val="заголовок 2"/>
    <w:basedOn w:val="a7"/>
    <w:next w:val="a7"/>
    <w:qFormat/>
    <w:pPr>
      <w:keepNext/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</w:rPr>
  </w:style>
  <w:style w:type="paragraph" w:customStyle="1" w:styleId="3fd">
    <w:name w:val="Схема документа3"/>
    <w:basedOn w:val="a7"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customStyle="1" w:styleId="Style7">
    <w:name w:val="Style7"/>
    <w:basedOn w:val="a7"/>
    <w:qFormat/>
    <w:pPr>
      <w:widowControl w:val="0"/>
      <w:spacing w:after="0" w:line="240" w:lineRule="auto"/>
    </w:pPr>
    <w:rPr>
      <w:rFonts w:ascii="Arial" w:eastAsia="Times New Roman" w:hAnsi="Arial"/>
      <w:sz w:val="24"/>
      <w:szCs w:val="24"/>
    </w:rPr>
  </w:style>
  <w:style w:type="paragraph" w:customStyle="1" w:styleId="-6">
    <w:name w:val="Перечисление -"/>
    <w:basedOn w:val="a7"/>
    <w:qFormat/>
    <w:pPr>
      <w:spacing w:before="60" w:after="60" w:line="240" w:lineRule="auto"/>
      <w:ind w:left="1144" w:right="170" w:hanging="435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harChar">
    <w:name w:val="Char Char Знак Знак Знак Знак Знак Знак"/>
    <w:basedOn w:val="a7"/>
    <w:qFormat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fffff8">
    <w:name w:val="Абзац списка1"/>
    <w:basedOn w:val="a7"/>
    <w:qFormat/>
    <w:pPr>
      <w:spacing w:after="200" w:line="276" w:lineRule="auto"/>
      <w:ind w:left="720"/>
      <w:contextualSpacing/>
    </w:pPr>
    <w:rPr>
      <w:rFonts w:eastAsia="Times New Roman"/>
    </w:rPr>
  </w:style>
  <w:style w:type="paragraph" w:customStyle="1" w:styleId="Default">
    <w:name w:val="Default"/>
    <w:qFormat/>
    <w:pPr>
      <w:widowControl w:val="0"/>
      <w:suppressAutoHyphens/>
    </w:pPr>
    <w:rPr>
      <w:color w:val="000000"/>
      <w:sz w:val="24"/>
      <w:szCs w:val="24"/>
      <w:lang w:eastAsia="zh-CN"/>
    </w:rPr>
  </w:style>
  <w:style w:type="paragraph" w:customStyle="1" w:styleId="Nonformat">
    <w:name w:val="Nonformat"/>
    <w:basedOn w:val="a7"/>
    <w:qFormat/>
    <w:pPr>
      <w:widowControl w:val="0"/>
      <w:spacing w:after="0" w:line="240" w:lineRule="auto"/>
    </w:pPr>
    <w:rPr>
      <w:rFonts w:ascii="Consultant" w:eastAsia="Times New Roman" w:hAnsi="Consultant"/>
      <w:sz w:val="24"/>
      <w:szCs w:val="24"/>
    </w:rPr>
  </w:style>
  <w:style w:type="paragraph" w:customStyle="1" w:styleId="1fffff9">
    <w:name w:val="Стиль1"/>
    <w:basedOn w:val="a7"/>
    <w:qFormat/>
    <w:pPr>
      <w:spacing w:after="0" w:line="240" w:lineRule="auto"/>
      <w:ind w:firstLine="708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p6">
    <w:name w:val="p6"/>
    <w:basedOn w:val="a7"/>
    <w:qFormat/>
    <w:pPr>
      <w:widowControl w:val="0"/>
      <w:spacing w:after="0" w:line="549" w:lineRule="atLeast"/>
      <w:ind w:left="1293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15">
    <w:name w:val="p15"/>
    <w:basedOn w:val="a7"/>
    <w:qFormat/>
    <w:pPr>
      <w:widowControl w:val="0"/>
      <w:spacing w:after="0" w:line="255" w:lineRule="atLeast"/>
      <w:ind w:left="1938" w:firstLine="652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fe">
    <w:name w:val="Стиль3"/>
    <w:basedOn w:val="2ff3"/>
    <w:qFormat/>
    <w:pPr>
      <w:keepNext/>
      <w:pBdr>
        <w:bottom w:val="nil"/>
      </w:pBdr>
      <w:spacing w:before="240" w:after="120"/>
      <w:contextualSpacing w:val="0"/>
    </w:pPr>
    <w:rPr>
      <w:rFonts w:ascii="Times New Roman" w:eastAsia="Lucida Sans Unicode" w:hAnsi="Times New Roman" w:cs="Times New Roman"/>
      <w:b/>
      <w:color w:val="000000"/>
      <w:spacing w:val="0"/>
      <w:kern w:val="0"/>
      <w:sz w:val="24"/>
      <w:szCs w:val="24"/>
    </w:rPr>
  </w:style>
  <w:style w:type="paragraph" w:customStyle="1" w:styleId="afffffffffff7">
    <w:name w:val="НазваниеРисунка"/>
    <w:basedOn w:val="a7"/>
    <w:qFormat/>
    <w:pPr>
      <w:spacing w:before="120" w:after="120" w:line="240" w:lineRule="auto"/>
      <w:ind w:firstLine="900"/>
    </w:pPr>
    <w:rPr>
      <w:rFonts w:ascii="Times New Roman" w:eastAsia="Times New Roman" w:hAnsi="Times New Roman"/>
      <w:b/>
      <w:caps/>
      <w:szCs w:val="20"/>
    </w:rPr>
  </w:style>
  <w:style w:type="paragraph" w:customStyle="1" w:styleId="afffffffffff8">
    <w:name w:val="Текст документа"/>
    <w:basedOn w:val="afffffffff2"/>
    <w:qFormat/>
    <w:pPr>
      <w:suppressAutoHyphens w:val="0"/>
      <w:ind w:firstLine="720"/>
    </w:pPr>
    <w:rPr>
      <w:rFonts w:eastAsia="Times New Roman"/>
    </w:rPr>
  </w:style>
  <w:style w:type="paragraph" w:customStyle="1" w:styleId="afffffffffff9">
    <w:name w:val="Ввод осн.текста Знак"/>
    <w:basedOn w:val="a7"/>
    <w:qFormat/>
    <w:pPr>
      <w:spacing w:after="120" w:line="240" w:lineRule="auto"/>
      <w:ind w:firstLine="709"/>
      <w:jc w:val="both"/>
      <w:textAlignment w:val="baseline"/>
    </w:pPr>
    <w:rPr>
      <w:rFonts w:ascii="Times New Roman CYR" w:eastAsia="Times New Roman" w:hAnsi="Times New Roman CYR"/>
      <w:sz w:val="28"/>
      <w:szCs w:val="20"/>
    </w:rPr>
  </w:style>
  <w:style w:type="paragraph" w:customStyle="1" w:styleId="western">
    <w:name w:val="western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ont5">
    <w:name w:val="font5"/>
    <w:basedOn w:val="a7"/>
    <w:qFormat/>
    <w:pPr>
      <w:spacing w:before="280" w:after="280" w:line="240" w:lineRule="auto"/>
    </w:pPr>
    <w:rPr>
      <w:rFonts w:ascii="Times New Roman" w:eastAsia="Times New Roman" w:hAnsi="Times New Roman"/>
    </w:rPr>
  </w:style>
  <w:style w:type="paragraph" w:customStyle="1" w:styleId="xl25">
    <w:name w:val="xl2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</w:rPr>
  </w:style>
  <w:style w:type="paragraph" w:customStyle="1" w:styleId="xl55">
    <w:name w:val="xl55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</w:rPr>
  </w:style>
  <w:style w:type="paragraph" w:customStyle="1" w:styleId="xl84">
    <w:name w:val="xl84"/>
    <w:basedOn w:val="a7"/>
    <w:qFormat/>
    <w:pPr>
      <w:pBdr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6">
    <w:name w:val="xl86"/>
    <w:basedOn w:val="a7"/>
    <w:qFormat/>
    <w:pPr>
      <w:pBdr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i/>
      <w:iCs/>
    </w:rPr>
  </w:style>
  <w:style w:type="paragraph" w:customStyle="1" w:styleId="s10">
    <w:name w:val="s_1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fffffffffa">
    <w:name w:val="toa heading"/>
    <w:basedOn w:val="16"/>
    <w:next w:val="a7"/>
    <w:qFormat/>
    <w:pPr>
      <w:spacing w:before="480" w:line="276" w:lineRule="auto"/>
      <w:ind w:firstLine="709"/>
      <w:outlineLvl w:val="9"/>
    </w:pPr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58">
    <w:name w:val="Стиль5"/>
    <w:basedOn w:val="30"/>
    <w:qFormat/>
    <w:rPr>
      <w:rFonts w:ascii="Arial" w:hAnsi="Arial" w:cs="Arial"/>
      <w:color w:val="000000"/>
      <w:sz w:val="24"/>
    </w:rPr>
  </w:style>
  <w:style w:type="paragraph" w:customStyle="1" w:styleId="2fff5">
    <w:name w:val="Основной текст (2)"/>
    <w:basedOn w:val="a7"/>
    <w:qFormat/>
    <w:pPr>
      <w:widowControl w:val="0"/>
      <w:shd w:val="clear" w:color="auto" w:fill="FFFFFF"/>
      <w:spacing w:before="600" w:after="0" w:line="320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msonormal0">
    <w:name w:val="msonormal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9">
    <w:name w:val="xl69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ffffffffffb">
    <w:name w:val="Îáû÷íûé"/>
    <w:qFormat/>
    <w:pPr>
      <w:suppressAutoHyphens/>
      <w:spacing w:line="348" w:lineRule="auto"/>
      <w:ind w:left="170" w:right="170" w:firstLine="681"/>
    </w:pPr>
    <w:rPr>
      <w:rFonts w:ascii="TimesDL" w:hAnsi="TimesDL" w:cs="TimesDL"/>
      <w:sz w:val="22"/>
      <w:lang w:eastAsia="zh-CN"/>
    </w:rPr>
  </w:style>
  <w:style w:type="paragraph" w:customStyle="1" w:styleId="afffffffffffc">
    <w:name w:val="Öèòàòà"/>
    <w:basedOn w:val="afffffffffffb"/>
    <w:qFormat/>
  </w:style>
  <w:style w:type="paragraph" w:customStyle="1" w:styleId="Iauiue">
    <w:name w:val="Iau?iue"/>
    <w:qFormat/>
    <w:pPr>
      <w:suppressAutoHyphens/>
      <w:jc w:val="both"/>
    </w:pPr>
    <w:rPr>
      <w:rFonts w:ascii="TimesDL" w:hAnsi="TimesDL" w:cs="TimesDL"/>
      <w:sz w:val="22"/>
      <w:lang w:eastAsia="zh-CN"/>
    </w:rPr>
  </w:style>
  <w:style w:type="paragraph" w:customStyle="1" w:styleId="Iniiaiieoaeno2">
    <w:name w:val="Iniiaiie oaeno 2"/>
    <w:basedOn w:val="Iauiue"/>
    <w:qFormat/>
  </w:style>
  <w:style w:type="paragraph" w:customStyle="1" w:styleId="ConsNonformat">
    <w:name w:val="ConsNonformat"/>
    <w:qFormat/>
    <w:pPr>
      <w:widowControl w:val="0"/>
      <w:suppressAutoHyphens/>
    </w:pPr>
    <w:rPr>
      <w:rFonts w:ascii="Courier New" w:hAnsi="Courier New" w:cs="Courier New"/>
      <w:lang w:eastAsia="zh-CN"/>
    </w:rPr>
  </w:style>
  <w:style w:type="paragraph" w:customStyle="1" w:styleId="1fffffa">
    <w:name w:val="таблица 1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fffd">
    <w:name w:val="Абзац основной"/>
    <w:basedOn w:val="a7"/>
    <w:qFormat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e">
    <w:name w:val="Основной абзац"/>
    <w:basedOn w:val="a7"/>
    <w:qFormat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Iauiue1">
    <w:name w:val="Iau?iue1"/>
    <w:qFormat/>
    <w:pPr>
      <w:suppressAutoHyphens/>
    </w:pPr>
    <w:rPr>
      <w:sz w:val="22"/>
      <w:lang w:eastAsia="zh-CN"/>
    </w:rPr>
  </w:style>
  <w:style w:type="paragraph" w:customStyle="1" w:styleId="affffffffffff">
    <w:name w:val="Обычный текст с отступом"/>
    <w:basedOn w:val="a7"/>
    <w:qFormat/>
    <w:pPr>
      <w:spacing w:after="0" w:line="360" w:lineRule="auto"/>
      <w:ind w:firstLine="567"/>
      <w:jc w:val="both"/>
    </w:pPr>
    <w:rPr>
      <w:rFonts w:ascii="Times New Roman" w:eastAsia="SimSun" w:hAnsi="Times New Roman"/>
      <w:sz w:val="24"/>
      <w:szCs w:val="20"/>
    </w:rPr>
  </w:style>
  <w:style w:type="paragraph" w:customStyle="1" w:styleId="affffffffffff0">
    <w:name w:val="Обычный отступ.Нормальный отступ"/>
    <w:basedOn w:val="a7"/>
    <w:qFormat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fff6">
    <w:name w:val="Обычный отступ2"/>
    <w:basedOn w:val="a7"/>
    <w:qFormat/>
    <w:pPr>
      <w:spacing w:after="0" w:line="400" w:lineRule="atLeas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1">
    <w:name w:val="Текст ЗП"/>
    <w:basedOn w:val="a7"/>
    <w:qFormat/>
    <w:pPr>
      <w:spacing w:before="120" w:after="120" w:line="240" w:lineRule="auto"/>
      <w:ind w:firstLine="709"/>
    </w:pPr>
    <w:rPr>
      <w:rFonts w:ascii="Times New Roman" w:eastAsia="SimSun" w:hAnsi="Times New Roman"/>
      <w:sz w:val="24"/>
      <w:szCs w:val="20"/>
    </w:rPr>
  </w:style>
  <w:style w:type="paragraph" w:customStyle="1" w:styleId="affffffffffff2">
    <w:name w:val="таблица"/>
    <w:basedOn w:val="a7"/>
    <w:qFormat/>
    <w:pPr>
      <w:spacing w:after="0" w:line="36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CM65">
    <w:name w:val="CM65"/>
    <w:basedOn w:val="a7"/>
    <w:next w:val="a7"/>
    <w:qFormat/>
    <w:pPr>
      <w:widowControl w:val="0"/>
      <w:tabs>
        <w:tab w:val="left" w:pos="1440"/>
      </w:tabs>
      <w:spacing w:after="353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-20">
    <w:name w:val="Пункт раздела - 2 ур Знак"/>
    <w:basedOn w:val="a7"/>
    <w:qFormat/>
    <w:pPr>
      <w:tabs>
        <w:tab w:val="left" w:pos="1440"/>
      </w:tabs>
      <w:spacing w:before="60" w:after="60" w:line="240" w:lineRule="auto"/>
      <w:ind w:left="284" w:right="170" w:hanging="50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-11">
    <w:name w:val="Раздел - 1 ур"/>
    <w:next w:val="-20"/>
    <w:qFormat/>
    <w:pPr>
      <w:keepNext/>
      <w:pageBreakBefore/>
      <w:tabs>
        <w:tab w:val="left" w:pos="792"/>
      </w:tabs>
      <w:suppressAutoHyphens/>
      <w:spacing w:after="240"/>
      <w:ind w:left="792" w:right="170" w:firstLine="851"/>
    </w:pPr>
    <w:rPr>
      <w:rFonts w:ascii="Arial" w:hAnsi="Arial" w:cs="Arial"/>
      <w:b/>
      <w:sz w:val="28"/>
      <w:szCs w:val="28"/>
      <w:lang w:eastAsia="zh-CN"/>
    </w:rPr>
  </w:style>
  <w:style w:type="paragraph" w:customStyle="1" w:styleId="affffffffffff3">
    <w:name w:val="Распечатки Интеграла"/>
    <w:basedOn w:val="a7"/>
    <w:qFormat/>
    <w:pPr>
      <w:widowControl w:val="0"/>
      <w:tabs>
        <w:tab w:val="left" w:pos="360"/>
      </w:tabs>
      <w:spacing w:after="0" w:line="240" w:lineRule="auto"/>
    </w:pPr>
    <w:rPr>
      <w:rFonts w:ascii="Courier New" w:eastAsia="Times New Roman" w:hAnsi="Courier New" w:cs="Courier New"/>
      <w:szCs w:val="20"/>
    </w:rPr>
  </w:style>
  <w:style w:type="paragraph" w:customStyle="1" w:styleId="font6">
    <w:name w:val="font6"/>
    <w:basedOn w:val="a7"/>
    <w:qFormat/>
    <w:pPr>
      <w:spacing w:before="280" w:after="28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xl63">
    <w:name w:val="xl63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64">
    <w:name w:val="xl64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0">
    <w:name w:val="xl7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71">
    <w:name w:val="xl71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5">
    <w:name w:val="xl75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6">
    <w:name w:val="xl76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8">
    <w:name w:val="xl7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9">
    <w:name w:val="xl79"/>
    <w:basedOn w:val="a7"/>
    <w:qFormat/>
    <w:pPr>
      <w:pBdr>
        <w:top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0">
    <w:name w:val="xl80"/>
    <w:basedOn w:val="a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1">
    <w:name w:val="xl81"/>
    <w:basedOn w:val="a7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2">
    <w:name w:val="xl82"/>
    <w:basedOn w:val="a7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3">
    <w:name w:val="xl8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a7"/>
    <w:qFormat/>
    <w:pPr>
      <w:pBdr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font7">
    <w:name w:val="font7"/>
    <w:basedOn w:val="a7"/>
    <w:qFormat/>
    <w:pPr>
      <w:spacing w:before="280" w:after="280" w:line="240" w:lineRule="auto"/>
    </w:pPr>
    <w:rPr>
      <w:rFonts w:ascii="Arial Narrow" w:eastAsia="Times New Roman" w:hAnsi="Arial Narrow" w:cs="Arial Narrow"/>
      <w:b/>
      <w:bCs/>
      <w:i/>
      <w:iCs/>
      <w:color w:val="000000"/>
      <w:sz w:val="20"/>
      <w:szCs w:val="20"/>
    </w:rPr>
  </w:style>
  <w:style w:type="paragraph" w:customStyle="1" w:styleId="font8">
    <w:name w:val="font8"/>
    <w:basedOn w:val="a7"/>
    <w:qFormat/>
    <w:pPr>
      <w:spacing w:before="280" w:after="280" w:line="240" w:lineRule="auto"/>
    </w:pPr>
    <w:rPr>
      <w:rFonts w:ascii="Arial Narrow" w:eastAsia="Times New Roman" w:hAnsi="Arial Narrow" w:cs="Arial Narrow"/>
      <w:i/>
      <w:iCs/>
      <w:color w:val="000000"/>
      <w:sz w:val="20"/>
      <w:szCs w:val="20"/>
    </w:rPr>
  </w:style>
  <w:style w:type="paragraph" w:customStyle="1" w:styleId="xl87">
    <w:name w:val="xl87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88">
    <w:name w:val="xl8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89">
    <w:name w:val="xl89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0">
    <w:name w:val="xl90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1">
    <w:name w:val="xl91"/>
    <w:basedOn w:val="a7"/>
    <w:qFormat/>
    <w:pPr>
      <w:pBdr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92">
    <w:name w:val="xl9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3">
    <w:name w:val="xl9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4">
    <w:name w:val="xl94"/>
    <w:basedOn w:val="a7"/>
    <w:qFormat/>
    <w:pPr>
      <w:pBdr>
        <w:lef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95">
    <w:name w:val="xl95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96">
    <w:name w:val="xl96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7">
    <w:name w:val="xl97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8">
    <w:name w:val="xl98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99">
    <w:name w:val="xl99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00">
    <w:name w:val="xl100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1">
    <w:name w:val="xl101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2">
    <w:name w:val="xl10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03">
    <w:name w:val="xl10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4">
    <w:name w:val="xl104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5">
    <w:name w:val="xl105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6">
    <w:name w:val="xl106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7">
    <w:name w:val="xl107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8">
    <w:name w:val="xl108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09">
    <w:name w:val="xl10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0">
    <w:name w:val="xl110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11">
    <w:name w:val="xl111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12">
    <w:name w:val="xl112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13">
    <w:name w:val="xl113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4">
    <w:name w:val="xl114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5">
    <w:name w:val="xl115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6">
    <w:name w:val="xl116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7">
    <w:name w:val="xl117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8">
    <w:name w:val="xl118"/>
    <w:basedOn w:val="a7"/>
    <w:qFormat/>
    <w:pPr>
      <w:pBdr>
        <w:lef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19">
    <w:name w:val="xl119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20">
    <w:name w:val="xl120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1">
    <w:name w:val="xl121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2">
    <w:name w:val="xl122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23">
    <w:name w:val="xl123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24">
    <w:name w:val="xl124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25">
    <w:name w:val="xl125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6">
    <w:name w:val="xl126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27">
    <w:name w:val="xl127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28">
    <w:name w:val="xl128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29">
    <w:name w:val="xl129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0">
    <w:name w:val="xl130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1">
    <w:name w:val="xl131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2">
    <w:name w:val="xl132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3">
    <w:name w:val="xl13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4">
    <w:name w:val="xl134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5">
    <w:name w:val="xl135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36">
    <w:name w:val="xl136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37">
    <w:name w:val="xl137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38">
    <w:name w:val="xl138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39">
    <w:name w:val="xl139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Arial Narrow" w:eastAsia="Times New Roman" w:hAnsi="Arial Narrow" w:cs="Arial Narrow"/>
      <w:b/>
      <w:bCs/>
      <w:i/>
      <w:iCs/>
      <w:sz w:val="20"/>
      <w:szCs w:val="20"/>
    </w:rPr>
  </w:style>
  <w:style w:type="paragraph" w:customStyle="1" w:styleId="xl140">
    <w:name w:val="xl140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1">
    <w:name w:val="xl141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2">
    <w:name w:val="xl14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143">
    <w:name w:val="xl143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4">
    <w:name w:val="xl144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5">
    <w:name w:val="xl145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46">
    <w:name w:val="xl146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47">
    <w:name w:val="xl14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48">
    <w:name w:val="xl14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49">
    <w:name w:val="xl14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0">
    <w:name w:val="xl150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1">
    <w:name w:val="xl151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2">
    <w:name w:val="xl152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3">
    <w:name w:val="xl153"/>
    <w:basedOn w:val="a7"/>
    <w:qFormat/>
    <w:pPr>
      <w:pBdr>
        <w:top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4">
    <w:name w:val="xl154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55">
    <w:name w:val="xl155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56">
    <w:name w:val="xl156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57">
    <w:name w:val="xl15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58">
    <w:name w:val="xl158"/>
    <w:basedOn w:val="a7"/>
    <w:qFormat/>
    <w:pPr>
      <w:pBdr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59">
    <w:name w:val="xl159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60">
    <w:name w:val="xl160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61">
    <w:name w:val="xl161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62">
    <w:name w:val="xl16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</w:pPr>
    <w:rPr>
      <w:rFonts w:ascii="Arial Narrow" w:eastAsia="Times New Roman" w:hAnsi="Arial Narrow" w:cs="Arial Narrow"/>
      <w:sz w:val="20"/>
      <w:szCs w:val="20"/>
    </w:rPr>
  </w:style>
  <w:style w:type="paragraph" w:customStyle="1" w:styleId="xl163">
    <w:name w:val="xl163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4">
    <w:name w:val="xl164"/>
    <w:basedOn w:val="a7"/>
    <w:qFormat/>
    <w:pPr>
      <w:pBdr>
        <w:bottom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5">
    <w:name w:val="xl16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6">
    <w:name w:val="xl166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7">
    <w:name w:val="xl167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8">
    <w:name w:val="xl16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69">
    <w:name w:val="xl16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70">
    <w:name w:val="xl170"/>
    <w:basedOn w:val="a7"/>
    <w:qFormat/>
    <w:pPr>
      <w:pBdr>
        <w:top w:val="single" w:sz="8" w:space="0" w:color="000000"/>
        <w:bottom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71">
    <w:name w:val="xl171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auto" w:fill="CCC0DA"/>
      <w:spacing w:before="280" w:after="280" w:line="240" w:lineRule="auto"/>
      <w:textAlignment w:val="center"/>
    </w:pPr>
    <w:rPr>
      <w:rFonts w:ascii="Arial Narrow" w:eastAsia="Times New Roman" w:hAnsi="Arial Narrow" w:cs="Arial Narrow"/>
      <w:b/>
      <w:bCs/>
      <w:sz w:val="20"/>
      <w:szCs w:val="20"/>
    </w:rPr>
  </w:style>
  <w:style w:type="paragraph" w:customStyle="1" w:styleId="xl172">
    <w:name w:val="xl172"/>
    <w:basedOn w:val="a7"/>
    <w:qFormat/>
    <w:pPr>
      <w:pBdr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3">
    <w:name w:val="xl173"/>
    <w:basedOn w:val="a7"/>
    <w:qFormat/>
    <w:pP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174">
    <w:name w:val="xl174"/>
    <w:basedOn w:val="a7"/>
    <w:qFormat/>
    <w:pPr>
      <w:spacing w:before="280" w:after="280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5">
    <w:name w:val="xl175"/>
    <w:basedOn w:val="a7"/>
    <w:qFormat/>
    <w:pPr>
      <w:spacing w:before="280" w:after="280" w:line="240" w:lineRule="auto"/>
      <w:textAlignment w:val="center"/>
    </w:pPr>
    <w:rPr>
      <w:rFonts w:ascii="Times New Roman" w:eastAsia="Times New Roman" w:hAnsi="Times New Roman"/>
      <w:sz w:val="28"/>
      <w:szCs w:val="28"/>
    </w:rPr>
  </w:style>
  <w:style w:type="paragraph" w:customStyle="1" w:styleId="xl176">
    <w:name w:val="xl176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7">
    <w:name w:val="xl177"/>
    <w:basedOn w:val="a7"/>
    <w:qFormat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8">
    <w:name w:val="xl178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79">
    <w:name w:val="xl179"/>
    <w:basedOn w:val="a7"/>
    <w:qFormat/>
    <w:pPr>
      <w:pBdr>
        <w:top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0">
    <w:name w:val="xl180"/>
    <w:basedOn w:val="a7"/>
    <w:qFormat/>
    <w:pPr>
      <w:pBdr>
        <w:top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1">
    <w:name w:val="xl18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2">
    <w:name w:val="xl18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3">
    <w:name w:val="xl183"/>
    <w:basedOn w:val="a7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xl184">
    <w:name w:val="xl184"/>
    <w:basedOn w:val="a7"/>
    <w:qFormat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</w:rPr>
  </w:style>
  <w:style w:type="paragraph" w:customStyle="1" w:styleId="xl185">
    <w:name w:val="xl185"/>
    <w:basedOn w:val="a7"/>
    <w:qFormat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6">
    <w:name w:val="xl186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7">
    <w:name w:val="xl187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8">
    <w:name w:val="xl188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89">
    <w:name w:val="xl189"/>
    <w:basedOn w:val="a7"/>
    <w:qFormat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0">
    <w:name w:val="xl190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1">
    <w:name w:val="xl19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2">
    <w:name w:val="xl19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3">
    <w:name w:val="xl193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4">
    <w:name w:val="xl194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5">
    <w:name w:val="xl195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6">
    <w:name w:val="xl196"/>
    <w:basedOn w:val="a7"/>
    <w:qFormat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7">
    <w:name w:val="xl197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8">
    <w:name w:val="xl198"/>
    <w:basedOn w:val="a7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199">
    <w:name w:val="xl199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0">
    <w:name w:val="xl200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1">
    <w:name w:val="xl20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2">
    <w:name w:val="xl20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3">
    <w:name w:val="xl203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04">
    <w:name w:val="xl204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5">
    <w:name w:val="xl205"/>
    <w:basedOn w:val="a7"/>
    <w:qFormat/>
    <w:pPr>
      <w:pBdr>
        <w:top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6">
    <w:name w:val="xl206"/>
    <w:basedOn w:val="a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7">
    <w:name w:val="xl207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8">
    <w:name w:val="xl208"/>
    <w:basedOn w:val="a7"/>
    <w:qFormat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09">
    <w:name w:val="xl209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0">
    <w:name w:val="xl210"/>
    <w:basedOn w:val="a7"/>
    <w:qFormat/>
    <w:pPr>
      <w:pBdr>
        <w:top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1">
    <w:name w:val="xl211"/>
    <w:basedOn w:val="a7"/>
    <w:qFormat/>
    <w:pPr>
      <w:pBdr>
        <w:top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2">
    <w:name w:val="xl212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3">
    <w:name w:val="xl213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4">
    <w:name w:val="xl214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5">
    <w:name w:val="xl215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6">
    <w:name w:val="xl216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7">
    <w:name w:val="xl217"/>
    <w:basedOn w:val="a7"/>
    <w:qFormat/>
    <w:pPr>
      <w:pBdr>
        <w:left w:val="single" w:sz="8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18">
    <w:name w:val="xl218"/>
    <w:basedOn w:val="a7"/>
    <w:qFormat/>
    <w:pPr>
      <w:pBdr>
        <w:top w:val="single" w:sz="4" w:space="0" w:color="000000"/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19">
    <w:name w:val="xl219"/>
    <w:basedOn w:val="a7"/>
    <w:qFormat/>
    <w:pPr>
      <w:pBdr>
        <w:lef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0">
    <w:name w:val="xl220"/>
    <w:basedOn w:val="a7"/>
    <w:qFormat/>
    <w:pPr>
      <w:pBdr>
        <w:left w:val="single" w:sz="8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1">
    <w:name w:val="xl22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22">
    <w:name w:val="xl22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23">
    <w:name w:val="xl223"/>
    <w:basedOn w:val="a7"/>
    <w:qFormat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4">
    <w:name w:val="xl224"/>
    <w:basedOn w:val="a7"/>
    <w:qFormat/>
    <w:pPr>
      <w:pBdr>
        <w:top w:val="single" w:sz="8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5">
    <w:name w:val="xl225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6">
    <w:name w:val="xl226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7">
    <w:name w:val="xl227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8">
    <w:name w:val="xl228"/>
    <w:basedOn w:val="a7"/>
    <w:qFormat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29">
    <w:name w:val="xl229"/>
    <w:basedOn w:val="a7"/>
    <w:qFormat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0">
    <w:name w:val="xl230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1">
    <w:name w:val="xl231"/>
    <w:basedOn w:val="a7"/>
    <w:qFormat/>
    <w:pPr>
      <w:pBdr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2">
    <w:name w:val="xl232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3">
    <w:name w:val="xl233"/>
    <w:basedOn w:val="a7"/>
    <w:qFormat/>
    <w:pPr>
      <w:pBdr>
        <w:top w:val="single" w:sz="8" w:space="0" w:color="000000"/>
        <w:left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4">
    <w:name w:val="xl234"/>
    <w:basedOn w:val="a7"/>
    <w:qFormat/>
    <w:pPr>
      <w:pBdr>
        <w:top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5">
    <w:name w:val="xl235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36">
    <w:name w:val="xl236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7">
    <w:name w:val="xl23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8">
    <w:name w:val="xl238"/>
    <w:basedOn w:val="a7"/>
    <w:qFormat/>
    <w:pPr>
      <w:pBdr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39">
    <w:name w:val="xl239"/>
    <w:basedOn w:val="a7"/>
    <w:qFormat/>
    <w:pPr>
      <w:pBdr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0">
    <w:name w:val="xl240"/>
    <w:basedOn w:val="a7"/>
    <w:qFormat/>
    <w:pPr>
      <w:pBdr>
        <w:lef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1">
    <w:name w:val="xl241"/>
    <w:basedOn w:val="a7"/>
    <w:qFormat/>
    <w:pPr>
      <w:pBdr>
        <w:left w:val="single" w:sz="4" w:space="0" w:color="000000"/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2">
    <w:name w:val="xl242"/>
    <w:basedOn w:val="a7"/>
    <w:qFormat/>
    <w:pPr>
      <w:pBdr>
        <w:bottom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3">
    <w:name w:val="xl243"/>
    <w:basedOn w:val="a7"/>
    <w:qFormat/>
    <w:pPr>
      <w:pBdr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4">
    <w:name w:val="xl244"/>
    <w:basedOn w:val="a7"/>
    <w:qFormat/>
    <w:pPr>
      <w:pBdr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5">
    <w:name w:val="xl24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6">
    <w:name w:val="xl246"/>
    <w:basedOn w:val="a7"/>
    <w:qFormat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7">
    <w:name w:val="xl24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48">
    <w:name w:val="xl248"/>
    <w:basedOn w:val="a7"/>
    <w:qFormat/>
    <w:pPr>
      <w:pBdr>
        <w:top w:val="single" w:sz="8" w:space="0" w:color="000000"/>
        <w:bottom w:val="single" w:sz="8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249">
    <w:name w:val="xl24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50">
    <w:name w:val="xl25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51">
    <w:name w:val="xl25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252">
    <w:name w:val="xl252"/>
    <w:basedOn w:val="a7"/>
    <w:qFormat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2fff7">
    <w:name w:val="Quote"/>
    <w:basedOn w:val="a7"/>
    <w:next w:val="a7"/>
    <w:link w:val="21c"/>
    <w:qFormat/>
    <w:pPr>
      <w:spacing w:before="200"/>
      <w:ind w:left="864" w:right="864"/>
      <w:jc w:val="center"/>
    </w:pPr>
    <w:rPr>
      <w:i/>
      <w:iCs/>
      <w:color w:val="404040"/>
    </w:rPr>
  </w:style>
  <w:style w:type="paragraph" w:customStyle="1" w:styleId="3ff">
    <w:name w:val="Маркированный список3"/>
    <w:basedOn w:val="a7"/>
    <w:next w:val="afffffffff3"/>
    <w:qFormat/>
    <w:pPr>
      <w:spacing w:after="0" w:line="240" w:lineRule="auto"/>
      <w:ind w:left="283"/>
      <w:jc w:val="center"/>
    </w:pPr>
    <w:rPr>
      <w:rFonts w:ascii="Times New Roman" w:eastAsia="Times New Roman" w:hAnsi="Times New Roman"/>
      <w:b/>
      <w:bCs/>
      <w:i/>
      <w:color w:val="000000"/>
      <w:sz w:val="23"/>
      <w:szCs w:val="23"/>
      <w:lang w:bidi="en-US"/>
    </w:rPr>
  </w:style>
  <w:style w:type="paragraph" w:customStyle="1" w:styleId="14">
    <w:name w:val="Список_черточки_1_ур"/>
    <w:basedOn w:val="a7"/>
    <w:qFormat/>
    <w:pPr>
      <w:numPr>
        <w:numId w:val="8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ff0">
    <w:name w:val="Название объекта3"/>
    <w:basedOn w:val="a7"/>
    <w:qFormat/>
    <w:pPr>
      <w:suppressLineNumbers/>
      <w:spacing w:before="120" w:after="120" w:line="252" w:lineRule="auto"/>
    </w:pPr>
    <w:rPr>
      <w:rFonts w:cs="Arial Unicode MS"/>
      <w:i/>
      <w:iCs/>
      <w:sz w:val="24"/>
      <w:szCs w:val="24"/>
    </w:rPr>
  </w:style>
  <w:style w:type="paragraph" w:customStyle="1" w:styleId="102">
    <w:name w:val="Указатель10"/>
    <w:basedOn w:val="a7"/>
    <w:qFormat/>
    <w:pPr>
      <w:suppressLineNumbers/>
      <w:spacing w:line="252" w:lineRule="auto"/>
    </w:pPr>
  </w:style>
  <w:style w:type="paragraph" w:customStyle="1" w:styleId="2fff8">
    <w:name w:val="Текст примечания2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224">
    <w:name w:val="Основной текст 22"/>
    <w:basedOn w:val="a7"/>
    <w:qFormat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225">
    <w:name w:val="Основной текст с отступом 22"/>
    <w:basedOn w:val="a7"/>
    <w:qFormat/>
    <w:pPr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324">
    <w:name w:val="Основной текст 32"/>
    <w:basedOn w:val="a7"/>
    <w:qFormat/>
    <w:pPr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1fffffb">
    <w:name w:val="Продолжение списка1"/>
    <w:basedOn w:val="a7"/>
    <w:qFormat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332">
    <w:name w:val="Основной текст с отступом 33"/>
    <w:basedOn w:val="a7"/>
    <w:qFormat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/>
    </w:rPr>
  </w:style>
  <w:style w:type="paragraph" w:customStyle="1" w:styleId="2fff9">
    <w:name w:val="Цитата2"/>
    <w:basedOn w:val="a7"/>
    <w:qFormat/>
    <w:pPr>
      <w:spacing w:after="0" w:line="240" w:lineRule="auto"/>
      <w:ind w:left="113" w:right="113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2fffa">
    <w:name w:val="Схема документа2"/>
    <w:basedOn w:val="a7"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styleId="1fffffc">
    <w:name w:val="index 1"/>
    <w:basedOn w:val="a7"/>
    <w:next w:val="a7"/>
    <w:qFormat/>
    <w:pPr>
      <w:ind w:left="220" w:hanging="220"/>
    </w:pPr>
  </w:style>
  <w:style w:type="paragraph" w:customStyle="1" w:styleId="1fffffd">
    <w:name w:val="Заголовок таблицы ссылок1"/>
    <w:basedOn w:val="16"/>
    <w:next w:val="a7"/>
    <w:qFormat/>
    <w:pPr>
      <w:spacing w:before="480" w:line="276" w:lineRule="auto"/>
      <w:ind w:firstLine="709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1fffffe">
    <w:name w:val="Обычный отступ1"/>
    <w:basedOn w:val="a7"/>
    <w:qFormat/>
    <w:pPr>
      <w:spacing w:after="0" w:line="400" w:lineRule="atLeas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fffb">
    <w:name w:val="Маркированный список2"/>
    <w:basedOn w:val="a7"/>
    <w:next w:val="afffffffff3"/>
    <w:qFormat/>
    <w:pPr>
      <w:spacing w:after="0" w:line="240" w:lineRule="auto"/>
      <w:ind w:left="283"/>
      <w:jc w:val="center"/>
    </w:pPr>
    <w:rPr>
      <w:rFonts w:ascii="Times New Roman" w:eastAsia="Times New Roman" w:hAnsi="Times New Roman"/>
      <w:b/>
      <w:bCs/>
      <w:i/>
      <w:color w:val="000000"/>
      <w:sz w:val="23"/>
      <w:szCs w:val="23"/>
      <w:lang w:bidi="en-US"/>
    </w:rPr>
  </w:style>
  <w:style w:type="paragraph" w:customStyle="1" w:styleId="affffffffffff4">
    <w:name w:val="Общий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x-none"/>
    </w:rPr>
  </w:style>
  <w:style w:type="paragraph" w:styleId="affffffffffff5">
    <w:name w:val="table of figures"/>
    <w:basedOn w:val="a7"/>
    <w:qFormat/>
    <w:pPr>
      <w:spacing w:after="0" w:line="360" w:lineRule="auto"/>
      <w:jc w:val="center"/>
    </w:pPr>
    <w:rPr>
      <w:rFonts w:ascii="Times New Roman" w:hAnsi="Times New Roman"/>
      <w:sz w:val="28"/>
      <w:szCs w:val="28"/>
      <w:lang w:val="x-none" w:eastAsia="x-none"/>
    </w:rPr>
  </w:style>
  <w:style w:type="paragraph" w:customStyle="1" w:styleId="affffffffffff6">
    <w:name w:val="название таблицы"/>
    <w:basedOn w:val="a7"/>
    <w:qFormat/>
    <w:pPr>
      <w:keepNext/>
      <w:spacing w:after="0" w:line="240" w:lineRule="auto"/>
      <w:ind w:firstLine="709"/>
      <w:jc w:val="both"/>
    </w:pPr>
    <w:rPr>
      <w:rFonts w:ascii="Times New Roman" w:hAnsi="Times New Roman"/>
      <w:bCs/>
      <w:iCs/>
      <w:sz w:val="24"/>
      <w:szCs w:val="18"/>
    </w:rPr>
  </w:style>
  <w:style w:type="paragraph" w:customStyle="1" w:styleId="affffffffffff7">
    <w:name w:val="Название таблицы"/>
    <w:basedOn w:val="a7"/>
    <w:qFormat/>
    <w:pPr>
      <w:widowControl w:val="0"/>
      <w:spacing w:before="120" w:after="120" w:line="240" w:lineRule="auto"/>
      <w:jc w:val="center"/>
    </w:pPr>
    <w:rPr>
      <w:rFonts w:ascii="Times New Roman" w:eastAsia="Times New Roman" w:hAnsi="Times New Roman"/>
      <w:bCs/>
      <w:color w:val="00000A"/>
      <w:sz w:val="28"/>
    </w:rPr>
  </w:style>
  <w:style w:type="paragraph" w:customStyle="1" w:styleId="affffffffffff8">
    <w:name w:val="Название_рисунка"/>
    <w:basedOn w:val="a7"/>
    <w:qFormat/>
    <w:pPr>
      <w:spacing w:before="120" w:after="120" w:line="240" w:lineRule="auto"/>
      <w:ind w:firstLine="709"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affffffffffff9">
    <w:name w:val="Основной_текст"/>
    <w:basedOn w:val="a7"/>
    <w:qFormat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2fffc">
    <w:name w:val="Список_черточки_2_ур"/>
    <w:basedOn w:val="14"/>
    <w:qFormat/>
    <w:pPr>
      <w:numPr>
        <w:numId w:val="0"/>
      </w:numPr>
      <w:ind w:left="1776" w:hanging="360"/>
    </w:pPr>
  </w:style>
  <w:style w:type="paragraph" w:customStyle="1" w:styleId="affffffffffffa">
    <w:name w:val="Табличный_заголовок"/>
    <w:basedOn w:val="a7"/>
    <w:qFormat/>
    <w:pPr>
      <w:widowControl w:val="0"/>
      <w:tabs>
        <w:tab w:val="right" w:leader="dot" w:pos="9488"/>
      </w:tabs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b">
    <w:name w:val="Табличный_название"/>
    <w:basedOn w:val="a7"/>
    <w:qFormat/>
    <w:pPr>
      <w:spacing w:before="120" w:after="120" w:line="240" w:lineRule="auto"/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ffffffffffffc">
    <w:name w:val="Табличный_слева"/>
    <w:basedOn w:val="2fff"/>
    <w:qFormat/>
    <w:pPr>
      <w:tabs>
        <w:tab w:val="right" w:leader="dot" w:pos="9488"/>
      </w:tabs>
      <w:suppressAutoHyphens w:val="0"/>
      <w:ind w:left="0"/>
      <w:jc w:val="both"/>
    </w:pPr>
    <w:rPr>
      <w:rFonts w:cs="Calibri"/>
      <w:smallCaps w:val="0"/>
      <w:sz w:val="24"/>
    </w:rPr>
  </w:style>
  <w:style w:type="paragraph" w:customStyle="1" w:styleId="affffffffffffd">
    <w:name w:val="Колонтитул (левый)"/>
    <w:basedOn w:val="a7"/>
    <w:next w:val="a7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ffffffffffffe">
    <w:name w:val="Колонтитул (правый)"/>
    <w:basedOn w:val="a7"/>
    <w:next w:val="a7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fffffffffffff">
    <w:name w:val="Комментарий"/>
    <w:basedOn w:val="a7"/>
    <w:next w:val="a7"/>
    <w:qFormat/>
    <w:pPr>
      <w:widowControl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fffffffffffff0">
    <w:name w:val="Комментарий пользователя"/>
    <w:basedOn w:val="afffffffffffff"/>
    <w:next w:val="a7"/>
    <w:qFormat/>
    <w:pPr>
      <w:ind w:left="0"/>
      <w:jc w:val="left"/>
    </w:pPr>
    <w:rPr>
      <w:i w:val="0"/>
      <w:iCs w:val="0"/>
      <w:color w:val="000080"/>
    </w:rPr>
  </w:style>
  <w:style w:type="paragraph" w:customStyle="1" w:styleId="2fffd">
    <w:name w:val="Красная строка2"/>
    <w:basedOn w:val="afffffffff2"/>
    <w:qFormat/>
    <w:pPr>
      <w:suppressAutoHyphens w:val="0"/>
      <w:ind w:firstLine="360"/>
      <w:jc w:val="left"/>
    </w:pPr>
    <w:rPr>
      <w:rFonts w:ascii="Calibri" w:eastAsia="Calibri" w:hAnsi="Calibri" w:cs="Calibri"/>
      <w:sz w:val="24"/>
      <w:szCs w:val="24"/>
    </w:rPr>
  </w:style>
  <w:style w:type="paragraph" w:customStyle="1" w:styleId="afffffffffffff1">
    <w:name w:val="Краткий обратный адрес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afffffffffffff2">
    <w:name w:val="Куда обратиться?"/>
    <w:basedOn w:val="a7"/>
    <w:next w:val="a7"/>
    <w:qFormat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ffffff3">
    <w:name w:val="маркированный"/>
    <w:basedOn w:val="a7"/>
    <w:qFormat/>
    <w:pPr>
      <w:tabs>
        <w:tab w:val="left" w:pos="1080"/>
      </w:tabs>
      <w:spacing w:after="0" w:line="360" w:lineRule="auto"/>
      <w:ind w:left="1080" w:hanging="360"/>
      <w:jc w:val="both"/>
    </w:pPr>
    <w:rPr>
      <w:rFonts w:ascii="Times New Roman" w:eastAsia="Times New Roman" w:hAnsi="Times New Roman"/>
      <w:color w:val="00000A"/>
      <w:sz w:val="28"/>
      <w:szCs w:val="28"/>
    </w:rPr>
  </w:style>
  <w:style w:type="paragraph" w:customStyle="1" w:styleId="3ff1">
    <w:name w:val="Заголовок 3_"/>
    <w:basedOn w:val="a7"/>
    <w:qFormat/>
    <w:pPr>
      <w:ind w:firstLine="709"/>
    </w:pPr>
  </w:style>
  <w:style w:type="paragraph" w:styleId="afffffffffffff4">
    <w:name w:val="endnote text"/>
    <w:basedOn w:val="a7"/>
    <w:link w:val="1ffffff"/>
    <w:qFormat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paragraph" w:customStyle="1" w:styleId="98">
    <w:name w:val="Основной текст (9)"/>
    <w:basedOn w:val="a7"/>
    <w:qFormat/>
    <w:pPr>
      <w:shd w:val="clear" w:color="auto" w:fill="FFFFFF"/>
      <w:tabs>
        <w:tab w:val="left" w:pos="1134"/>
      </w:tabs>
      <w:spacing w:after="0" w:line="240" w:lineRule="exact"/>
      <w:ind w:firstLine="709"/>
      <w:jc w:val="right"/>
    </w:pPr>
    <w:rPr>
      <w:rFonts w:ascii="Times New Roman" w:eastAsia="Times New Roman" w:hAnsi="Times New Roman"/>
      <w:sz w:val="24"/>
      <w:szCs w:val="24"/>
      <w:shd w:val="clear" w:color="auto" w:fill="FFFFFF"/>
      <w:lang w:val="x-none"/>
    </w:rPr>
  </w:style>
  <w:style w:type="paragraph" w:customStyle="1" w:styleId="141">
    <w:name w:val="Основной 14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5">
    <w:name w:val="Пояснение"/>
    <w:qFormat/>
    <w:pPr>
      <w:widowControl w:val="0"/>
      <w:suppressAutoHyphens/>
      <w:ind w:firstLine="720"/>
      <w:jc w:val="both"/>
    </w:pPr>
    <w:rPr>
      <w:sz w:val="24"/>
      <w:lang w:eastAsia="zh-CN"/>
    </w:rPr>
  </w:style>
  <w:style w:type="paragraph" w:customStyle="1" w:styleId="afffffffffffff6">
    <w:name w:val="аа"/>
    <w:basedOn w:val="a7"/>
    <w:qFormat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7">
    <w:name w:val="рисунок"/>
    <w:basedOn w:val="a7"/>
    <w:qFormat/>
    <w:pPr>
      <w:spacing w:after="0" w:line="360" w:lineRule="auto"/>
      <w:jc w:val="center"/>
    </w:pPr>
    <w:rPr>
      <w:rFonts w:ascii="Times New Roman" w:hAnsi="Times New Roman"/>
      <w:sz w:val="28"/>
      <w:szCs w:val="28"/>
      <w:lang w:val="x-none" w:eastAsia="x-none"/>
    </w:rPr>
  </w:style>
  <w:style w:type="paragraph" w:customStyle="1" w:styleId="afffffffffffff8">
    <w:name w:val="Табличный название"/>
    <w:basedOn w:val="a7"/>
    <w:qFormat/>
    <w:pPr>
      <w:spacing w:before="120" w:after="120" w:line="240" w:lineRule="auto"/>
      <w:ind w:firstLine="709"/>
      <w:jc w:val="both"/>
    </w:pPr>
    <w:rPr>
      <w:rFonts w:ascii="Times New Roman" w:hAnsi="Times New Roman"/>
      <w:sz w:val="28"/>
    </w:rPr>
  </w:style>
  <w:style w:type="paragraph" w:customStyle="1" w:styleId="3ff2">
    <w:name w:val="а. Заголовок 3"/>
    <w:basedOn w:val="40"/>
    <w:qFormat/>
    <w:pPr>
      <w:spacing w:before="240" w:after="240" w:line="240" w:lineRule="auto"/>
      <w:ind w:left="504" w:hanging="504"/>
      <w:jc w:val="both"/>
      <w:outlineLvl w:val="2"/>
    </w:pPr>
    <w:rPr>
      <w:rFonts w:ascii="Times New Roman" w:hAnsi="Times New Roman" w:cs="Times New Roman"/>
      <w:bCs w:val="0"/>
      <w:i w:val="0"/>
      <w:iCs w:val="0"/>
      <w:color w:val="000000"/>
      <w:sz w:val="28"/>
      <w:szCs w:val="24"/>
    </w:rPr>
  </w:style>
  <w:style w:type="paragraph" w:customStyle="1" w:styleId="1ffffff0">
    <w:name w:val="Перечень рисунков1"/>
    <w:basedOn w:val="a7"/>
    <w:next w:val="a7"/>
    <w:qFormat/>
    <w:pPr>
      <w:spacing w:after="0" w:line="240" w:lineRule="auto"/>
      <w:ind w:firstLine="709"/>
      <w:jc w:val="both"/>
    </w:pPr>
    <w:rPr>
      <w:sz w:val="24"/>
      <w:szCs w:val="28"/>
    </w:rPr>
  </w:style>
  <w:style w:type="paragraph" w:styleId="afffffffffffff9">
    <w:name w:val="Intense Quote"/>
    <w:basedOn w:val="a7"/>
    <w:next w:val="a7"/>
    <w:link w:val="1ffffff1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 w:firstLine="709"/>
      <w:jc w:val="both"/>
    </w:pPr>
    <w:rPr>
      <w:i/>
      <w:sz w:val="24"/>
      <w:szCs w:val="28"/>
    </w:rPr>
  </w:style>
  <w:style w:type="paragraph" w:customStyle="1" w:styleId="afffffffffffffa">
    <w:name w:val="Абзац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color w:val="00000A"/>
      <w:sz w:val="28"/>
      <w:szCs w:val="24"/>
    </w:rPr>
  </w:style>
  <w:style w:type="paragraph" w:customStyle="1" w:styleId="s16">
    <w:name w:val="s_16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empty">
    <w:name w:val="empty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6">
    <w:name w:val="абзац 12"/>
    <w:basedOn w:val="a7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xl253">
    <w:name w:val="xl25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54">
    <w:name w:val="xl25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55">
    <w:name w:val="xl25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56">
    <w:name w:val="xl256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57">
    <w:name w:val="xl25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58">
    <w:name w:val="xl25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59">
    <w:name w:val="xl25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60">
    <w:name w:val="xl26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1">
    <w:name w:val="xl26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2">
    <w:name w:val="xl26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3">
    <w:name w:val="xl263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64">
    <w:name w:val="xl26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5">
    <w:name w:val="xl26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6">
    <w:name w:val="xl266"/>
    <w:basedOn w:val="a7"/>
    <w:qFormat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67">
    <w:name w:val="xl26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68">
    <w:name w:val="xl26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69">
    <w:name w:val="xl26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0">
    <w:name w:val="xl270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1">
    <w:name w:val="xl271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2">
    <w:name w:val="xl27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73">
    <w:name w:val="xl27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4">
    <w:name w:val="xl27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75">
    <w:name w:val="xl27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276">
    <w:name w:val="xl276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77">
    <w:name w:val="xl277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78">
    <w:name w:val="xl278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79">
    <w:name w:val="xl279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80">
    <w:name w:val="xl280"/>
    <w:basedOn w:val="a7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81">
    <w:name w:val="xl281"/>
    <w:basedOn w:val="a7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82">
    <w:name w:val="xl282"/>
    <w:basedOn w:val="a7"/>
    <w:qFormat/>
    <w:pPr>
      <w:pBdr>
        <w:left w:val="single" w:sz="4" w:space="0" w:color="000000"/>
        <w:bottom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83">
    <w:name w:val="xl283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84">
    <w:name w:val="xl284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85">
    <w:name w:val="xl285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b/>
      <w:bCs/>
      <w:i/>
      <w:iCs/>
      <w:color w:val="FF0000"/>
      <w:sz w:val="20"/>
      <w:szCs w:val="20"/>
    </w:rPr>
  </w:style>
  <w:style w:type="paragraph" w:customStyle="1" w:styleId="xl286">
    <w:name w:val="xl286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87">
    <w:name w:val="xl287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288">
    <w:name w:val="xl288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89">
    <w:name w:val="xl289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0">
    <w:name w:val="xl290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1">
    <w:name w:val="xl291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92">
    <w:name w:val="xl292"/>
    <w:basedOn w:val="a7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3">
    <w:name w:val="xl293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94">
    <w:name w:val="xl294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</w:rPr>
  </w:style>
  <w:style w:type="paragraph" w:customStyle="1" w:styleId="xl295">
    <w:name w:val="xl295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6">
    <w:name w:val="xl296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7">
    <w:name w:val="xl297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298">
    <w:name w:val="xl298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299">
    <w:name w:val="xl299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0">
    <w:name w:val="xl300"/>
    <w:basedOn w:val="a7"/>
    <w:qFormat/>
    <w:pPr>
      <w:spacing w:before="280" w:after="280" w:line="240" w:lineRule="auto"/>
      <w:jc w:val="center"/>
    </w:pPr>
    <w:rPr>
      <w:rFonts w:ascii="Times New Roman" w:eastAsia="Times New Roman" w:hAnsi="Times New Roman"/>
      <w:b/>
      <w:bCs/>
      <w:i/>
      <w:iCs/>
      <w:sz w:val="20"/>
      <w:szCs w:val="20"/>
    </w:rPr>
  </w:style>
  <w:style w:type="paragraph" w:customStyle="1" w:styleId="xl301">
    <w:name w:val="xl301"/>
    <w:basedOn w:val="a7"/>
    <w:qFormat/>
    <w:pPr>
      <w:pBdr>
        <w:bottom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302">
    <w:name w:val="xl302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0"/>
      <w:szCs w:val="20"/>
    </w:rPr>
  </w:style>
  <w:style w:type="paragraph" w:customStyle="1" w:styleId="xl303">
    <w:name w:val="xl303"/>
    <w:basedOn w:val="a7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4">
    <w:name w:val="xl304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5">
    <w:name w:val="xl305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6">
    <w:name w:val="xl306"/>
    <w:basedOn w:val="a7"/>
    <w:qFormat/>
    <w:pP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</w:rPr>
  </w:style>
  <w:style w:type="paragraph" w:customStyle="1" w:styleId="xl307">
    <w:name w:val="xl307"/>
    <w:basedOn w:val="a7"/>
    <w:qFormat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fffffffffffb">
    <w:name w:val="Revision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font9">
    <w:name w:val="font9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FF0000"/>
    </w:rPr>
  </w:style>
  <w:style w:type="paragraph" w:customStyle="1" w:styleId="font10">
    <w:name w:val="font10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i/>
      <w:iCs/>
      <w:color w:val="000000"/>
    </w:rPr>
  </w:style>
  <w:style w:type="paragraph" w:customStyle="1" w:styleId="font11">
    <w:name w:val="font11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i/>
      <w:iCs/>
    </w:rPr>
  </w:style>
  <w:style w:type="paragraph" w:customStyle="1" w:styleId="1ffffff2">
    <w:name w:val="Заголовок оглавления1"/>
    <w:basedOn w:val="16"/>
    <w:next w:val="a7"/>
    <w:qFormat/>
    <w:pPr>
      <w:pageBreakBefore/>
      <w:spacing w:before="480" w:line="276" w:lineRule="auto"/>
      <w:ind w:firstLine="851"/>
      <w:outlineLvl w:val="9"/>
    </w:pPr>
    <w:rPr>
      <w:rFonts w:ascii="Cambria" w:eastAsia="Calibri" w:hAnsi="Cambria" w:cs="Cambria"/>
      <w:b/>
      <w:color w:val="365F91"/>
      <w:sz w:val="28"/>
      <w:szCs w:val="20"/>
    </w:rPr>
  </w:style>
  <w:style w:type="paragraph" w:customStyle="1" w:styleId="afffffffffffffc">
    <w:name w:val="Загаловки разделов"/>
    <w:basedOn w:val="16"/>
    <w:qFormat/>
    <w:pPr>
      <w:pageBreakBefore/>
      <w:spacing w:before="0" w:line="276" w:lineRule="auto"/>
      <w:ind w:firstLine="709"/>
      <w:outlineLvl w:val="9"/>
    </w:pPr>
    <w:rPr>
      <w:rFonts w:ascii="Times New Roman" w:eastAsia="Calibri" w:hAnsi="Times New Roman" w:cs="Times New Roman"/>
      <w:b/>
      <w:color w:val="000000"/>
      <w:sz w:val="28"/>
      <w:szCs w:val="20"/>
    </w:rPr>
  </w:style>
  <w:style w:type="paragraph" w:customStyle="1" w:styleId="afffffffffffffd">
    <w:name w:val="Введение"/>
    <w:basedOn w:val="afffffffffffffc"/>
    <w:qFormat/>
    <w:rPr>
      <w:bCs/>
      <w:szCs w:val="28"/>
    </w:rPr>
  </w:style>
  <w:style w:type="paragraph" w:customStyle="1" w:styleId="1ffffff3">
    <w:name w:val="Без интервала1"/>
    <w:qFormat/>
    <w:pPr>
      <w:suppressAutoHyphens/>
      <w:ind w:firstLine="851"/>
      <w:jc w:val="both"/>
    </w:pPr>
    <w:rPr>
      <w:sz w:val="28"/>
      <w:szCs w:val="22"/>
      <w:lang w:eastAsia="zh-CN"/>
    </w:rPr>
  </w:style>
  <w:style w:type="paragraph" w:customStyle="1" w:styleId="afffffffffffffe">
    <w:name w:val="табл_строка"/>
    <w:basedOn w:val="afffffffff2"/>
    <w:qFormat/>
    <w:pPr>
      <w:suppressAutoHyphens w:val="0"/>
      <w:spacing w:before="120"/>
      <w:ind w:firstLine="0"/>
      <w:jc w:val="center"/>
    </w:pPr>
    <w:rPr>
      <w:rFonts w:eastAsia="Calibri"/>
      <w:sz w:val="20"/>
      <w:lang w:val="x-none"/>
    </w:rPr>
  </w:style>
  <w:style w:type="paragraph" w:customStyle="1" w:styleId="2IG4">
    <w:name w:val="Заголовок_2_IG"/>
    <w:basedOn w:val="a7"/>
    <w:qFormat/>
    <w:pPr>
      <w:keepNext/>
      <w:spacing w:before="240" w:after="240" w:line="360" w:lineRule="auto"/>
      <w:ind w:firstLine="709"/>
      <w:jc w:val="both"/>
      <w:outlineLvl w:val="1"/>
    </w:pPr>
    <w:rPr>
      <w:rFonts w:ascii="Arial" w:hAnsi="Arial" w:cs="Arial"/>
      <w:b/>
      <w:i/>
      <w:sz w:val="20"/>
      <w:szCs w:val="20"/>
      <w:lang w:val="x-none"/>
    </w:rPr>
  </w:style>
  <w:style w:type="paragraph" w:customStyle="1" w:styleId="3ff3">
    <w:name w:val="Текст3"/>
    <w:basedOn w:val="afffffffff6"/>
    <w:qFormat/>
  </w:style>
  <w:style w:type="paragraph" w:customStyle="1" w:styleId="WW-4">
    <w:name w:val="WW-Текст"/>
    <w:basedOn w:val="a7"/>
    <w:qFormat/>
    <w:pPr>
      <w:spacing w:after="0" w:line="240" w:lineRule="auto"/>
    </w:pPr>
    <w:rPr>
      <w:rFonts w:ascii="Consolas" w:hAnsi="Consolas" w:cs="Consolas"/>
      <w:sz w:val="21"/>
      <w:szCs w:val="20"/>
      <w:lang w:val="x-none"/>
    </w:rPr>
  </w:style>
  <w:style w:type="paragraph" w:customStyle="1" w:styleId="Iauiue2">
    <w:name w:val="Iau?iue2"/>
    <w:qFormat/>
    <w:pPr>
      <w:widowControl w:val="0"/>
      <w:suppressAutoHyphens/>
    </w:pPr>
    <w:rPr>
      <w:rFonts w:ascii="Courier New" w:eastAsia="Calibri" w:hAnsi="Courier New" w:cs="Courier New"/>
      <w:b/>
      <w:bCs/>
      <w:i/>
      <w:iCs/>
      <w:lang w:eastAsia="zh-CN"/>
    </w:rPr>
  </w:style>
  <w:style w:type="paragraph" w:customStyle="1" w:styleId="affffffffffffff">
    <w:name w:val="Обы"/>
    <w:qFormat/>
    <w:pPr>
      <w:widowControl w:val="0"/>
      <w:suppressAutoHyphens/>
    </w:pPr>
    <w:rPr>
      <w:rFonts w:eastAsia="Calibri"/>
      <w:lang w:eastAsia="zh-CN"/>
    </w:rPr>
  </w:style>
  <w:style w:type="paragraph" w:customStyle="1" w:styleId="FigureCaption0">
    <w:name w:val="Figure Caption"/>
    <w:basedOn w:val="a7"/>
    <w:qFormat/>
    <w:pPr>
      <w:keepLines/>
      <w:spacing w:before="120" w:after="240" w:line="240" w:lineRule="auto"/>
      <w:jc w:val="center"/>
    </w:pPr>
    <w:rPr>
      <w:rFonts w:ascii="Arial Bold" w:hAnsi="Arial Bold" w:cs="Arial Bold"/>
      <w:b/>
      <w:sz w:val="20"/>
      <w:szCs w:val="20"/>
      <w:lang w:val="en-US"/>
    </w:rPr>
  </w:style>
  <w:style w:type="paragraph" w:customStyle="1" w:styleId="Style37">
    <w:name w:val="Style37"/>
    <w:basedOn w:val="a7"/>
    <w:qFormat/>
    <w:pPr>
      <w:widowControl w:val="0"/>
      <w:spacing w:after="0" w:line="240" w:lineRule="exact"/>
      <w:ind w:firstLine="49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47">
    <w:name w:val="Style47"/>
    <w:basedOn w:val="a7"/>
    <w:qFormat/>
    <w:pPr>
      <w:widowControl w:val="0"/>
      <w:spacing w:after="0" w:line="237" w:lineRule="exact"/>
      <w:ind w:firstLine="60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d">
    <w:name w:val="Заголовок 2.1"/>
    <w:basedOn w:val="23"/>
    <w:next w:val="a7"/>
    <w:qFormat/>
    <w:pPr>
      <w:keepLines w:val="0"/>
      <w:tabs>
        <w:tab w:val="left" w:pos="426"/>
      </w:tabs>
      <w:spacing w:before="280" w:after="280" w:line="300" w:lineRule="auto"/>
      <w:ind w:right="142"/>
      <w:jc w:val="both"/>
    </w:pPr>
    <w:rPr>
      <w:rFonts w:ascii="Times New Roman" w:hAnsi="Times New Roman" w:cs="Times New Roman"/>
      <w:iCs/>
      <w:color w:val="000000"/>
      <w:sz w:val="28"/>
      <w:szCs w:val="28"/>
    </w:rPr>
  </w:style>
  <w:style w:type="paragraph" w:customStyle="1" w:styleId="2fffe">
    <w:name w:val="подз2"/>
    <w:basedOn w:val="afffffffff2"/>
    <w:qFormat/>
    <w:pPr>
      <w:keepNext/>
      <w:suppressAutoHyphens w:val="0"/>
      <w:spacing w:before="280" w:after="280" w:line="288" w:lineRule="auto"/>
      <w:ind w:right="57" w:firstLine="425"/>
    </w:pPr>
    <w:rPr>
      <w:rFonts w:ascii="Arial" w:eastAsia="Times New Roman" w:hAnsi="Arial" w:cs="Arial"/>
      <w:i/>
      <w:iCs/>
      <w:sz w:val="27"/>
      <w:szCs w:val="27"/>
      <w:u w:val="single"/>
      <w:lang w:val="x-none"/>
    </w:rPr>
  </w:style>
  <w:style w:type="paragraph" w:customStyle="1" w:styleId="1ffffff4">
    <w:name w:val="подз1"/>
    <w:basedOn w:val="232"/>
    <w:qFormat/>
    <w:pPr>
      <w:keepNext/>
      <w:suppressAutoHyphens w:val="0"/>
      <w:overflowPunct w:val="0"/>
      <w:spacing w:before="280" w:after="280" w:line="312" w:lineRule="auto"/>
      <w:ind w:left="0" w:right="57"/>
      <w:jc w:val="both"/>
      <w:textAlignment w:val="auto"/>
    </w:pPr>
    <w:rPr>
      <w:b/>
      <w:bCs/>
      <w:i/>
      <w:iCs/>
      <w:sz w:val="27"/>
      <w:szCs w:val="27"/>
    </w:rPr>
  </w:style>
  <w:style w:type="paragraph" w:customStyle="1" w:styleId="affffffffffffff0">
    <w:name w:val="основной шрифт с красн строкой"/>
    <w:basedOn w:val="a7"/>
    <w:qFormat/>
    <w:pPr>
      <w:spacing w:before="280" w:after="280" w:line="240" w:lineRule="auto"/>
      <w:ind w:right="57"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rial105pt66">
    <w:name w:val="Стиль Arial 105 pt по ширине Перед:  6 пт После:  6 пт Междус..."/>
    <w:basedOn w:val="a7"/>
    <w:qFormat/>
    <w:pPr>
      <w:spacing w:before="280" w:after="280" w:line="300" w:lineRule="auto"/>
      <w:ind w:right="57"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ffffff5">
    <w:name w:val="Список Марк.1 Знак Знак"/>
    <w:basedOn w:val="a7"/>
    <w:qFormat/>
    <w:pPr>
      <w:tabs>
        <w:tab w:val="left" w:pos="644"/>
      </w:tabs>
      <w:spacing w:before="280" w:after="280" w:line="360" w:lineRule="auto"/>
      <w:ind w:left="284" w:right="284" w:firstLine="709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1">
    <w:name w:val="Записка"/>
    <w:basedOn w:val="a7"/>
    <w:qFormat/>
    <w:pPr>
      <w:spacing w:before="280" w:after="280" w:line="240" w:lineRule="auto"/>
      <w:ind w:right="57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IG7">
    <w:name w:val="Текст_таблицы_IG"/>
    <w:basedOn w:val="a7"/>
    <w:qFormat/>
    <w:pPr>
      <w:spacing w:before="280" w:after="280" w:line="240" w:lineRule="auto"/>
      <w:ind w:right="57" w:firstLine="709"/>
    </w:pPr>
    <w:rPr>
      <w:rFonts w:ascii="Times New Roman" w:eastAsia="Times New Roman" w:hAnsi="Times New Roman"/>
      <w:sz w:val="24"/>
      <w:szCs w:val="24"/>
    </w:rPr>
  </w:style>
  <w:style w:type="paragraph" w:customStyle="1" w:styleId="2ffff">
    <w:name w:val="Текст2"/>
    <w:basedOn w:val="a7"/>
    <w:qFormat/>
    <w:pPr>
      <w:spacing w:before="280" w:after="280" w:line="240" w:lineRule="auto"/>
      <w:ind w:right="57" w:firstLine="709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fffffff2">
    <w:name w:val="Цифровой материал таблицы"/>
    <w:qFormat/>
    <w:pPr>
      <w:suppressAutoHyphens/>
      <w:spacing w:before="120"/>
      <w:jc w:val="center"/>
    </w:pPr>
    <w:rPr>
      <w:rFonts w:ascii="Arial" w:eastAsia="Calibri" w:hAnsi="Arial" w:cs="Arial"/>
      <w:color w:val="000000"/>
      <w:sz w:val="18"/>
      <w:szCs w:val="24"/>
      <w:lang w:eastAsia="zh-CN"/>
    </w:rPr>
  </w:style>
  <w:style w:type="paragraph" w:customStyle="1" w:styleId="132">
    <w:name w:val="Основной текст13"/>
    <w:basedOn w:val="a7"/>
    <w:qFormat/>
    <w:pPr>
      <w:shd w:val="clear" w:color="auto" w:fill="FFFFFF"/>
      <w:spacing w:before="280" w:after="280" w:line="322" w:lineRule="exact"/>
      <w:ind w:right="57" w:hanging="540"/>
      <w:jc w:val="center"/>
    </w:pPr>
    <w:rPr>
      <w:rFonts w:ascii="Times New Roman" w:hAnsi="Times New Roman"/>
      <w:szCs w:val="20"/>
    </w:rPr>
  </w:style>
  <w:style w:type="paragraph" w:customStyle="1" w:styleId="2ffff0">
    <w:name w:val="Основной текст2"/>
    <w:basedOn w:val="a7"/>
    <w:qFormat/>
    <w:pPr>
      <w:widowControl w:val="0"/>
      <w:shd w:val="clear" w:color="auto" w:fill="FFFFFF"/>
      <w:spacing w:before="2640" w:after="0" w:line="256" w:lineRule="exact"/>
      <w:ind w:right="57" w:hanging="420"/>
    </w:pPr>
    <w:rPr>
      <w:rFonts w:ascii="Arial" w:eastAsia="Arial" w:hAnsi="Arial" w:cs="Arial"/>
      <w:color w:val="000000"/>
      <w:sz w:val="23"/>
      <w:szCs w:val="23"/>
    </w:rPr>
  </w:style>
  <w:style w:type="paragraph" w:customStyle="1" w:styleId="affffffffffffff3">
    <w:name w:val="ПЗОсновной текст"/>
    <w:basedOn w:val="a7"/>
    <w:next w:val="a7"/>
    <w:qFormat/>
    <w:pPr>
      <w:spacing w:before="120" w:after="0" w:line="360" w:lineRule="auto"/>
      <w:jc w:val="both"/>
    </w:pPr>
    <w:rPr>
      <w:rFonts w:ascii="Times New Roman" w:eastAsia="Times New Roman" w:hAnsi="Times New Roman" w:cs="Arial"/>
      <w:sz w:val="28"/>
    </w:rPr>
  </w:style>
  <w:style w:type="paragraph" w:customStyle="1" w:styleId="affffffffffffff4">
    <w:name w:val="Текст таб центр"/>
    <w:basedOn w:val="a7"/>
    <w:qFormat/>
    <w:pPr>
      <w:keepLines/>
      <w:spacing w:before="60" w:after="60" w:line="24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Twordoboz">
    <w:name w:val="Tword_oboz"/>
    <w:basedOn w:val="a7"/>
    <w:qFormat/>
    <w:pPr>
      <w:spacing w:after="0" w:line="240" w:lineRule="auto"/>
      <w:jc w:val="center"/>
    </w:pPr>
    <w:rPr>
      <w:rFonts w:ascii="ISOCPEUR" w:eastAsia="Times New Roman" w:hAnsi="ISOCPEUR" w:cs="Arial"/>
      <w:i/>
      <w:sz w:val="36"/>
      <w:szCs w:val="36"/>
    </w:rPr>
  </w:style>
  <w:style w:type="paragraph" w:customStyle="1" w:styleId="240">
    <w:name w:val="Основной текст 24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241">
    <w:name w:val="Основной текст с отступом 24"/>
    <w:basedOn w:val="a7"/>
    <w:qFormat/>
    <w:pPr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sz w:val="20"/>
      <w:szCs w:val="20"/>
    </w:rPr>
  </w:style>
  <w:style w:type="paragraph" w:customStyle="1" w:styleId="BodyText29">
    <w:name w:val="Body Text 29"/>
    <w:basedOn w:val="a7"/>
    <w:qFormat/>
    <w:pPr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szCs w:val="20"/>
    </w:rPr>
  </w:style>
  <w:style w:type="paragraph" w:customStyle="1" w:styleId="BodyText28">
    <w:name w:val="Body Text 28"/>
    <w:basedOn w:val="a7"/>
    <w:qFormat/>
    <w:pPr>
      <w:spacing w:after="0" w:line="240" w:lineRule="auto"/>
      <w:ind w:firstLine="709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BodyText27">
    <w:name w:val="Body Text 27"/>
    <w:basedOn w:val="a7"/>
    <w:qFormat/>
    <w:pPr>
      <w:spacing w:after="0" w:line="240" w:lineRule="auto"/>
      <w:ind w:firstLine="360"/>
      <w:jc w:val="both"/>
      <w:textAlignment w:val="baseline"/>
    </w:pPr>
    <w:rPr>
      <w:rFonts w:ascii="Arial" w:eastAsia="Times New Roman" w:hAnsi="Arial" w:cs="Arial"/>
      <w:i/>
      <w:szCs w:val="20"/>
    </w:rPr>
  </w:style>
  <w:style w:type="paragraph" w:customStyle="1" w:styleId="BodyText26">
    <w:name w:val="Body Text 26"/>
    <w:basedOn w:val="a7"/>
    <w:qFormat/>
    <w:pPr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color w:val="FF0000"/>
      <w:szCs w:val="20"/>
    </w:rPr>
  </w:style>
  <w:style w:type="paragraph" w:customStyle="1" w:styleId="BodyTextIndent23">
    <w:name w:val="Body Text Indent 23"/>
    <w:basedOn w:val="a7"/>
    <w:qFormat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350">
    <w:name w:val="Основной текст с отступом 35"/>
    <w:basedOn w:val="a7"/>
    <w:qFormat/>
    <w:pPr>
      <w:spacing w:after="0" w:line="240" w:lineRule="auto"/>
      <w:ind w:firstLine="540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BodyText25">
    <w:name w:val="Body Text 25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4d">
    <w:name w:val="Цитата4"/>
    <w:basedOn w:val="a7"/>
    <w:qFormat/>
    <w:pPr>
      <w:spacing w:after="0" w:line="240" w:lineRule="auto"/>
      <w:ind w:left="720" w:right="-185" w:hanging="720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BodyText24">
    <w:name w:val="Body Text 24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color w:val="FF0000"/>
      <w:szCs w:val="20"/>
    </w:rPr>
  </w:style>
  <w:style w:type="paragraph" w:customStyle="1" w:styleId="BodyText23">
    <w:name w:val="Body Text 23"/>
    <w:basedOn w:val="a7"/>
    <w:qFormat/>
    <w:pPr>
      <w:widowControl w:val="0"/>
      <w:shd w:val="clear" w:color="auto" w:fill="FFFFFF"/>
      <w:spacing w:before="10" w:after="0" w:line="274" w:lineRule="exact"/>
      <w:ind w:right="29" w:firstLine="485"/>
      <w:jc w:val="both"/>
      <w:textAlignment w:val="baseline"/>
    </w:pPr>
    <w:rPr>
      <w:rFonts w:ascii="ISOCPEUR" w:eastAsia="Times New Roman" w:hAnsi="ISOCPEUR" w:cs="ISOCPEUR"/>
      <w:i/>
      <w:color w:val="000000"/>
      <w:szCs w:val="20"/>
    </w:rPr>
  </w:style>
  <w:style w:type="paragraph" w:customStyle="1" w:styleId="341">
    <w:name w:val="Основной текст 34"/>
    <w:basedOn w:val="a7"/>
    <w:qFormat/>
    <w:pPr>
      <w:widowControl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Indent22">
    <w:name w:val="Body Text Indent 22"/>
    <w:basedOn w:val="a7"/>
    <w:qFormat/>
    <w:pPr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color w:val="FF0000"/>
      <w:sz w:val="24"/>
      <w:szCs w:val="20"/>
    </w:rPr>
  </w:style>
  <w:style w:type="paragraph" w:customStyle="1" w:styleId="BodyTextIndent32">
    <w:name w:val="Body Text Indent 32"/>
    <w:basedOn w:val="a7"/>
    <w:qFormat/>
    <w:pPr>
      <w:shd w:val="clear" w:color="auto" w:fill="FFFFFF"/>
      <w:spacing w:after="0" w:line="269" w:lineRule="exact"/>
      <w:ind w:firstLine="696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Indent21">
    <w:name w:val="Body Text Indent 21"/>
    <w:basedOn w:val="a7"/>
    <w:qFormat/>
    <w:pPr>
      <w:spacing w:after="0" w:line="240" w:lineRule="auto"/>
      <w:ind w:firstLine="567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Indent31">
    <w:name w:val="Body Text Indent 31"/>
    <w:basedOn w:val="a7"/>
    <w:qFormat/>
    <w:pPr>
      <w:spacing w:after="0" w:line="240" w:lineRule="auto"/>
      <w:ind w:left="36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doc">
    <w:name w:val="doc"/>
    <w:basedOn w:val="a7"/>
    <w:qFormat/>
    <w:pPr>
      <w:spacing w:after="0" w:line="240" w:lineRule="auto"/>
    </w:pPr>
    <w:rPr>
      <w:rFonts w:ascii="Arial" w:eastAsia="Times New Roman" w:hAnsi="Arial" w:cs="Arial"/>
      <w:color w:val="000000"/>
      <w:sz w:val="11"/>
      <w:szCs w:val="11"/>
    </w:rPr>
  </w:style>
  <w:style w:type="paragraph" w:customStyle="1" w:styleId="LO-Normal">
    <w:name w:val="LO-Normal"/>
    <w:qFormat/>
    <w:pPr>
      <w:suppressAutoHyphens/>
    </w:pPr>
    <w:rPr>
      <w:rFonts w:ascii="Tms Rmn" w:hAnsi="Tms Rmn" w:cs="Tms Rmn"/>
      <w:lang w:eastAsia="zh-CN"/>
    </w:rPr>
  </w:style>
  <w:style w:type="paragraph" w:styleId="2ffff1">
    <w:name w:val="List Bullet 2"/>
    <w:basedOn w:val="a7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4"/>
    </w:rPr>
  </w:style>
  <w:style w:type="paragraph" w:styleId="2ffff2">
    <w:name w:val="index 2"/>
    <w:basedOn w:val="a7"/>
    <w:next w:val="a7"/>
    <w:qFormat/>
    <w:pPr>
      <w:spacing w:after="0" w:line="240" w:lineRule="auto"/>
      <w:ind w:left="480" w:hanging="240"/>
    </w:pPr>
    <w:rPr>
      <w:rFonts w:ascii="SPDS" w:eastAsia="Times New Roman" w:hAnsi="SPDS" w:cs="SPDS"/>
      <w:sz w:val="24"/>
      <w:szCs w:val="24"/>
    </w:rPr>
  </w:style>
  <w:style w:type="paragraph" w:styleId="3ff4">
    <w:name w:val="index 3"/>
    <w:basedOn w:val="a7"/>
    <w:next w:val="a7"/>
    <w:qFormat/>
    <w:pPr>
      <w:spacing w:after="0" w:line="240" w:lineRule="auto"/>
      <w:ind w:left="720" w:hanging="240"/>
    </w:pPr>
    <w:rPr>
      <w:rFonts w:ascii="SPDS" w:eastAsia="Times New Roman" w:hAnsi="SPDS" w:cs="SPDS"/>
      <w:sz w:val="24"/>
      <w:szCs w:val="24"/>
    </w:rPr>
  </w:style>
  <w:style w:type="paragraph" w:customStyle="1" w:styleId="413">
    <w:name w:val="Указатель 41"/>
    <w:basedOn w:val="a7"/>
    <w:next w:val="a7"/>
    <w:qFormat/>
    <w:pPr>
      <w:spacing w:after="0" w:line="240" w:lineRule="auto"/>
      <w:ind w:left="960" w:hanging="240"/>
    </w:pPr>
    <w:rPr>
      <w:rFonts w:ascii="SPDS" w:eastAsia="Times New Roman" w:hAnsi="SPDS" w:cs="SPDS"/>
      <w:sz w:val="24"/>
      <w:szCs w:val="24"/>
    </w:rPr>
  </w:style>
  <w:style w:type="paragraph" w:customStyle="1" w:styleId="513">
    <w:name w:val="Указатель 51"/>
    <w:basedOn w:val="a7"/>
    <w:next w:val="a7"/>
    <w:qFormat/>
    <w:pPr>
      <w:spacing w:after="0" w:line="240" w:lineRule="auto"/>
      <w:ind w:left="1200" w:hanging="240"/>
    </w:pPr>
    <w:rPr>
      <w:rFonts w:ascii="SPDS" w:eastAsia="Times New Roman" w:hAnsi="SPDS" w:cs="SPDS"/>
      <w:sz w:val="24"/>
      <w:szCs w:val="24"/>
    </w:rPr>
  </w:style>
  <w:style w:type="paragraph" w:customStyle="1" w:styleId="611">
    <w:name w:val="Указатель 61"/>
    <w:basedOn w:val="a7"/>
    <w:next w:val="a7"/>
    <w:qFormat/>
    <w:pPr>
      <w:spacing w:after="0" w:line="240" w:lineRule="auto"/>
      <w:ind w:left="1440" w:hanging="240"/>
    </w:pPr>
    <w:rPr>
      <w:rFonts w:ascii="SPDS" w:eastAsia="Times New Roman" w:hAnsi="SPDS" w:cs="SPDS"/>
      <w:sz w:val="24"/>
      <w:szCs w:val="24"/>
    </w:rPr>
  </w:style>
  <w:style w:type="paragraph" w:customStyle="1" w:styleId="712">
    <w:name w:val="Указатель 71"/>
    <w:basedOn w:val="a7"/>
    <w:next w:val="a7"/>
    <w:qFormat/>
    <w:pPr>
      <w:spacing w:after="0" w:line="240" w:lineRule="auto"/>
      <w:ind w:left="1680" w:hanging="240"/>
    </w:pPr>
    <w:rPr>
      <w:rFonts w:ascii="SPDS" w:eastAsia="Times New Roman" w:hAnsi="SPDS" w:cs="SPDS"/>
      <w:sz w:val="24"/>
      <w:szCs w:val="24"/>
    </w:rPr>
  </w:style>
  <w:style w:type="paragraph" w:customStyle="1" w:styleId="811">
    <w:name w:val="Указатель 81"/>
    <w:basedOn w:val="a7"/>
    <w:next w:val="a7"/>
    <w:qFormat/>
    <w:pPr>
      <w:spacing w:after="0" w:line="240" w:lineRule="auto"/>
      <w:ind w:left="1920" w:hanging="240"/>
    </w:pPr>
    <w:rPr>
      <w:rFonts w:ascii="SPDS" w:eastAsia="Times New Roman" w:hAnsi="SPDS" w:cs="SPDS"/>
      <w:sz w:val="24"/>
      <w:szCs w:val="24"/>
    </w:rPr>
  </w:style>
  <w:style w:type="paragraph" w:customStyle="1" w:styleId="911">
    <w:name w:val="Указатель 91"/>
    <w:basedOn w:val="a7"/>
    <w:next w:val="a7"/>
    <w:qFormat/>
    <w:pPr>
      <w:spacing w:after="0" w:line="240" w:lineRule="auto"/>
      <w:ind w:left="2160" w:hanging="240"/>
    </w:pPr>
    <w:rPr>
      <w:rFonts w:ascii="SPDS" w:eastAsia="Times New Roman" w:hAnsi="SPDS" w:cs="SPDS"/>
      <w:sz w:val="24"/>
      <w:szCs w:val="24"/>
    </w:rPr>
  </w:style>
  <w:style w:type="paragraph" w:customStyle="1" w:styleId="1ffffff6">
    <w:name w:val="Таблица ссылок1"/>
    <w:basedOn w:val="a7"/>
    <w:next w:val="a7"/>
    <w:qFormat/>
    <w:pPr>
      <w:spacing w:after="0" w:line="240" w:lineRule="auto"/>
      <w:ind w:left="240" w:hanging="240"/>
    </w:pPr>
    <w:rPr>
      <w:rFonts w:ascii="SPDS" w:eastAsia="Times New Roman" w:hAnsi="SPDS" w:cs="SPDS"/>
      <w:sz w:val="24"/>
      <w:szCs w:val="24"/>
    </w:rPr>
  </w:style>
  <w:style w:type="paragraph" w:customStyle="1" w:styleId="affffffffffffff5">
    <w:name w:val="Заголовок первого уровня"/>
    <w:basedOn w:val="16"/>
    <w:qFormat/>
    <w:pPr>
      <w:keepLines w:val="0"/>
      <w:spacing w:before="0" w:line="240" w:lineRule="auto"/>
      <w:ind w:left="360" w:hanging="360"/>
      <w:jc w:val="center"/>
      <w:outlineLvl w:val="9"/>
    </w:pPr>
    <w:rPr>
      <w:rFonts w:ascii="SPDS" w:hAnsi="SPDS" w:cs="SPDS"/>
      <w:color w:val="000000"/>
      <w:szCs w:val="24"/>
      <w:lang w:eastAsia="x-none"/>
    </w:rPr>
  </w:style>
  <w:style w:type="paragraph" w:customStyle="1" w:styleId="226">
    <w:name w:val="Красная строка 22"/>
    <w:basedOn w:val="afffffffff3"/>
    <w:qFormat/>
    <w:pPr>
      <w:ind w:left="283" w:firstLine="210"/>
    </w:pPr>
    <w:rPr>
      <w:rFonts w:ascii="SPDS" w:hAnsi="SPDS" w:cs="SPDS"/>
    </w:rPr>
  </w:style>
  <w:style w:type="paragraph" w:customStyle="1" w:styleId="affffffffffffff6">
    <w:name w:val="Заголовок третьего уровня"/>
    <w:basedOn w:val="40"/>
    <w:qFormat/>
    <w:pPr>
      <w:keepLines w:val="0"/>
      <w:tabs>
        <w:tab w:val="left" w:pos="3980"/>
      </w:tabs>
      <w:spacing w:before="0" w:line="240" w:lineRule="auto"/>
      <w:ind w:left="360" w:hanging="360"/>
      <w:jc w:val="center"/>
    </w:pPr>
    <w:rPr>
      <w:rFonts w:ascii="SPDS" w:hAnsi="SPDS" w:cs="SPDS"/>
      <w:b w:val="0"/>
      <w:bCs w:val="0"/>
      <w:i w:val="0"/>
      <w:iCs w:val="0"/>
      <w:color w:val="000000"/>
      <w:sz w:val="28"/>
      <w:szCs w:val="24"/>
      <w:lang w:val="ru-RU"/>
    </w:rPr>
  </w:style>
  <w:style w:type="paragraph" w:customStyle="1" w:styleId="affffffffffffff7">
    <w:name w:val="Заголовок второго уровня"/>
    <w:basedOn w:val="30"/>
    <w:qFormat/>
    <w:pPr>
      <w:keepLines w:val="0"/>
      <w:spacing w:before="240" w:after="60" w:line="240" w:lineRule="auto"/>
      <w:jc w:val="center"/>
    </w:pPr>
    <w:rPr>
      <w:rFonts w:ascii="Arial" w:hAnsi="Arial" w:cs="Arial"/>
      <w:color w:val="000000"/>
      <w:sz w:val="28"/>
      <w:szCs w:val="26"/>
      <w:lang w:val="ru-RU"/>
    </w:rPr>
  </w:style>
  <w:style w:type="paragraph" w:customStyle="1" w:styleId="affffffffffffff8">
    <w:name w:val="Пункт"/>
    <w:basedOn w:val="a7"/>
    <w:qFormat/>
    <w:pPr>
      <w:tabs>
        <w:tab w:val="left" w:pos="0"/>
      </w:tabs>
      <w:spacing w:after="0" w:line="240" w:lineRule="auto"/>
      <w:ind w:left="360" w:hanging="360"/>
      <w:jc w:val="center"/>
    </w:pPr>
    <w:rPr>
      <w:rFonts w:ascii="GOST 2.304 type A" w:eastAsia="Times New Roman" w:hAnsi="GOST 2.304 type A" w:cs="Arial"/>
      <w:b/>
      <w:bCs/>
      <w:sz w:val="28"/>
      <w:szCs w:val="28"/>
    </w:rPr>
  </w:style>
  <w:style w:type="paragraph" w:customStyle="1" w:styleId="119">
    <w:name w:val="Пункт1.1"/>
    <w:basedOn w:val="affffffffffffff8"/>
    <w:qFormat/>
    <w:pPr>
      <w:tabs>
        <w:tab w:val="clear" w:pos="0"/>
        <w:tab w:val="left" w:pos="357"/>
      </w:tabs>
      <w:ind w:left="680" w:hanging="320"/>
    </w:pPr>
    <w:rPr>
      <w:b w:val="0"/>
    </w:rPr>
  </w:style>
  <w:style w:type="paragraph" w:customStyle="1" w:styleId="affffffffffffff9">
    <w:name w:val="Основной текст таблицы"/>
    <w:basedOn w:val="a7"/>
    <w:qFormat/>
    <w:pPr>
      <w:spacing w:after="0" w:line="240" w:lineRule="auto"/>
    </w:pPr>
    <w:rPr>
      <w:rFonts w:ascii="GOST 2.304 type A" w:eastAsia="Times New Roman" w:hAnsi="GOST 2.304 type A" w:cs="Arial"/>
      <w:sz w:val="24"/>
      <w:szCs w:val="24"/>
    </w:rPr>
  </w:style>
  <w:style w:type="paragraph" w:customStyle="1" w:styleId="1111">
    <w:name w:val="Пункт 1.1.1"/>
    <w:basedOn w:val="119"/>
    <w:qFormat/>
    <w:pPr>
      <w:tabs>
        <w:tab w:val="clear" w:pos="357"/>
        <w:tab w:val="left" w:pos="0"/>
      </w:tabs>
      <w:ind w:left="1224" w:hanging="504"/>
    </w:pPr>
  </w:style>
  <w:style w:type="paragraph" w:customStyle="1" w:styleId="11110">
    <w:name w:val="Пункт 1.1.1.1"/>
    <w:basedOn w:val="1111"/>
    <w:qFormat/>
    <w:pPr>
      <w:tabs>
        <w:tab w:val="clear" w:pos="0"/>
        <w:tab w:val="left" w:pos="3600"/>
      </w:tabs>
      <w:ind w:left="1728" w:hanging="648"/>
    </w:pPr>
  </w:style>
  <w:style w:type="paragraph" w:customStyle="1" w:styleId="3ff5">
    <w:name w:val="Заголовок3"/>
    <w:basedOn w:val="LO-Normal"/>
    <w:qFormat/>
    <w:pPr>
      <w:snapToGrid w:val="0"/>
      <w:jc w:val="center"/>
    </w:pPr>
    <w:rPr>
      <w:rFonts w:ascii="Times New Roman" w:hAnsi="Times New Roman" w:cs="Times New Roman"/>
      <w:b/>
      <w:sz w:val="26"/>
    </w:rPr>
  </w:style>
  <w:style w:type="paragraph" w:customStyle="1" w:styleId="affffffffffffffa">
    <w:name w:val="Новый абзац"/>
    <w:basedOn w:val="a7"/>
    <w:qFormat/>
    <w:pPr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b">
    <w:name w:val="Обычный (ПЗ)"/>
    <w:basedOn w:val="a7"/>
    <w:qFormat/>
    <w:pPr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c">
    <w:name w:val="НАЗВ.ГЛАВЫ(ПЗ)"/>
    <w:basedOn w:val="a7"/>
    <w:next w:val="affffffffffffffb"/>
    <w:qFormat/>
    <w:pPr>
      <w:spacing w:before="240" w:after="60" w:line="360" w:lineRule="auto"/>
      <w:ind w:left="170"/>
      <w:outlineLvl w:val="0"/>
    </w:pPr>
    <w:rPr>
      <w:rFonts w:ascii="Arial" w:eastAsia="Times New Roman" w:hAnsi="Arial" w:cs="Arial"/>
      <w:b/>
      <w:caps/>
      <w:sz w:val="32"/>
      <w:szCs w:val="20"/>
      <w:lang w:val="en-US"/>
    </w:rPr>
  </w:style>
  <w:style w:type="paragraph" w:customStyle="1" w:styleId="affffffffffffffd">
    <w:name w:val="Раздел гл.(ПЗ)"/>
    <w:basedOn w:val="a7"/>
    <w:next w:val="affffffffffffffb"/>
    <w:qFormat/>
    <w:pPr>
      <w:spacing w:after="0" w:line="240" w:lineRule="auto"/>
      <w:ind w:left="560" w:right="739" w:firstLine="420"/>
      <w:jc w:val="both"/>
    </w:pPr>
    <w:rPr>
      <w:rFonts w:ascii="Arial" w:eastAsia="Times New Roman" w:hAnsi="Arial" w:cs="Arial"/>
      <w:b/>
      <w:bCs/>
      <w:sz w:val="24"/>
      <w:szCs w:val="20"/>
    </w:rPr>
  </w:style>
  <w:style w:type="paragraph" w:customStyle="1" w:styleId="affffffffffffffe">
    <w:name w:val="Подраздел гл(ПЗ)"/>
    <w:basedOn w:val="a7"/>
    <w:next w:val="affffffffffffffb"/>
    <w:qFormat/>
    <w:pPr>
      <w:tabs>
        <w:tab w:val="left" w:pos="720"/>
      </w:tabs>
      <w:spacing w:before="120" w:after="120" w:line="240" w:lineRule="auto"/>
      <w:ind w:left="720" w:hanging="720"/>
      <w:jc w:val="both"/>
      <w:outlineLvl w:val="2"/>
    </w:pPr>
    <w:rPr>
      <w:rFonts w:ascii="Arial" w:eastAsia="Times New Roman" w:hAnsi="Arial" w:cs="Arial"/>
      <w:sz w:val="28"/>
      <w:szCs w:val="20"/>
    </w:rPr>
  </w:style>
  <w:style w:type="paragraph" w:customStyle="1" w:styleId="-0">
    <w:name w:val="Список [-] (ПЗ)"/>
    <w:basedOn w:val="a7"/>
    <w:qFormat/>
    <w:pPr>
      <w:numPr>
        <w:numId w:val="35"/>
      </w:num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13">
    <w:name w:val="ОГЛАВЛ. 1 (ПЗ)"/>
    <w:basedOn w:val="1ffff4"/>
    <w:qFormat/>
    <w:pPr>
      <w:numPr>
        <w:numId w:val="26"/>
      </w:numPr>
      <w:tabs>
        <w:tab w:val="right" w:leader="dot" w:pos="10082"/>
      </w:tabs>
      <w:suppressAutoHyphens w:val="0"/>
      <w:spacing w:before="0" w:after="0"/>
    </w:pPr>
    <w:rPr>
      <w:rFonts w:ascii="Arial" w:hAnsi="Arial" w:cs="Arial"/>
      <w:sz w:val="24"/>
      <w:lang w:val="x-none"/>
    </w:rPr>
  </w:style>
  <w:style w:type="paragraph" w:customStyle="1" w:styleId="11a">
    <w:name w:val="Оглавл. 1.1. (ПЗ)"/>
    <w:basedOn w:val="2fff"/>
    <w:qFormat/>
    <w:pPr>
      <w:tabs>
        <w:tab w:val="left" w:pos="360"/>
      </w:tabs>
      <w:suppressAutoHyphens w:val="0"/>
      <w:ind w:left="360" w:hanging="360"/>
    </w:pPr>
    <w:rPr>
      <w:rFonts w:ascii="Arial" w:hAnsi="Arial" w:cs="Arial"/>
      <w:smallCaps w:val="0"/>
      <w:sz w:val="24"/>
    </w:rPr>
  </w:style>
  <w:style w:type="paragraph" w:customStyle="1" w:styleId="1112">
    <w:name w:val="Оглавл 1.1.1. (ПЗ)"/>
    <w:basedOn w:val="3fa"/>
    <w:qFormat/>
    <w:pPr>
      <w:tabs>
        <w:tab w:val="left" w:pos="360"/>
      </w:tabs>
      <w:suppressAutoHyphens w:val="0"/>
      <w:spacing w:line="276" w:lineRule="auto"/>
      <w:ind w:left="360" w:hanging="360"/>
    </w:pPr>
    <w:rPr>
      <w:rFonts w:ascii="Arial" w:hAnsi="Arial" w:cs="Arial"/>
      <w:i w:val="0"/>
      <w:iCs w:val="0"/>
      <w:sz w:val="24"/>
    </w:rPr>
  </w:style>
  <w:style w:type="paragraph" w:customStyle="1" w:styleId="1-">
    <w:name w:val="Список 1-й ур(ПЗ)"/>
    <w:basedOn w:val="a7"/>
    <w:qFormat/>
    <w:pPr>
      <w:numPr>
        <w:numId w:val="25"/>
      </w:numPr>
      <w:spacing w:after="0" w:line="240" w:lineRule="auto"/>
    </w:pPr>
    <w:rPr>
      <w:rFonts w:ascii="Arial" w:eastAsia="Times New Roman" w:hAnsi="Arial" w:cs="Arial"/>
      <w:sz w:val="24"/>
      <w:szCs w:val="20"/>
    </w:rPr>
  </w:style>
  <w:style w:type="paragraph" w:customStyle="1" w:styleId="afffffffffffffff">
    <w:name w:val="Вложен.докум(ПЗ)"/>
    <w:basedOn w:val="30"/>
    <w:next w:val="affffffffffffffb"/>
    <w:qFormat/>
    <w:pPr>
      <w:keepLines w:val="0"/>
      <w:tabs>
        <w:tab w:val="left" w:pos="720"/>
      </w:tabs>
      <w:spacing w:before="240" w:after="60" w:line="240" w:lineRule="auto"/>
      <w:ind w:left="567" w:right="170" w:hanging="720"/>
      <w:jc w:val="both"/>
    </w:pPr>
    <w:rPr>
      <w:rFonts w:ascii="Arial" w:hAnsi="Arial" w:cs="Arial"/>
      <w:b w:val="0"/>
      <w:bCs w:val="0"/>
      <w:color w:val="000000"/>
      <w:sz w:val="24"/>
      <w:lang w:val="ru-RU"/>
    </w:rPr>
  </w:style>
  <w:style w:type="paragraph" w:customStyle="1" w:styleId="afffffffffffffff0">
    <w:name w:val="Для оглавления"/>
    <w:basedOn w:val="23"/>
    <w:qFormat/>
    <w:pPr>
      <w:keepLines w:val="0"/>
      <w:tabs>
        <w:tab w:val="left" w:pos="576"/>
      </w:tabs>
      <w:spacing w:before="240" w:line="240" w:lineRule="auto"/>
      <w:ind w:left="576" w:hanging="576"/>
    </w:pPr>
    <w:rPr>
      <w:rFonts w:ascii="Arial" w:hAnsi="Arial" w:cs="Arial"/>
      <w:color w:val="000000"/>
      <w:sz w:val="24"/>
      <w:szCs w:val="20"/>
    </w:rPr>
  </w:style>
  <w:style w:type="paragraph" w:customStyle="1" w:styleId="99">
    <w:name w:val="заголовок 9"/>
    <w:basedOn w:val="a7"/>
    <w:next w:val="a7"/>
    <w:qFormat/>
    <w:pPr>
      <w:keepNext/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2ffff3">
    <w:name w:val="Список 2 ур.(ПЗ)"/>
    <w:basedOn w:val="a7"/>
    <w:qFormat/>
    <w:pPr>
      <w:spacing w:before="120" w:after="120" w:line="240" w:lineRule="auto"/>
      <w:ind w:firstLine="567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1ffffff7">
    <w:name w:val="Заголовок 1_СК"/>
    <w:basedOn w:val="a7"/>
    <w:next w:val="afffffffffffffff1"/>
    <w:qFormat/>
    <w:pPr>
      <w:tabs>
        <w:tab w:val="left" w:pos="432"/>
      </w:tabs>
      <w:spacing w:before="240" w:after="120" w:line="240" w:lineRule="auto"/>
      <w:ind w:left="431" w:hanging="431"/>
      <w:jc w:val="center"/>
      <w:outlineLvl w:val="0"/>
    </w:pPr>
    <w:rPr>
      <w:rFonts w:ascii="Arial" w:eastAsia="Times New Roman" w:hAnsi="Arial" w:cs="Arial"/>
      <w:b/>
      <w:caps/>
      <w:spacing w:val="30"/>
      <w:sz w:val="24"/>
      <w:szCs w:val="20"/>
    </w:rPr>
  </w:style>
  <w:style w:type="paragraph" w:customStyle="1" w:styleId="afffffffffffffff1">
    <w:name w:val="Обычный_СК"/>
    <w:basedOn w:val="a7"/>
    <w:qFormat/>
    <w:pPr>
      <w:tabs>
        <w:tab w:val="left" w:pos="720"/>
      </w:tabs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11b">
    <w:name w:val="Заголовок 1.1_СК"/>
    <w:basedOn w:val="1ffffff7"/>
    <w:next w:val="afffffffffffffff2"/>
    <w:qFormat/>
    <w:pPr>
      <w:tabs>
        <w:tab w:val="clear" w:pos="432"/>
        <w:tab w:val="left" w:pos="360"/>
        <w:tab w:val="left" w:pos="530"/>
        <w:tab w:val="left" w:pos="645"/>
        <w:tab w:val="left" w:pos="890"/>
        <w:tab w:val="left" w:pos="1428"/>
        <w:tab w:val="left" w:pos="1560"/>
      </w:tabs>
      <w:spacing w:before="0"/>
      <w:ind w:left="0" w:firstLine="709"/>
      <w:jc w:val="both"/>
      <w:outlineLvl w:val="1"/>
    </w:pPr>
    <w:rPr>
      <w:b w:val="0"/>
      <w:caps w:val="0"/>
      <w:spacing w:val="0"/>
    </w:rPr>
  </w:style>
  <w:style w:type="paragraph" w:customStyle="1" w:styleId="afffffffffffffff2">
    <w:name w:val="Список_СК"/>
    <w:basedOn w:val="a7"/>
    <w:qFormat/>
    <w:pPr>
      <w:tabs>
        <w:tab w:val="left" w:pos="1418"/>
      </w:tabs>
      <w:spacing w:after="0" w:line="240" w:lineRule="auto"/>
      <w:ind w:firstLine="709"/>
      <w:jc w:val="both"/>
      <w:outlineLvl w:val="2"/>
    </w:pPr>
    <w:rPr>
      <w:rFonts w:ascii="Arial" w:eastAsia="Times New Roman" w:hAnsi="Arial" w:cs="Arial"/>
      <w:sz w:val="24"/>
      <w:szCs w:val="20"/>
    </w:rPr>
  </w:style>
  <w:style w:type="paragraph" w:customStyle="1" w:styleId="afffffffffffffff3">
    <w:name w:val="МаркСписок_СК"/>
    <w:basedOn w:val="afffffffffffffff2"/>
    <w:qFormat/>
    <w:pPr>
      <w:tabs>
        <w:tab w:val="clear" w:pos="1418"/>
        <w:tab w:val="left" w:pos="1843"/>
      </w:tabs>
      <w:ind w:firstLine="1276"/>
      <w:outlineLvl w:val="9"/>
    </w:pPr>
    <w:rPr>
      <w:lang w:val="en-US"/>
    </w:rPr>
  </w:style>
  <w:style w:type="paragraph" w:customStyle="1" w:styleId="-7">
    <w:name w:val="ГИ_Табл-Заголовок"/>
    <w:basedOn w:val="a7"/>
    <w:qFormat/>
    <w:pPr>
      <w:spacing w:after="60" w:line="240" w:lineRule="auto"/>
      <w:ind w:left="88" w:firstLine="28"/>
      <w:jc w:val="center"/>
    </w:pPr>
    <w:rPr>
      <w:rFonts w:ascii="Arial" w:eastAsia="Times New Roman" w:hAnsi="Arial" w:cs="Arial"/>
      <w:sz w:val="24"/>
      <w:szCs w:val="20"/>
    </w:rPr>
  </w:style>
  <w:style w:type="paragraph" w:customStyle="1" w:styleId="afffffffffffffff4">
    <w:name w:val="ГИ_Отчетный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22">
    <w:name w:val="Маркированный список 22"/>
    <w:basedOn w:val="a7"/>
    <w:qFormat/>
    <w:pPr>
      <w:numPr>
        <w:numId w:val="4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4e">
    <w:name w:val="заголовок 4"/>
    <w:basedOn w:val="a7"/>
    <w:next w:val="a7"/>
    <w:qFormat/>
    <w:pPr>
      <w:keepNext/>
      <w:spacing w:after="6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IG8">
    <w:name w:val="Маркированный_список_IG Знак Знак Знак"/>
    <w:basedOn w:val="a7"/>
    <w:qFormat/>
    <w:pPr>
      <w:tabs>
        <w:tab w:val="left" w:pos="32"/>
      </w:tabs>
      <w:spacing w:after="0" w:line="360" w:lineRule="auto"/>
      <w:ind w:left="32"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3IG0">
    <w:name w:val="Заголовок_3_IG"/>
    <w:basedOn w:val="30"/>
    <w:qFormat/>
    <w:pPr>
      <w:keepLines w:val="0"/>
      <w:spacing w:before="240" w:after="240" w:line="360" w:lineRule="auto"/>
      <w:ind w:firstLine="709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fffffffffffffff5">
    <w:name w:val="Гидро.таб"/>
    <w:qFormat/>
    <w:pPr>
      <w:suppressAutoHyphens/>
      <w:jc w:val="center"/>
    </w:pPr>
    <w:rPr>
      <w:rFonts w:ascii="Arial" w:hAnsi="Arial" w:cs="Arial"/>
    </w:rPr>
  </w:style>
  <w:style w:type="paragraph" w:customStyle="1" w:styleId="Style17">
    <w:name w:val="Style17"/>
    <w:basedOn w:val="a7"/>
    <w:qFormat/>
    <w:pPr>
      <w:widowControl w:val="0"/>
      <w:spacing w:after="0" w:line="240" w:lineRule="auto"/>
      <w:jc w:val="center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13">
    <w:name w:val="Style13"/>
    <w:basedOn w:val="a7"/>
    <w:qFormat/>
    <w:pPr>
      <w:widowControl w:val="0"/>
      <w:spacing w:after="0" w:line="307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afffffffffffffff6">
    <w:name w:val="Таблица по левому краю"/>
    <w:basedOn w:val="a7"/>
    <w:qFormat/>
    <w:pP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val="x-none"/>
    </w:rPr>
  </w:style>
  <w:style w:type="paragraph" w:customStyle="1" w:styleId="TableTextBullets">
    <w:name w:val="Table Text Bullets"/>
    <w:basedOn w:val="a7"/>
    <w:qFormat/>
    <w:pPr>
      <w:numPr>
        <w:numId w:val="19"/>
      </w:numPr>
      <w:tabs>
        <w:tab w:val="left" w:pos="180"/>
        <w:tab w:val="left" w:pos="360"/>
      </w:tabs>
      <w:spacing w:before="20" w:after="20" w:line="240" w:lineRule="auto"/>
      <w:ind w:left="360" w:firstLine="0"/>
    </w:pPr>
    <w:rPr>
      <w:rFonts w:ascii="Arial" w:eastAsia="Times New Roman" w:hAnsi="Arial" w:cs="Arial"/>
      <w:sz w:val="20"/>
      <w:szCs w:val="20"/>
      <w:lang w:val="x-none" w:eastAsia="x-none"/>
    </w:rPr>
  </w:style>
  <w:style w:type="paragraph" w:customStyle="1" w:styleId="3">
    <w:name w:val="3 рисунок"/>
    <w:basedOn w:val="a7"/>
    <w:qFormat/>
    <w:pPr>
      <w:numPr>
        <w:numId w:val="32"/>
      </w:numPr>
      <w:tabs>
        <w:tab w:val="left" w:pos="1134"/>
      </w:tabs>
      <w:spacing w:after="0"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1TimesNewRoman162">
    <w:name w:val="Стиль Заголовок 1 + (латиница) Times New Roman 16 пт Черный"/>
    <w:basedOn w:val="16"/>
    <w:qFormat/>
    <w:pPr>
      <w:keepLines w:val="0"/>
      <w:pageBreakBefore/>
      <w:spacing w:before="0" w:line="360" w:lineRule="auto"/>
      <w:ind w:firstLine="709"/>
      <w:jc w:val="center"/>
      <w:outlineLvl w:val="9"/>
    </w:pPr>
    <w:rPr>
      <w:rFonts w:ascii="Times New Roman" w:hAnsi="Times New Roman" w:cs="Times New Roman"/>
      <w:b/>
      <w:bCs/>
      <w:caps/>
      <w:color w:val="000000"/>
      <w:kern w:val="2"/>
      <w:szCs w:val="28"/>
    </w:rPr>
  </w:style>
  <w:style w:type="paragraph" w:customStyle="1" w:styleId="a3">
    <w:name w:val="Последний абзац нумерованный"/>
    <w:basedOn w:val="a7"/>
    <w:next w:val="a7"/>
    <w:qFormat/>
    <w:pPr>
      <w:widowControl w:val="0"/>
      <w:numPr>
        <w:numId w:val="34"/>
      </w:numPr>
      <w:tabs>
        <w:tab w:val="left" w:pos="1134"/>
      </w:tabs>
      <w:spacing w:after="120" w:line="280" w:lineRule="exact"/>
      <w:ind w:firstLine="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50">
    <w:name w:val="Знак Знак15"/>
    <w:basedOn w:val="a7"/>
    <w:qFormat/>
    <w:rPr>
      <w:sz w:val="28"/>
      <w:szCs w:val="20"/>
    </w:rPr>
  </w:style>
  <w:style w:type="paragraph" w:customStyle="1" w:styleId="aacao121">
    <w:name w:val="aacao 12"/>
    <w:basedOn w:val="a7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7">
    <w:name w:val="ГИ_Отчетный Знак Знак Знак Знак Знак Знак Знак Знак Знак Знак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TableParagraph">
    <w:name w:val="Table Paragraph"/>
    <w:basedOn w:val="a7"/>
    <w:qFormat/>
    <w:pPr>
      <w:widowControl w:val="0"/>
      <w:spacing w:after="0" w:line="240" w:lineRule="auto"/>
      <w:ind w:left="103"/>
    </w:pPr>
    <w:rPr>
      <w:rFonts w:ascii="Times New Roman" w:eastAsia="Times New Roman" w:hAnsi="Times New Roman"/>
      <w:lang w:val="en-US"/>
    </w:rPr>
  </w:style>
  <w:style w:type="paragraph" w:customStyle="1" w:styleId="afffffffffffffff8">
    <w:name w:val="Текст программы без отступа"/>
    <w:basedOn w:val="a7"/>
    <w:next w:val="a7"/>
    <w:qFormat/>
    <w:pPr>
      <w:widowControl w:val="0"/>
      <w:spacing w:after="0" w:line="280" w:lineRule="exact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9">
    <w:name w:val="Текст программы"/>
    <w:basedOn w:val="a7"/>
    <w:qFormat/>
    <w:pPr>
      <w:widowControl w:val="0"/>
      <w:spacing w:after="0" w:line="280" w:lineRule="exact"/>
      <w:ind w:firstLine="567"/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paragraph" w:customStyle="1" w:styleId="afffffffffffffffa">
    <w:name w:val="Титул"/>
    <w:basedOn w:val="2ff3"/>
    <w:qFormat/>
    <w:pPr>
      <w:pBdr>
        <w:bottom w:val="nil"/>
      </w:pBdr>
      <w:spacing w:after="0"/>
      <w:contextualSpacing w:val="0"/>
      <w:jc w:val="center"/>
    </w:pPr>
    <w:rPr>
      <w:rFonts w:ascii="Arial" w:hAnsi="Arial" w:cs="Arial"/>
      <w:b/>
      <w:color w:val="000000"/>
      <w:spacing w:val="0"/>
      <w:kern w:val="0"/>
      <w:sz w:val="32"/>
      <w:szCs w:val="20"/>
    </w:rPr>
  </w:style>
  <w:style w:type="paragraph" w:customStyle="1" w:styleId="afffffffffffffffb">
    <w:name w:val="Таблица + по центру"/>
    <w:basedOn w:val="afffffffffff"/>
    <w:qFormat/>
    <w:pPr>
      <w:spacing w:before="0" w:after="0"/>
    </w:pPr>
    <w:rPr>
      <w:lang w:val="x-none"/>
    </w:rPr>
  </w:style>
  <w:style w:type="paragraph" w:customStyle="1" w:styleId="afffffffffffffffc">
    <w:name w:val="Н ТЕКСТ"/>
    <w:basedOn w:val="a7"/>
    <w:qFormat/>
    <w:pPr>
      <w:shd w:val="clear" w:color="auto" w:fill="FFFFFF"/>
      <w:spacing w:after="0" w:line="276" w:lineRule="auto"/>
      <w:ind w:left="142" w:firstLine="567"/>
      <w:jc w:val="both"/>
    </w:pPr>
    <w:rPr>
      <w:rFonts w:ascii="Arial" w:hAnsi="Arial" w:cs="Arial"/>
      <w:sz w:val="24"/>
      <w:szCs w:val="24"/>
      <w:lang w:val="x-none" w:eastAsia="x-none"/>
    </w:rPr>
  </w:style>
  <w:style w:type="paragraph" w:customStyle="1" w:styleId="IG">
    <w:name w:val="Маркированный_список_IG"/>
    <w:basedOn w:val="a7"/>
    <w:qFormat/>
    <w:pPr>
      <w:numPr>
        <w:numId w:val="24"/>
      </w:numPr>
      <w:tabs>
        <w:tab w:val="left" w:pos="-141"/>
      </w:tabs>
      <w:spacing w:after="0" w:line="360" w:lineRule="auto"/>
      <w:ind w:left="0" w:firstLine="0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afffffffffffffffd">
    <w:name w:val="Колонтитул(объект.номер)"/>
    <w:basedOn w:val="a7"/>
    <w:qFormat/>
    <w:pPr>
      <w:spacing w:before="120" w:after="0" w:line="360" w:lineRule="auto"/>
      <w:jc w:val="center"/>
    </w:pPr>
    <w:rPr>
      <w:rFonts w:ascii="ISOCPEUR" w:eastAsia="Times New Roman" w:hAnsi="ISOCPEUR" w:cs="ISOCPEUR"/>
      <w:i/>
      <w:sz w:val="28"/>
      <w:szCs w:val="24"/>
    </w:rPr>
  </w:style>
  <w:style w:type="paragraph" w:customStyle="1" w:styleId="2ffff4">
    <w:name w:val="Обычный2"/>
    <w:qFormat/>
    <w:pPr>
      <w:widowControl w:val="0"/>
      <w:suppressAutoHyphens/>
    </w:pPr>
    <w:rPr>
      <w:lang w:eastAsia="zh-CN"/>
    </w:rPr>
  </w:style>
  <w:style w:type="paragraph" w:customStyle="1" w:styleId="afffffffffffffffe">
    <w:name w:val="Основной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1">
    <w:name w:val="Нумерованный список1"/>
    <w:basedOn w:val="a7"/>
    <w:qFormat/>
    <w:pPr>
      <w:numPr>
        <w:numId w:val="5"/>
      </w:numPr>
      <w:spacing w:after="0" w:line="240" w:lineRule="auto"/>
      <w:contextualSpacing/>
    </w:pPr>
    <w:rPr>
      <w:rFonts w:ascii="Arial" w:eastAsia="Times New Roman" w:hAnsi="Arial" w:cs="Arial"/>
      <w:sz w:val="24"/>
      <w:szCs w:val="20"/>
    </w:rPr>
  </w:style>
  <w:style w:type="paragraph" w:customStyle="1" w:styleId="affffffffffffffff">
    <w:name w:val="шрифт таблиц"/>
    <w:basedOn w:val="a7"/>
    <w:qFormat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customStyle="1" w:styleId="affffffffffffffff0">
    <w:name w:val="шрифт таблиц по центру"/>
    <w:basedOn w:val="affffffffffffffff"/>
    <w:qFormat/>
    <w:pPr>
      <w:jc w:val="center"/>
    </w:pPr>
  </w:style>
  <w:style w:type="paragraph" w:customStyle="1" w:styleId="affffffffffffffff1">
    <w:name w:val="Колонтитул(номер)"/>
    <w:basedOn w:val="a7"/>
    <w:qFormat/>
    <w:pPr>
      <w:spacing w:after="0" w:line="360" w:lineRule="auto"/>
      <w:jc w:val="center"/>
    </w:pPr>
    <w:rPr>
      <w:rFonts w:ascii="ISOCPEUR" w:eastAsia="Times New Roman" w:hAnsi="ISOCPEUR" w:cs="ISOCPEUR"/>
      <w:i/>
      <w:sz w:val="24"/>
      <w:szCs w:val="18"/>
    </w:rPr>
  </w:style>
  <w:style w:type="paragraph" w:customStyle="1" w:styleId="-8">
    <w:name w:val="Колонтитул(наз.орган-и)"/>
    <w:basedOn w:val="a7"/>
    <w:qFormat/>
    <w:pPr>
      <w:spacing w:before="120" w:after="0" w:line="360" w:lineRule="auto"/>
      <w:jc w:val="center"/>
    </w:pPr>
    <w:rPr>
      <w:rFonts w:ascii="ISOCPEUR" w:eastAsia="Times New Roman" w:hAnsi="ISOCPEUR" w:cs="ISOCPEUR"/>
      <w:i/>
      <w:sz w:val="20"/>
      <w:szCs w:val="24"/>
    </w:rPr>
  </w:style>
  <w:style w:type="paragraph" w:customStyle="1" w:styleId="affffffffffffffff2">
    <w:name w:val="Колонтитул(надпись)"/>
    <w:basedOn w:val="a7"/>
    <w:qFormat/>
    <w:pPr>
      <w:spacing w:after="0" w:line="360" w:lineRule="auto"/>
    </w:pPr>
    <w:rPr>
      <w:rFonts w:ascii="ISOCPEUR" w:eastAsia="Times New Roman" w:hAnsi="ISOCPEUR" w:cs="ISOCPEUR"/>
      <w:i/>
      <w:sz w:val="18"/>
      <w:szCs w:val="20"/>
    </w:rPr>
  </w:style>
  <w:style w:type="paragraph" w:customStyle="1" w:styleId="affffffffffffffff3">
    <w:name w:val="Колонтитул(бок.)"/>
    <w:basedOn w:val="a7"/>
    <w:qFormat/>
    <w:pPr>
      <w:spacing w:after="0" w:line="360" w:lineRule="auto"/>
      <w:jc w:val="center"/>
    </w:pPr>
    <w:rPr>
      <w:rFonts w:ascii="ISOCPEUR" w:eastAsia="Times New Roman" w:hAnsi="ISOCPEUR" w:cs="ISOCPEUR"/>
      <w:i/>
      <w:spacing w:val="-20"/>
      <w:sz w:val="28"/>
      <w:szCs w:val="28"/>
      <w:lang w:val="x-none"/>
    </w:rPr>
  </w:style>
  <w:style w:type="paragraph" w:customStyle="1" w:styleId="affffffffffffffff4">
    <w:name w:val="Колонтитул(номер_низ)"/>
    <w:basedOn w:val="a7"/>
    <w:qFormat/>
    <w:pPr>
      <w:spacing w:before="120" w:after="0" w:line="360" w:lineRule="auto"/>
      <w:jc w:val="center"/>
    </w:pPr>
    <w:rPr>
      <w:rFonts w:ascii="ISOCPEUR" w:eastAsia="Times New Roman" w:hAnsi="ISOCPEUR" w:cs="ISOCPEUR"/>
      <w:i/>
      <w:sz w:val="24"/>
      <w:szCs w:val="24"/>
    </w:rPr>
  </w:style>
  <w:style w:type="paragraph" w:customStyle="1" w:styleId="1IG3">
    <w:name w:val="Заголовок_1_IG"/>
    <w:basedOn w:val="16"/>
    <w:qFormat/>
    <w:pPr>
      <w:keepLines w:val="0"/>
      <w:pageBreakBefore/>
      <w:spacing w:before="0" w:after="360" w:line="360" w:lineRule="auto"/>
      <w:ind w:left="284" w:firstLine="425"/>
      <w:jc w:val="both"/>
      <w:outlineLvl w:val="9"/>
    </w:pPr>
    <w:rPr>
      <w:rFonts w:ascii="Times New Roman" w:hAnsi="Times New Roman" w:cs="Times New Roman"/>
      <w:b/>
      <w:bCs/>
      <w:caps/>
      <w:color w:val="000000"/>
      <w:kern w:val="2"/>
      <w:sz w:val="24"/>
      <w:szCs w:val="28"/>
    </w:rPr>
  </w:style>
  <w:style w:type="paragraph" w:customStyle="1" w:styleId="IG9">
    <w:name w:val="Нумерованный_список_IG"/>
    <w:basedOn w:val="a7"/>
    <w:qFormat/>
    <w:pPr>
      <w:tabs>
        <w:tab w:val="left" w:pos="0"/>
      </w:tabs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a">
    <w:name w:val="Формулы_IG"/>
    <w:basedOn w:val="a7"/>
    <w:qFormat/>
    <w:pPr>
      <w:tabs>
        <w:tab w:val="center" w:pos="4536"/>
        <w:tab w:val="right" w:pos="9356"/>
      </w:tabs>
      <w:spacing w:after="0"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b">
    <w:name w:val="Название_таблицы_IG"/>
    <w:basedOn w:val="a7"/>
    <w:qFormat/>
    <w:pPr>
      <w:spacing w:after="0"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c">
    <w:name w:val="Маркированный_список_IG Знак Знак"/>
    <w:basedOn w:val="IG"/>
    <w:qFormat/>
    <w:pPr>
      <w:numPr>
        <w:numId w:val="0"/>
      </w:numPr>
      <w:ind w:hanging="360"/>
    </w:pPr>
  </w:style>
  <w:style w:type="paragraph" w:customStyle="1" w:styleId="IGd">
    <w:name w:val="Маркированный_с_количеством_IG"/>
    <w:basedOn w:val="IGc"/>
    <w:qFormat/>
  </w:style>
  <w:style w:type="paragraph" w:customStyle="1" w:styleId="IGe">
    <w:name w:val="Название_рис_IG"/>
    <w:basedOn w:val="a7"/>
    <w:qFormat/>
    <w:pPr>
      <w:spacing w:after="240" w:line="360" w:lineRule="auto"/>
      <w:jc w:val="center"/>
    </w:pPr>
    <w:rPr>
      <w:rFonts w:ascii="Times New Roman" w:eastAsia="Times New Roman" w:hAnsi="Times New Roman"/>
      <w:sz w:val="28"/>
      <w:szCs w:val="20"/>
    </w:rPr>
  </w:style>
  <w:style w:type="paragraph" w:customStyle="1" w:styleId="IGf">
    <w:name w:val="Обычный_IG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styleId="3ff6">
    <w:name w:val="List Bullet 3"/>
    <w:basedOn w:val="a7"/>
    <w:qFormat/>
    <w:rsid w:val="006F720C"/>
    <w:pPr>
      <w:suppressAutoHyphens w:val="0"/>
      <w:spacing w:after="0" w:line="240" w:lineRule="auto"/>
      <w:ind w:left="566" w:hanging="283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xl22">
    <w:name w:val="xl22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3">
    <w:name w:val="xl23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6">
    <w:name w:val="xl26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7">
    <w:name w:val="xl27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8">
    <w:name w:val="xl28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29">
    <w:name w:val="xl29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0">
    <w:name w:val="xl30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1">
    <w:name w:val="xl31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2">
    <w:name w:val="xl32"/>
    <w:basedOn w:val="a7"/>
    <w:qFormat/>
    <w:pPr>
      <w:pBdr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a7"/>
    <w:qFormat/>
    <w:pPr>
      <w:pBdr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4">
    <w:name w:val="xl34"/>
    <w:basedOn w:val="a7"/>
    <w:qFormat/>
    <w:pPr>
      <w:pBdr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5">
    <w:name w:val="xl35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36">
    <w:name w:val="xl36"/>
    <w:basedOn w:val="a7"/>
    <w:qFormat/>
    <w:pPr>
      <w:pBdr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37">
    <w:name w:val="xl37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38">
    <w:name w:val="xl38"/>
    <w:basedOn w:val="a7"/>
    <w:qFormat/>
    <w:pPr>
      <w:pBdr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39">
    <w:name w:val="xl39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40">
    <w:name w:val="xl40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1">
    <w:name w:val="xl41"/>
    <w:basedOn w:val="a7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2">
    <w:name w:val="xl42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3">
    <w:name w:val="xl43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44">
    <w:name w:val="xl44"/>
    <w:basedOn w:val="a7"/>
    <w:qFormat/>
    <w:pPr>
      <w:pBdr>
        <w:bottom w:val="single" w:sz="8" w:space="0" w:color="000000"/>
        <w:right w:val="single" w:sz="8" w:space="0" w:color="000000"/>
      </w:pBdr>
      <w:spacing w:before="280" w:after="280" w:line="240" w:lineRule="auto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5">
    <w:name w:val="xl45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46">
    <w:name w:val="xl46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7">
    <w:name w:val="xl47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8">
    <w:name w:val="xl48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49">
    <w:name w:val="xl49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0">
    <w:name w:val="xl50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1">
    <w:name w:val="xl51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2">
    <w:name w:val="xl52"/>
    <w:basedOn w:val="a7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3">
    <w:name w:val="xl53"/>
    <w:basedOn w:val="a7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4">
    <w:name w:val="xl54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6">
    <w:name w:val="xl56"/>
    <w:basedOn w:val="a7"/>
    <w:qFormat/>
    <w:pPr>
      <w:pBdr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xl57">
    <w:name w:val="xl57"/>
    <w:basedOn w:val="a7"/>
    <w:qFormat/>
    <w:pPr>
      <w:pBdr>
        <w:top w:val="single" w:sz="8" w:space="0" w:color="000000"/>
        <w:lef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8">
    <w:name w:val="xl58"/>
    <w:basedOn w:val="a7"/>
    <w:qFormat/>
    <w:pPr>
      <w:pBdr>
        <w:top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59">
    <w:name w:val="xl59"/>
    <w:basedOn w:val="a7"/>
    <w:qFormat/>
    <w:pPr>
      <w:pBdr>
        <w:top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0">
    <w:name w:val="xl60"/>
    <w:basedOn w:val="a7"/>
    <w:qFormat/>
    <w:pPr>
      <w:pBdr>
        <w:left w:val="single" w:sz="8" w:space="0" w:color="000000"/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1">
    <w:name w:val="xl61"/>
    <w:basedOn w:val="a7"/>
    <w:qFormat/>
    <w:pPr>
      <w:pBdr>
        <w:bottom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2">
    <w:name w:val="xl62"/>
    <w:basedOn w:val="a7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both"/>
      <w:textAlignment w:val="top"/>
    </w:pPr>
    <w:rPr>
      <w:rFonts w:ascii="Times New Roman" w:eastAsia="Times New Roman" w:hAnsi="Times New Roman"/>
      <w:sz w:val="24"/>
      <w:szCs w:val="24"/>
    </w:rPr>
  </w:style>
  <w:style w:type="paragraph" w:customStyle="1" w:styleId="IGf0">
    <w:name w:val="Обычный_IG Знак Знак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2IG5">
    <w:name w:val="Заголовок_2_IG Знак Знак"/>
    <w:basedOn w:val="a7"/>
    <w:qFormat/>
    <w:pPr>
      <w:keepNext/>
      <w:spacing w:before="240" w:after="240" w:line="360" w:lineRule="auto"/>
      <w:ind w:firstLine="709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0"/>
      <w:lang w:val="x-none"/>
    </w:rPr>
  </w:style>
  <w:style w:type="paragraph" w:customStyle="1" w:styleId="BodyTextIndent3075">
    <w:name w:val="Стиль Body Text Indent 3 + Первая строка:  075 см"/>
    <w:basedOn w:val="a7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IG4">
    <w:name w:val="Стиль Заголовок_1_IG + не все прописные"/>
    <w:basedOn w:val="1IG3"/>
    <w:qFormat/>
    <w:rPr>
      <w:caps w:val="0"/>
    </w:rPr>
  </w:style>
  <w:style w:type="paragraph" w:customStyle="1" w:styleId="1IG14pt">
    <w:name w:val="Стиль Заголовок_1_IG + кернинг от 14 pt"/>
    <w:basedOn w:val="1IG3"/>
    <w:qFormat/>
    <w:rPr>
      <w:caps w:val="0"/>
    </w:rPr>
  </w:style>
  <w:style w:type="paragraph" w:customStyle="1" w:styleId="13pt125">
    <w:name w:val="Стиль 13 pt по ширине Первая строка:  125 см"/>
    <w:basedOn w:val="a7"/>
    <w:qFormat/>
    <w:pPr>
      <w:spacing w:before="120"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IGf1">
    <w:name w:val="Маркированный_список_IG Знак Знак Знак Знак Знак Знак Знак"/>
    <w:basedOn w:val="a7"/>
    <w:qFormat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IGf2">
    <w:name w:val="Маркированный_список_IG Знак Знак Знак Знак Знак"/>
    <w:basedOn w:val="a7"/>
    <w:qFormat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f3">
    <w:name w:val="Маркированный_список_IG Знак Знак Знак Знак Знак Знак"/>
    <w:basedOn w:val="a7"/>
    <w:qFormat/>
    <w:pPr>
      <w:tabs>
        <w:tab w:val="left" w:pos="0"/>
      </w:tabs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f4">
    <w:name w:val="ig"/>
    <w:basedOn w:val="a7"/>
    <w:qFormat/>
    <w:pPr>
      <w:tabs>
        <w:tab w:val="left" w:pos="0"/>
      </w:tabs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00">
    <w:name w:val="ig0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59">
    <w:name w:val="заголовок 5"/>
    <w:basedOn w:val="a7"/>
    <w:next w:val="a7"/>
    <w:qFormat/>
    <w:pPr>
      <w:keepNext/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5">
    <w:name w:val="ТИТУЛ"/>
    <w:basedOn w:val="a7"/>
    <w:qFormat/>
    <w:pPr>
      <w:spacing w:after="40" w:line="48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customStyle="1" w:styleId="1ffffff8">
    <w:name w:val="Н ЗАГОЛОВОК 1"/>
    <w:basedOn w:val="a7"/>
    <w:qFormat/>
    <w:pPr>
      <w:keepNext/>
      <w:pageBreakBefore/>
      <w:tabs>
        <w:tab w:val="left" w:pos="5775"/>
      </w:tabs>
      <w:spacing w:before="240" w:after="240" w:line="360" w:lineRule="auto"/>
      <w:ind w:left="57" w:firstLine="680"/>
      <w:jc w:val="both"/>
      <w:outlineLvl w:val="0"/>
    </w:pPr>
    <w:rPr>
      <w:rFonts w:ascii="Times New Roman" w:eastAsia="Times New Roman" w:hAnsi="Times New Roman"/>
      <w:b/>
      <w:bCs/>
      <w:caps/>
      <w:color w:val="000000"/>
      <w:sz w:val="24"/>
      <w:szCs w:val="24"/>
      <w:lang w:val="x-none" w:eastAsia="x-none"/>
    </w:rPr>
  </w:style>
  <w:style w:type="paragraph" w:customStyle="1" w:styleId="affffffffffffffff6">
    <w:name w:val="Нас текст"/>
    <w:basedOn w:val="a7"/>
    <w:qFormat/>
    <w:pPr>
      <w:shd w:val="clear" w:color="auto" w:fill="FFFFFF"/>
      <w:spacing w:after="0" w:line="360" w:lineRule="auto"/>
      <w:ind w:left="57" w:firstLine="851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paragraph" w:customStyle="1" w:styleId="FR3">
    <w:name w:val="FR3"/>
    <w:qFormat/>
    <w:pPr>
      <w:widowControl w:val="0"/>
      <w:suppressAutoHyphens/>
      <w:spacing w:before="140"/>
      <w:jc w:val="center"/>
    </w:pPr>
    <w:rPr>
      <w:rFonts w:ascii="Courier New" w:hAnsi="Courier New" w:cs="Courier New"/>
      <w:sz w:val="16"/>
      <w:szCs w:val="16"/>
    </w:rPr>
  </w:style>
  <w:style w:type="paragraph" w:customStyle="1" w:styleId="127">
    <w:name w:val="àáçàö 1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caaieiaie1">
    <w:name w:val="caaieiaie 1"/>
    <w:next w:val="a7"/>
    <w:qFormat/>
    <w:pPr>
      <w:widowControl w:val="0"/>
      <w:suppressAutoHyphens/>
      <w:spacing w:before="120" w:after="120"/>
      <w:ind w:left="709"/>
      <w:textAlignment w:val="baseline"/>
    </w:pPr>
    <w:rPr>
      <w:b/>
      <w:caps/>
      <w:kern w:val="2"/>
      <w:sz w:val="24"/>
    </w:rPr>
  </w:style>
  <w:style w:type="paragraph" w:customStyle="1" w:styleId="caaieiaie31">
    <w:name w:val="caaieiaie 31"/>
    <w:next w:val="a7"/>
    <w:qFormat/>
    <w:pPr>
      <w:widowControl w:val="0"/>
      <w:suppressAutoHyphens/>
      <w:spacing w:before="120" w:after="120"/>
      <w:ind w:left="709"/>
      <w:textAlignment w:val="baseline"/>
    </w:pPr>
    <w:rPr>
      <w:b/>
      <w:sz w:val="24"/>
    </w:rPr>
  </w:style>
  <w:style w:type="paragraph" w:customStyle="1" w:styleId="3ff7">
    <w:name w:val="Обычный3"/>
    <w:qFormat/>
    <w:pPr>
      <w:widowControl w:val="0"/>
      <w:suppressAutoHyphens/>
    </w:pPr>
    <w:rPr>
      <w:lang w:eastAsia="zh-CN"/>
    </w:rPr>
  </w:style>
  <w:style w:type="paragraph" w:customStyle="1" w:styleId="affffffffffffffff7">
    <w:name w:val="загол"/>
    <w:basedOn w:val="a7"/>
    <w:next w:val="a7"/>
    <w:qFormat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2ffff5">
    <w:name w:val="Название объекта2"/>
    <w:basedOn w:val="a7"/>
    <w:qFormat/>
    <w:pPr>
      <w:widowControl w:val="0"/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</w:rPr>
  </w:style>
  <w:style w:type="paragraph" w:customStyle="1" w:styleId="1ffffff9">
    <w:name w:val="Подзаголовок1"/>
    <w:basedOn w:val="a7"/>
    <w:qFormat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sz w:val="24"/>
      <w:szCs w:val="20"/>
    </w:rPr>
  </w:style>
  <w:style w:type="paragraph" w:customStyle="1" w:styleId="ee3">
    <w:name w:val=".eeглавление 3"/>
    <w:basedOn w:val="a7"/>
    <w:next w:val="a7"/>
    <w:qFormat/>
    <w:pPr>
      <w:widowControl w:val="0"/>
      <w:spacing w:after="0" w:line="240" w:lineRule="auto"/>
      <w:ind w:left="400"/>
    </w:pPr>
    <w:rPr>
      <w:rFonts w:ascii="Times New Roman" w:eastAsia="Times New Roman" w:hAnsi="Times New Roman"/>
      <w:sz w:val="20"/>
      <w:szCs w:val="20"/>
    </w:rPr>
  </w:style>
  <w:style w:type="paragraph" w:customStyle="1" w:styleId="11c">
    <w:name w:val="заголовок 11"/>
    <w:basedOn w:val="1fffe"/>
    <w:next w:val="1fffe"/>
    <w:qFormat/>
    <w:pPr>
      <w:keepNext/>
      <w:widowControl w:val="0"/>
      <w:tabs>
        <w:tab w:val="left" w:pos="9350"/>
      </w:tabs>
      <w:suppressAutoHyphens w:val="0"/>
      <w:ind w:left="1430"/>
    </w:pPr>
    <w:rPr>
      <w:rFonts w:eastAsia="Times New Roman"/>
      <w:b/>
      <w:i/>
      <w:lang w:val="en-US"/>
    </w:rPr>
  </w:style>
  <w:style w:type="paragraph" w:customStyle="1" w:styleId="21e">
    <w:name w:val="заголовок 21"/>
    <w:basedOn w:val="1fffe"/>
    <w:next w:val="1fffe"/>
    <w:qFormat/>
    <w:pPr>
      <w:keepNext/>
      <w:widowControl w:val="0"/>
      <w:suppressAutoHyphens w:val="0"/>
      <w:ind w:left="-20"/>
      <w:jc w:val="center"/>
    </w:pPr>
    <w:rPr>
      <w:rFonts w:eastAsia="Times New Roman"/>
      <w:b/>
      <w:i/>
      <w:lang w:val="en-US"/>
    </w:rPr>
  </w:style>
  <w:style w:type="paragraph" w:customStyle="1" w:styleId="31b">
    <w:name w:val="заголовок 31"/>
    <w:basedOn w:val="1fffe"/>
    <w:next w:val="1fffe"/>
    <w:qFormat/>
    <w:pPr>
      <w:keepNext/>
      <w:widowControl w:val="0"/>
      <w:suppressAutoHyphens w:val="0"/>
      <w:jc w:val="center"/>
    </w:pPr>
    <w:rPr>
      <w:rFonts w:eastAsia="Times New Roman"/>
      <w:b/>
      <w:i/>
      <w:lang w:val="en-US"/>
    </w:rPr>
  </w:style>
  <w:style w:type="paragraph" w:customStyle="1" w:styleId="affffffffffffffff8">
    <w:name w:val="òàá. òåêñò"/>
    <w:basedOn w:val="a7"/>
    <w:next w:val="127"/>
    <w:qFormat/>
    <w:pPr>
      <w:widowControl w:val="0"/>
      <w:spacing w:after="120" w:line="240" w:lineRule="auto"/>
      <w:textAlignment w:val="baseline"/>
    </w:pPr>
    <w:rPr>
      <w:rFonts w:ascii="Arial" w:eastAsia="Times New Roman" w:hAnsi="Arial" w:cs="Arial"/>
      <w:kern w:val="2"/>
      <w:sz w:val="20"/>
      <w:szCs w:val="20"/>
      <w:lang w:val="x-none" w:eastAsia="x-none"/>
    </w:rPr>
  </w:style>
  <w:style w:type="paragraph" w:customStyle="1" w:styleId="oaacaaieiaie">
    <w:name w:val="oaa. caaieiaie"/>
    <w:basedOn w:val="a7"/>
    <w:qFormat/>
    <w:pPr>
      <w:widowControl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kern w:val="2"/>
      <w:sz w:val="24"/>
      <w:szCs w:val="20"/>
      <w:lang w:val="x-none" w:eastAsia="x-none"/>
    </w:rPr>
  </w:style>
  <w:style w:type="paragraph" w:customStyle="1" w:styleId="oaaoaeno">
    <w:name w:val="oaa. oaeno"/>
    <w:basedOn w:val="a7"/>
    <w:next w:val="aacao121"/>
    <w:qFormat/>
    <w:pPr>
      <w:widowControl w:val="0"/>
      <w:spacing w:after="120" w:line="240" w:lineRule="auto"/>
      <w:textAlignment w:val="baseline"/>
    </w:pPr>
    <w:rPr>
      <w:rFonts w:ascii="Arial" w:eastAsia="Times New Roman" w:hAnsi="Arial" w:cs="Arial"/>
      <w:kern w:val="2"/>
      <w:sz w:val="20"/>
      <w:szCs w:val="20"/>
      <w:lang w:val="x-none" w:eastAsia="x-none"/>
    </w:rPr>
  </w:style>
  <w:style w:type="paragraph" w:customStyle="1" w:styleId="affffffffffffffff9">
    <w:name w:val="ïîäçàãîëîâîê"/>
    <w:qFormat/>
    <w:pPr>
      <w:suppressAutoHyphens/>
      <w:spacing w:before="240"/>
      <w:textAlignment w:val="baseline"/>
    </w:pPr>
    <w:rPr>
      <w:caps/>
      <w:sz w:val="24"/>
    </w:rPr>
  </w:style>
  <w:style w:type="paragraph" w:customStyle="1" w:styleId="affffffffffffffffa">
    <w:name w:val="òàá. çàãîëîâîê"/>
    <w:basedOn w:val="16"/>
    <w:qFormat/>
    <w:pPr>
      <w:keepNext w:val="0"/>
      <w:keepLines w:val="0"/>
      <w:widowControl w:val="0"/>
      <w:spacing w:before="120" w:line="240" w:lineRule="auto"/>
      <w:ind w:left="709" w:right="425" w:firstLine="709"/>
      <w:jc w:val="both"/>
      <w:textAlignment w:val="baseline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val="ru-RU" w:eastAsia="x-none"/>
    </w:rPr>
  </w:style>
  <w:style w:type="paragraph" w:customStyle="1" w:styleId="N0">
    <w:name w:val="òàá. N"/>
    <w:basedOn w:val="16"/>
    <w:qFormat/>
    <w:pPr>
      <w:keepLines w:val="0"/>
      <w:widowControl w:val="0"/>
      <w:spacing w:before="120" w:line="240" w:lineRule="auto"/>
      <w:ind w:left="709" w:right="425" w:firstLine="709"/>
      <w:textAlignment w:val="baseline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val="ru-RU" w:eastAsia="x-none"/>
    </w:rPr>
  </w:style>
  <w:style w:type="paragraph" w:customStyle="1" w:styleId="-9">
    <w:name w:val="-ñïèñîê"/>
    <w:basedOn w:val="127"/>
    <w:qFormat/>
    <w:pPr>
      <w:ind w:left="1069" w:hanging="360"/>
    </w:pPr>
  </w:style>
  <w:style w:type="paragraph" w:customStyle="1" w:styleId="affffffffffffffffb">
    <w:name w:val="Îáû÷íûé (ÏÇ)"/>
    <w:basedOn w:val="a7"/>
    <w:qFormat/>
    <w:pPr>
      <w:spacing w:after="0" w:line="240" w:lineRule="auto"/>
      <w:ind w:firstLine="720"/>
      <w:jc w:val="both"/>
      <w:textAlignment w:val="baseline"/>
    </w:pPr>
    <w:rPr>
      <w:rFonts w:ascii="Arial" w:eastAsia="Times New Roman" w:hAnsi="Arial" w:cs="Arial"/>
      <w:sz w:val="24"/>
      <w:szCs w:val="20"/>
    </w:rPr>
  </w:style>
  <w:style w:type="paragraph" w:customStyle="1" w:styleId="affffffffffffffffc">
    <w:name w:val="ГИ_Отчетный Знак Знак Знак Знак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affffffffffffffffd">
    <w:name w:val="ГИ_Таблица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affffffffffffffffe">
    <w:name w:val="ГИ_Отчетный Знак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32">
    <w:name w:val="Маркированный список 32"/>
    <w:basedOn w:val="a7"/>
    <w:qFormat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66">
    <w:name w:val="заголовок 6"/>
    <w:basedOn w:val="a7"/>
    <w:next w:val="a7"/>
    <w:qFormat/>
    <w:pPr>
      <w:keepNext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12p">
    <w:name w:val="Обычный + 12 p"/>
    <w:basedOn w:val="a7"/>
    <w:qFormat/>
    <w:pPr>
      <w:numPr>
        <w:numId w:val="22"/>
      </w:numPr>
      <w:spacing w:after="0" w:line="360" w:lineRule="auto"/>
      <w:jc w:val="both"/>
    </w:pPr>
    <w:rPr>
      <w:rFonts w:ascii="Arial" w:eastAsia="Times New Roman" w:hAnsi="Arial" w:cs="Arial"/>
      <w:caps/>
      <w:kern w:val="2"/>
      <w:sz w:val="24"/>
      <w:szCs w:val="24"/>
    </w:rPr>
  </w:style>
  <w:style w:type="paragraph" w:customStyle="1" w:styleId="afffffffffffffffff">
    <w:name w:val="ГИ_Приложение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  <w:shd w:val="clear" w:color="auto" w:fill="FFE6CD"/>
      <w:lang w:val="x-none"/>
    </w:rPr>
  </w:style>
  <w:style w:type="paragraph" w:customStyle="1" w:styleId="BodyTextIndent3159">
    <w:name w:val="Стиль Body Text Indent 3 + Синий по центру Первая строка:  159 см"/>
    <w:basedOn w:val="a7"/>
    <w:qFormat/>
    <w:pPr>
      <w:spacing w:after="0" w:line="240" w:lineRule="auto"/>
      <w:ind w:firstLine="902"/>
      <w:jc w:val="center"/>
    </w:pPr>
    <w:rPr>
      <w:rFonts w:ascii="Times New Roman" w:eastAsia="Times New Roman" w:hAnsi="Times New Roman"/>
      <w:color w:val="0000FF"/>
      <w:sz w:val="24"/>
      <w:szCs w:val="20"/>
    </w:rPr>
  </w:style>
  <w:style w:type="paragraph" w:customStyle="1" w:styleId="afffffffffffffffff0">
    <w:name w:val="Рисунок Заголовок Название объекта"/>
    <w:basedOn w:val="3ff0"/>
    <w:next w:val="a7"/>
    <w:qFormat/>
    <w:pPr>
      <w:suppressAutoHyphens w:val="0"/>
      <w:spacing w:line="240" w:lineRule="auto"/>
      <w:jc w:val="center"/>
    </w:pPr>
    <w:rPr>
      <w:rFonts w:ascii="Times New Roman" w:eastAsia="Times New Roman" w:hAnsi="Times New Roman" w:cs="Times New Roman"/>
      <w:bCs/>
      <w:i w:val="0"/>
      <w:iCs w:val="0"/>
      <w:szCs w:val="20"/>
      <w:lang w:val="x-none"/>
    </w:rPr>
  </w:style>
  <w:style w:type="paragraph" w:customStyle="1" w:styleId="128">
    <w:name w:val="Текст по центру 12пт"/>
    <w:basedOn w:val="a7"/>
    <w:qFormat/>
    <w:pPr>
      <w:spacing w:after="0"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6">
    <w:name w:val="МаркированныйТочка"/>
    <w:basedOn w:val="a7"/>
    <w:qFormat/>
    <w:pPr>
      <w:numPr>
        <w:numId w:val="37"/>
      </w:numPr>
      <w:spacing w:after="0" w:line="360" w:lineRule="auto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1">
    <w:name w:val="Таблица шапка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0"/>
    </w:rPr>
  </w:style>
  <w:style w:type="paragraph" w:customStyle="1" w:styleId="227">
    <w:name w:val="Заголовок 22"/>
    <w:basedOn w:val="3ff7"/>
    <w:next w:val="3ff7"/>
    <w:qFormat/>
    <w:pPr>
      <w:keepNext/>
      <w:widowControl/>
      <w:spacing w:before="120" w:after="120"/>
      <w:jc w:val="center"/>
      <w:outlineLvl w:val="1"/>
    </w:pPr>
    <w:rPr>
      <w:b/>
      <w:sz w:val="24"/>
    </w:rPr>
  </w:style>
  <w:style w:type="paragraph" w:customStyle="1" w:styleId="afffffffffffffffff2">
    <w:name w:val="нет"/>
    <w:basedOn w:val="16"/>
    <w:qFormat/>
    <w:pPr>
      <w:keepLines w:val="0"/>
      <w:spacing w:before="20" w:after="20" w:line="312" w:lineRule="auto"/>
      <w:ind w:firstLine="720"/>
      <w:jc w:val="both"/>
      <w:outlineLvl w:val="9"/>
    </w:pPr>
    <w:rPr>
      <w:rFonts w:ascii="Times New Roman" w:hAnsi="Times New Roman" w:cs="Times New Roman"/>
      <w:bCs/>
      <w:caps/>
      <w:color w:val="000000"/>
      <w:sz w:val="24"/>
      <w:szCs w:val="20"/>
      <w:lang w:val="ru-RU"/>
    </w:rPr>
  </w:style>
  <w:style w:type="paragraph" w:customStyle="1" w:styleId="afffffffffffffffff3">
    <w:name w:val="без нумерации"/>
    <w:basedOn w:val="a7"/>
    <w:qFormat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afffffffffffffffff4">
    <w:name w:val="Осн. стиль абз Знак Знак Знак"/>
    <w:basedOn w:val="afffffffff2"/>
    <w:qFormat/>
    <w:pPr>
      <w:suppressAutoHyphens w:val="0"/>
      <w:ind w:left="720" w:hanging="720"/>
    </w:pPr>
    <w:rPr>
      <w:rFonts w:eastAsia="Times New Roman"/>
      <w:sz w:val="24"/>
      <w:szCs w:val="24"/>
      <w:lang w:val="x-none"/>
    </w:rPr>
  </w:style>
  <w:style w:type="paragraph" w:customStyle="1" w:styleId="afffffffffffffffff5">
    <w:name w:val="СП"/>
    <w:basedOn w:val="a7"/>
    <w:qFormat/>
    <w:pPr>
      <w:tabs>
        <w:tab w:val="left" w:pos="284"/>
        <w:tab w:val="left" w:pos="3646"/>
        <w:tab w:val="left" w:pos="8720"/>
      </w:tabs>
      <w:spacing w:after="0" w:line="456" w:lineRule="exact"/>
      <w:ind w:left="-454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ffff6">
    <w:name w:val="Чертежный"/>
    <w:qFormat/>
    <w:pPr>
      <w:suppressAutoHyphens/>
      <w:jc w:val="both"/>
    </w:pPr>
    <w:rPr>
      <w:rFonts w:ascii="ISOCPEUR" w:hAnsi="ISOCPEUR" w:cs="ISOCPEUR"/>
      <w:i/>
      <w:sz w:val="28"/>
      <w:lang w:val="uk-UA" w:eastAsia="zh-CN"/>
    </w:rPr>
  </w:style>
  <w:style w:type="paragraph" w:customStyle="1" w:styleId="1TimesNewRoman163">
    <w:name w:val="Стиль Заголовок 1 + (латиница) Times New Roman 16 пт Черный Знак Знак"/>
    <w:basedOn w:val="16"/>
    <w:qFormat/>
    <w:pPr>
      <w:keepLines w:val="0"/>
      <w:pageBreakBefore/>
      <w:spacing w:before="0" w:line="360" w:lineRule="auto"/>
      <w:ind w:firstLine="709"/>
      <w:jc w:val="center"/>
      <w:outlineLvl w:val="9"/>
    </w:pPr>
    <w:rPr>
      <w:rFonts w:ascii="Times New Roman" w:hAnsi="Times New Roman" w:cs="Times New Roman"/>
      <w:b/>
      <w:bCs/>
      <w:caps/>
      <w:color w:val="000000"/>
      <w:kern w:val="2"/>
      <w:szCs w:val="28"/>
    </w:rPr>
  </w:style>
  <w:style w:type="paragraph" w:customStyle="1" w:styleId="4TimesNewRoman">
    <w:name w:val="Заголовок 4 + Times New Roman"/>
    <w:basedOn w:val="30"/>
    <w:qFormat/>
    <w:pPr>
      <w:keepLines w:val="0"/>
      <w:spacing w:before="240" w:after="240" w:line="240" w:lineRule="auto"/>
      <w:ind w:firstLine="709"/>
    </w:pPr>
    <w:rPr>
      <w:rFonts w:ascii="Times New Roman" w:hAnsi="Times New Roman" w:cs="Arial"/>
      <w:b w:val="0"/>
      <w:iCs/>
      <w:color w:val="000000"/>
      <w:sz w:val="24"/>
      <w:szCs w:val="26"/>
      <w:lang w:val="ru-RU"/>
    </w:rPr>
  </w:style>
  <w:style w:type="paragraph" w:customStyle="1" w:styleId="11d">
    <w:name w:val="Пункт 1.1."/>
    <w:basedOn w:val="afffffffffffffff9"/>
    <w:next w:val="afffffffffffffff9"/>
    <w:qFormat/>
    <w:pPr>
      <w:spacing w:after="60"/>
    </w:pPr>
    <w:rPr>
      <w:b/>
    </w:rPr>
  </w:style>
  <w:style w:type="paragraph" w:customStyle="1" w:styleId="N1">
    <w:name w:val="таб. N"/>
    <w:basedOn w:val="16"/>
    <w:next w:val="a7"/>
    <w:qFormat/>
    <w:pPr>
      <w:keepLines w:val="0"/>
      <w:spacing w:before="120" w:after="120" w:line="240" w:lineRule="auto"/>
      <w:ind w:firstLine="709"/>
      <w:textAlignment w:val="baseline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val="ru-RU" w:eastAsia="x-none"/>
    </w:rPr>
  </w:style>
  <w:style w:type="paragraph" w:customStyle="1" w:styleId="afffffffffffffffff7">
    <w:name w:val="подзаголовок"/>
    <w:qFormat/>
    <w:pPr>
      <w:suppressAutoHyphens/>
      <w:spacing w:before="240"/>
      <w:textAlignment w:val="baseline"/>
    </w:pPr>
    <w:rPr>
      <w:caps/>
      <w:sz w:val="24"/>
    </w:rPr>
  </w:style>
  <w:style w:type="paragraph" w:customStyle="1" w:styleId="WW-5">
    <w:name w:val="WW-Заголовок таблицы ссылок"/>
    <w:basedOn w:val="a7"/>
    <w:next w:val="a7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21f">
    <w:name w:val="Продолжение списка 21"/>
    <w:basedOn w:val="a7"/>
    <w:qFormat/>
    <w:pPr>
      <w:spacing w:after="120" w:line="240" w:lineRule="auto"/>
      <w:ind w:left="566"/>
    </w:pPr>
    <w:rPr>
      <w:rFonts w:ascii="Times New Roman" w:eastAsia="Times New Roman" w:hAnsi="Times New Roman"/>
      <w:sz w:val="20"/>
      <w:szCs w:val="20"/>
    </w:rPr>
  </w:style>
  <w:style w:type="paragraph" w:customStyle="1" w:styleId="31c">
    <w:name w:val="Продолжение списка 31"/>
    <w:basedOn w:val="a7"/>
    <w:qFormat/>
    <w:pPr>
      <w:spacing w:after="120" w:line="240" w:lineRule="auto"/>
      <w:ind w:left="849"/>
    </w:pPr>
    <w:rPr>
      <w:rFonts w:ascii="Times New Roman" w:eastAsia="Times New Roman" w:hAnsi="Times New Roman"/>
      <w:sz w:val="20"/>
      <w:szCs w:val="20"/>
    </w:rPr>
  </w:style>
  <w:style w:type="paragraph" w:customStyle="1" w:styleId="1049076">
    <w:name w:val="Стиль Заголовок 1 + Слева:  049 см Первая строка:  076 см Справ..."/>
    <w:basedOn w:val="16"/>
    <w:qFormat/>
    <w:pPr>
      <w:keepLines w:val="0"/>
      <w:pageBreakBefore/>
      <w:spacing w:before="200" w:after="200" w:line="360" w:lineRule="auto"/>
      <w:ind w:firstLine="48"/>
      <w:jc w:val="center"/>
      <w:outlineLvl w:val="9"/>
    </w:pPr>
    <w:rPr>
      <w:rFonts w:ascii="Times New Roman" w:hAnsi="Times New Roman" w:cs="Times New Roman"/>
      <w:bCs/>
      <w:caps/>
      <w:color w:val="000000"/>
      <w:sz w:val="24"/>
      <w:szCs w:val="20"/>
    </w:rPr>
  </w:style>
  <w:style w:type="paragraph" w:customStyle="1" w:styleId="Arial11031">
    <w:name w:val="Стиль Основной текст с отступом + Arial 11 пт Слева:  031 см Пе..."/>
    <w:basedOn w:val="a7"/>
    <w:qFormat/>
    <w:pPr>
      <w:spacing w:after="0" w:line="240" w:lineRule="auto"/>
      <w:ind w:left="176" w:right="17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fff8">
    <w:name w:val="Заголовок таблиц"/>
    <w:basedOn w:val="afffffffff2"/>
    <w:qFormat/>
    <w:pPr>
      <w:tabs>
        <w:tab w:val="left" w:pos="76"/>
        <w:tab w:val="left" w:pos="114"/>
        <w:tab w:val="left" w:pos="709"/>
        <w:tab w:val="left" w:pos="851"/>
      </w:tabs>
      <w:suppressAutoHyphens w:val="0"/>
      <w:spacing w:before="300" w:after="300"/>
      <w:ind w:right="170" w:firstLine="0"/>
      <w:jc w:val="center"/>
    </w:pPr>
    <w:rPr>
      <w:rFonts w:eastAsia="Times New Roman" w:cs="Arial"/>
      <w:b/>
      <w:i/>
      <w:sz w:val="24"/>
      <w:szCs w:val="24"/>
      <w:lang w:val="x-none"/>
    </w:rPr>
  </w:style>
  <w:style w:type="paragraph" w:customStyle="1" w:styleId="1ffffffa">
    <w:name w:val="Приложение_1"/>
    <w:basedOn w:val="16"/>
    <w:qFormat/>
    <w:pPr>
      <w:keepLines w:val="0"/>
      <w:pageBreakBefore/>
      <w:tabs>
        <w:tab w:val="left" w:pos="432"/>
      </w:tabs>
      <w:spacing w:before="5000" w:after="120" w:line="240" w:lineRule="auto"/>
      <w:ind w:left="432" w:hanging="432"/>
      <w:jc w:val="center"/>
      <w:outlineLvl w:val="9"/>
    </w:pPr>
    <w:rPr>
      <w:rFonts w:ascii="Times New Roman" w:hAnsi="Times New Roman" w:cs="Times New Roman"/>
      <w:caps/>
      <w:color w:val="000000"/>
      <w:sz w:val="48"/>
      <w:szCs w:val="20"/>
      <w:lang w:val="en-US"/>
    </w:rPr>
  </w:style>
  <w:style w:type="paragraph" w:customStyle="1" w:styleId="2ffff6">
    <w:name w:val="Приложение_2"/>
    <w:basedOn w:val="afffffffff2"/>
    <w:qFormat/>
    <w:pPr>
      <w:keepNext/>
      <w:keepLines/>
      <w:tabs>
        <w:tab w:val="left" w:pos="76"/>
        <w:tab w:val="left" w:pos="114"/>
      </w:tabs>
      <w:suppressAutoHyphens w:val="0"/>
      <w:ind w:firstLine="0"/>
      <w:jc w:val="center"/>
    </w:pPr>
    <w:rPr>
      <w:rFonts w:eastAsia="Times New Roman"/>
      <w:sz w:val="48"/>
      <w:lang w:val="en-US"/>
    </w:rPr>
  </w:style>
  <w:style w:type="paragraph" w:customStyle="1" w:styleId="BODYTEXTNORMAL0">
    <w:name w:val="BODY TEXT NORMAL Знак"/>
    <w:basedOn w:val="a7"/>
    <w:qFormat/>
    <w:pPr>
      <w:spacing w:before="120" w:after="0" w:line="240" w:lineRule="auto"/>
      <w:ind w:left="107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LISTBULLETS2">
    <w:name w:val="LIST BULLETS 2"/>
    <w:basedOn w:val="a7"/>
    <w:qFormat/>
    <w:pPr>
      <w:numPr>
        <w:numId w:val="18"/>
      </w:numPr>
      <w:spacing w:before="120" w:after="0" w:line="240" w:lineRule="auto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LISTNUMBERINGLETTERS">
    <w:name w:val="LIST NUMBERING LETTERS"/>
    <w:basedOn w:val="a7"/>
    <w:qFormat/>
    <w:pPr>
      <w:tabs>
        <w:tab w:val="left" w:pos="1620"/>
        <w:tab w:val="left" w:pos="3780"/>
      </w:tabs>
      <w:spacing w:before="120" w:after="0" w:line="240" w:lineRule="auto"/>
      <w:ind w:left="1620" w:hanging="540"/>
      <w:jc w:val="both"/>
    </w:pPr>
    <w:rPr>
      <w:rFonts w:ascii="Arial" w:eastAsia="Times New Roman" w:hAnsi="Arial" w:cs="Arial"/>
      <w:sz w:val="20"/>
      <w:szCs w:val="24"/>
    </w:rPr>
  </w:style>
  <w:style w:type="paragraph" w:customStyle="1" w:styleId="WW-30">
    <w:name w:val="WW-Основной текст с отступом 3"/>
    <w:basedOn w:val="a7"/>
    <w:qFormat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TableHeaders0">
    <w:name w:val="Table Headers"/>
    <w:qFormat/>
    <w:pPr>
      <w:keepNext/>
      <w:suppressAutoHyphens/>
      <w:jc w:val="center"/>
    </w:pPr>
    <w:rPr>
      <w:rFonts w:ascii="Arial" w:hAnsi="Arial" w:cs="Arial"/>
      <w:sz w:val="22"/>
      <w:szCs w:val="22"/>
    </w:rPr>
  </w:style>
  <w:style w:type="paragraph" w:customStyle="1" w:styleId="TableCaption">
    <w:name w:val="Table Caption"/>
    <w:basedOn w:val="a7"/>
    <w:qFormat/>
    <w:pPr>
      <w:keepNext/>
      <w:keepLines/>
      <w:spacing w:before="120" w:after="120" w:line="240" w:lineRule="auto"/>
      <w:ind w:left="-121" w:right="-108"/>
      <w:jc w:val="both"/>
    </w:pPr>
    <w:rPr>
      <w:rFonts w:ascii="Arial" w:eastAsia="Times New Roman" w:hAnsi="Arial" w:cs="Arial"/>
      <w:b/>
      <w:kern w:val="2"/>
      <w:sz w:val="20"/>
      <w:szCs w:val="20"/>
      <w:lang w:val="x-none"/>
    </w:rPr>
  </w:style>
  <w:style w:type="paragraph" w:customStyle="1" w:styleId="TableText">
    <w:name w:val="Table Text"/>
    <w:basedOn w:val="a7"/>
    <w:qFormat/>
    <w:pPr>
      <w:spacing w:after="0" w:line="360" w:lineRule="auto"/>
      <w:ind w:firstLine="851"/>
      <w:jc w:val="both"/>
    </w:pPr>
    <w:rPr>
      <w:rFonts w:ascii="Arial" w:eastAsia="Times New Roman" w:hAnsi="Arial" w:cs="Arial"/>
      <w:kern w:val="2"/>
      <w:sz w:val="20"/>
      <w:szCs w:val="18"/>
      <w:lang w:val="x-none" w:eastAsia="x-none"/>
    </w:rPr>
  </w:style>
  <w:style w:type="paragraph" w:customStyle="1" w:styleId="BODYTEXTNORMAL1">
    <w:name w:val="BODY TEXT NORMAL"/>
    <w:basedOn w:val="a7"/>
    <w:qFormat/>
    <w:pPr>
      <w:spacing w:before="120" w:after="0" w:line="240" w:lineRule="auto"/>
      <w:ind w:left="107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ffffffb">
    <w:name w:val="Титул_1"/>
    <w:basedOn w:val="a7"/>
    <w:qFormat/>
    <w:pPr>
      <w:shd w:val="clear" w:color="auto" w:fill="FFFFFF"/>
      <w:spacing w:after="0" w:line="240" w:lineRule="auto"/>
      <w:ind w:left="52" w:right="-166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afffffffffffffffff9">
    <w:name w:val="Обычный_титул"/>
    <w:basedOn w:val="a7"/>
    <w:qFormat/>
    <w:pPr>
      <w:shd w:val="clear" w:color="auto" w:fill="FFFFFF"/>
      <w:spacing w:after="0" w:line="240" w:lineRule="auto"/>
      <w:ind w:right="-166"/>
      <w:jc w:val="center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fffffa">
    <w:name w:val="таб_внут"/>
    <w:basedOn w:val="a7"/>
    <w:qFormat/>
    <w:pPr>
      <w:shd w:val="clear" w:color="auto" w:fill="FFFFFF"/>
      <w:spacing w:after="0" w:line="240" w:lineRule="auto"/>
      <w:ind w:right="-166"/>
      <w:jc w:val="center"/>
    </w:pPr>
    <w:rPr>
      <w:rFonts w:ascii="Times New Roman" w:eastAsia="Times New Roman" w:hAnsi="Times New Roman" w:cs="Arial"/>
      <w:sz w:val="20"/>
      <w:szCs w:val="20"/>
      <w:lang w:val="en-US" w:eastAsia="x-none"/>
    </w:rPr>
  </w:style>
  <w:style w:type="paragraph" w:customStyle="1" w:styleId="afffffffffffffffffb">
    <w:name w:val="Название документа"/>
    <w:basedOn w:val="a7"/>
    <w:next w:val="a7"/>
    <w:qFormat/>
    <w:pPr>
      <w:keepNext/>
      <w:pageBreakBefore/>
      <w:widowControl w:val="0"/>
      <w:shd w:val="clear" w:color="auto" w:fill="FFFFFF"/>
      <w:spacing w:after="240" w:line="240" w:lineRule="auto"/>
      <w:ind w:right="-166"/>
      <w:jc w:val="center"/>
    </w:pPr>
    <w:rPr>
      <w:rFonts w:ascii="Times New Roman" w:eastAsia="Times New Roman" w:hAnsi="Times New Roman"/>
      <w:caps/>
      <w:kern w:val="2"/>
      <w:sz w:val="24"/>
      <w:szCs w:val="24"/>
    </w:rPr>
  </w:style>
  <w:style w:type="paragraph" w:customStyle="1" w:styleId="afffffffffffffffffc">
    <w:name w:val="Название_таблицы"/>
    <w:basedOn w:val="a7"/>
    <w:qFormat/>
    <w:pPr>
      <w:shd w:val="clear" w:color="auto" w:fill="FFFFFF"/>
      <w:spacing w:before="120" w:after="120" w:line="240" w:lineRule="auto"/>
      <w:ind w:right="-166" w:firstLine="284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d">
    <w:name w:val="таблица слева"/>
    <w:basedOn w:val="a7"/>
    <w:qFormat/>
    <w:pPr>
      <w:keepNext/>
      <w:shd w:val="clear" w:color="auto" w:fill="FFFFFF"/>
      <w:spacing w:after="0" w:line="240" w:lineRule="auto"/>
      <w:ind w:right="-166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e">
    <w:name w:val="Лист"/>
    <w:basedOn w:val="a7"/>
    <w:qFormat/>
    <w:pPr>
      <w:keepNext/>
      <w:shd w:val="clear" w:color="auto" w:fill="FFFFFF"/>
      <w:spacing w:after="0" w:line="240" w:lineRule="auto"/>
      <w:ind w:right="-166"/>
      <w:jc w:val="right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">
    <w:name w:val="Шифр"/>
    <w:basedOn w:val="a7"/>
    <w:qFormat/>
    <w:pPr>
      <w:shd w:val="clear" w:color="auto" w:fill="FFFFFF"/>
      <w:spacing w:before="360" w:after="360" w:line="240" w:lineRule="auto"/>
      <w:ind w:right="-166"/>
      <w:jc w:val="center"/>
    </w:pPr>
    <w:rPr>
      <w:rFonts w:ascii="Times New Roman" w:eastAsia="Times New Roman" w:hAnsi="Times New Roman"/>
      <w:caps/>
      <w:sz w:val="24"/>
      <w:szCs w:val="20"/>
    </w:rPr>
  </w:style>
  <w:style w:type="paragraph" w:customStyle="1" w:styleId="affffffffffffffffff0">
    <w:name w:val="Подписи"/>
    <w:basedOn w:val="a7"/>
    <w:qFormat/>
    <w:pPr>
      <w:shd w:val="clear" w:color="auto" w:fill="FFFFFF"/>
      <w:spacing w:before="240" w:after="240" w:line="240" w:lineRule="auto"/>
      <w:ind w:right="-166"/>
      <w:jc w:val="center"/>
    </w:pPr>
    <w:rPr>
      <w:rFonts w:ascii="Times New Roman" w:eastAsia="Times New Roman" w:hAnsi="Times New Roman"/>
      <w:sz w:val="28"/>
      <w:szCs w:val="20"/>
      <w:lang w:val="x-none"/>
    </w:rPr>
  </w:style>
  <w:style w:type="paragraph" w:customStyle="1" w:styleId="affffffffffffffffff1">
    <w:name w:val="Текст отчета"/>
    <w:basedOn w:val="a7"/>
    <w:qFormat/>
    <w:pPr>
      <w:shd w:val="clear" w:color="auto" w:fill="FFFFFF"/>
      <w:spacing w:after="0" w:line="240" w:lineRule="auto"/>
      <w:ind w:firstLine="284"/>
      <w:jc w:val="both"/>
    </w:pPr>
    <w:rPr>
      <w:rFonts w:ascii="Times New Roman" w:eastAsia="Times New Roman" w:hAnsi="Times New Roman"/>
      <w:bCs/>
      <w:sz w:val="24"/>
      <w:szCs w:val="20"/>
    </w:rPr>
  </w:style>
  <w:style w:type="paragraph" w:customStyle="1" w:styleId="affffffffffffffffff2">
    <w:name w:val="Исполнители"/>
    <w:basedOn w:val="a7"/>
    <w:qFormat/>
    <w:pPr>
      <w:shd w:val="clear" w:color="auto" w:fill="FFFFFF"/>
      <w:spacing w:before="480" w:after="480" w:line="240" w:lineRule="auto"/>
      <w:ind w:left="851" w:right="-166"/>
    </w:pPr>
    <w:rPr>
      <w:rFonts w:ascii="Times New Roman" w:eastAsia="Times New Roman" w:hAnsi="Times New Roman"/>
      <w:sz w:val="24"/>
      <w:szCs w:val="20"/>
    </w:rPr>
  </w:style>
  <w:style w:type="paragraph" w:customStyle="1" w:styleId="a5">
    <w:name w:val="Участок"/>
    <w:basedOn w:val="a7"/>
    <w:qFormat/>
    <w:pPr>
      <w:numPr>
        <w:numId w:val="14"/>
      </w:numPr>
      <w:shd w:val="clear" w:color="auto" w:fill="FFFFFF"/>
      <w:spacing w:before="120" w:after="0" w:line="240" w:lineRule="auto"/>
      <w:ind w:left="0" w:right="-166" w:firstLine="284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ffffff3">
    <w:name w:val="таблица центр"/>
    <w:basedOn w:val="affffffffffffffffff1"/>
    <w:qFormat/>
    <w:pPr>
      <w:spacing w:line="360" w:lineRule="auto"/>
      <w:ind w:firstLine="0"/>
      <w:jc w:val="center"/>
    </w:pPr>
    <w:rPr>
      <w:bCs w:val="0"/>
      <w:iCs/>
      <w:szCs w:val="24"/>
    </w:rPr>
  </w:style>
  <w:style w:type="paragraph" w:customStyle="1" w:styleId="affffffffffffffffff4">
    <w:name w:val="Содержание"/>
    <w:basedOn w:val="a7"/>
    <w:qFormat/>
    <w:pPr>
      <w:shd w:val="clear" w:color="auto" w:fill="FFFFFF"/>
      <w:spacing w:after="0" w:line="240" w:lineRule="auto"/>
      <w:ind w:right="-166"/>
      <w:jc w:val="both"/>
    </w:pPr>
    <w:rPr>
      <w:rFonts w:ascii="Arial" w:eastAsia="Times New Roman" w:hAnsi="Arial" w:cs="Arial"/>
    </w:rPr>
  </w:style>
  <w:style w:type="paragraph" w:customStyle="1" w:styleId="affffffffffffffffff5">
    <w:name w:val="Изыскания Знак"/>
    <w:basedOn w:val="a7"/>
    <w:qFormat/>
    <w:pPr>
      <w:shd w:val="clear" w:color="auto" w:fill="FFFFFF"/>
      <w:tabs>
        <w:tab w:val="left" w:pos="709"/>
        <w:tab w:val="left" w:pos="993"/>
      </w:tabs>
      <w:spacing w:after="0" w:line="360" w:lineRule="auto"/>
      <w:ind w:left="567" w:right="737" w:firstLine="851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ffffffffffffffff6">
    <w:name w:val="Стиль Пояснительная записка + Черный"/>
    <w:basedOn w:val="a7"/>
    <w:qFormat/>
    <w:pPr>
      <w:shd w:val="clear" w:color="auto" w:fill="FFFFFF"/>
      <w:spacing w:after="0" w:line="360" w:lineRule="auto"/>
      <w:ind w:right="-166" w:firstLine="90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affffffffffffffffff7">
    <w:name w:val="Окончательный"/>
    <w:basedOn w:val="a7"/>
    <w:qFormat/>
    <w:pPr>
      <w:shd w:val="clear" w:color="auto" w:fill="FFFFFF"/>
      <w:spacing w:after="0" w:line="360" w:lineRule="auto"/>
      <w:ind w:right="-166"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fffffffffff8">
    <w:name w:val="Изыскания"/>
    <w:basedOn w:val="a7"/>
    <w:qFormat/>
    <w:pPr>
      <w:shd w:val="clear" w:color="auto" w:fill="FFFFFF"/>
      <w:tabs>
        <w:tab w:val="left" w:pos="284"/>
      </w:tabs>
      <w:spacing w:after="0" w:line="360" w:lineRule="auto"/>
      <w:ind w:left="284" w:right="253"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ffffffc">
    <w:name w:val="Заголовок1_"/>
    <w:basedOn w:val="16"/>
    <w:qFormat/>
    <w:pPr>
      <w:keepLines w:val="0"/>
      <w:shd w:val="clear" w:color="auto" w:fill="FFFFFF"/>
      <w:tabs>
        <w:tab w:val="left" w:pos="432"/>
      </w:tabs>
      <w:spacing w:before="0" w:line="240" w:lineRule="auto"/>
      <w:ind w:left="57" w:right="57" w:hanging="432"/>
      <w:jc w:val="center"/>
      <w:outlineLvl w:val="9"/>
    </w:pPr>
    <w:rPr>
      <w:rFonts w:ascii="Times New Roman" w:hAnsi="Times New Roman" w:cs="Arial"/>
      <w:color w:val="000000"/>
      <w:sz w:val="24"/>
      <w:szCs w:val="20"/>
    </w:rPr>
  </w:style>
  <w:style w:type="paragraph" w:customStyle="1" w:styleId="affffffffffffffffff9">
    <w:name w:val="Титул_ГДНИИ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36"/>
      <w:szCs w:val="20"/>
    </w:rPr>
  </w:style>
  <w:style w:type="paragraph" w:customStyle="1" w:styleId="affffffffffffffffffa">
    <w:name w:val="текст отчета"/>
    <w:basedOn w:val="a7"/>
    <w:qFormat/>
    <w:pPr>
      <w:tabs>
        <w:tab w:val="left" w:pos="4845"/>
      </w:tabs>
      <w:spacing w:after="0" w:line="360" w:lineRule="auto"/>
      <w:ind w:firstLine="540"/>
      <w:jc w:val="both"/>
    </w:pPr>
    <w:rPr>
      <w:rFonts w:ascii="Times New Roman" w:eastAsia="Times New Roman" w:hAnsi="Times New Roman"/>
      <w:bCs/>
      <w:kern w:val="2"/>
      <w:sz w:val="28"/>
      <w:szCs w:val="28"/>
      <w:lang w:val="x-none"/>
    </w:rPr>
  </w:style>
  <w:style w:type="paragraph" w:customStyle="1" w:styleId="affffffffffffffffffb">
    <w:name w:val="таблица заполнение"/>
    <w:basedOn w:val="afffffffffffffffffd"/>
    <w:qFormat/>
    <w:pPr>
      <w:shd w:val="clear" w:color="auto" w:fill="auto"/>
      <w:ind w:right="0"/>
      <w:jc w:val="center"/>
    </w:pPr>
  </w:style>
  <w:style w:type="paragraph" w:customStyle="1" w:styleId="103">
    <w:name w:val="Стиль Заголовок 1 + По левому краю Справа:  0 см"/>
    <w:basedOn w:val="16"/>
    <w:qFormat/>
    <w:pPr>
      <w:keepNext w:val="0"/>
      <w:keepLines w:val="0"/>
      <w:pageBreakBefore/>
      <w:widowControl w:val="0"/>
      <w:tabs>
        <w:tab w:val="left" w:pos="432"/>
      </w:tabs>
      <w:spacing w:before="0" w:after="480" w:line="240" w:lineRule="auto"/>
      <w:ind w:left="720" w:hanging="432"/>
      <w:jc w:val="center"/>
      <w:outlineLvl w:val="9"/>
    </w:pPr>
    <w:rPr>
      <w:rFonts w:ascii="Times New Roman" w:hAnsi="Times New Roman" w:cs="Times New Roman"/>
      <w:bCs/>
      <w:caps/>
      <w:color w:val="000000"/>
      <w:kern w:val="2"/>
      <w:szCs w:val="20"/>
    </w:rPr>
  </w:style>
  <w:style w:type="paragraph" w:customStyle="1" w:styleId="219076">
    <w:name w:val="Стиль Заголовок 2 + По левому краю Слева:  19 см Выступ:  076 с..."/>
    <w:basedOn w:val="23"/>
    <w:qFormat/>
    <w:pPr>
      <w:keepLines w:val="0"/>
      <w:numPr>
        <w:numId w:val="9"/>
      </w:numPr>
      <w:tabs>
        <w:tab w:val="left" w:pos="1368"/>
      </w:tabs>
      <w:spacing w:before="480" w:after="240" w:line="240" w:lineRule="auto"/>
    </w:pPr>
    <w:rPr>
      <w:rFonts w:ascii="Times New Roman" w:hAnsi="Times New Roman" w:cs="Times New Roman"/>
      <w:color w:val="000000"/>
      <w:kern w:val="2"/>
      <w:sz w:val="28"/>
      <w:szCs w:val="20"/>
    </w:rPr>
  </w:style>
  <w:style w:type="paragraph" w:customStyle="1" w:styleId="1ffffffd">
    <w:name w:val="Список1"/>
    <w:basedOn w:val="a7"/>
    <w:qFormat/>
    <w:pPr>
      <w:shd w:val="clear" w:color="auto" w:fill="FFFFFF"/>
      <w:tabs>
        <w:tab w:val="left" w:leader="dot" w:pos="9526"/>
      </w:tabs>
      <w:spacing w:after="0" w:line="360" w:lineRule="auto"/>
      <w:ind w:right="5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Oaenooaaeeou12oaio">
    <w:name w:val="Oaeno oaaeeou 12 oaio?"/>
    <w:basedOn w:val="a7"/>
    <w:next w:val="a7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15">
    <w:name w:val="Н. Список 1"/>
    <w:basedOn w:val="a7"/>
    <w:next w:val="a7"/>
    <w:qFormat/>
    <w:pPr>
      <w:keepLines/>
      <w:numPr>
        <w:numId w:val="36"/>
      </w:numPr>
      <w:spacing w:before="120"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affffffffffffffffffc">
    <w:name w:val="КОМПЛЕКС"/>
    <w:basedOn w:val="a7"/>
    <w:qFormat/>
    <w:pPr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b/>
      <w:sz w:val="32"/>
      <w:szCs w:val="32"/>
    </w:rPr>
  </w:style>
  <w:style w:type="paragraph" w:customStyle="1" w:styleId="1ffffffe">
    <w:name w:val="заголовок 1+С"/>
    <w:basedOn w:val="a7"/>
    <w:qFormat/>
    <w:pPr>
      <w:widowControl w:val="0"/>
      <w:spacing w:before="120" w:after="120" w:line="240" w:lineRule="auto"/>
      <w:ind w:left="709"/>
    </w:pPr>
    <w:rPr>
      <w:rFonts w:ascii="Times New Roman" w:eastAsia="Times New Roman" w:hAnsi="Times New Roman"/>
      <w:b/>
      <w:caps/>
      <w:kern w:val="2"/>
      <w:sz w:val="24"/>
      <w:szCs w:val="20"/>
      <w:lang w:val="x-none" w:eastAsia="x-none"/>
    </w:rPr>
  </w:style>
  <w:style w:type="paragraph" w:customStyle="1" w:styleId="-a">
    <w:name w:val="Таблица - текст"/>
    <w:basedOn w:val="WW-4"/>
    <w:qFormat/>
    <w:pPr>
      <w:spacing w:before="60" w:after="60"/>
    </w:pPr>
    <w:rPr>
      <w:rFonts w:ascii="Times New Roman" w:eastAsia="Times New Roman" w:hAnsi="Times New Roman" w:cs="Courier New"/>
      <w:sz w:val="22"/>
      <w:lang w:val="en-US"/>
    </w:rPr>
  </w:style>
  <w:style w:type="paragraph" w:customStyle="1" w:styleId="3ff8">
    <w:name w:val="заголовок 3"/>
    <w:next w:val="126"/>
    <w:qFormat/>
    <w:pPr>
      <w:widowControl w:val="0"/>
      <w:suppressAutoHyphens/>
      <w:spacing w:before="120" w:after="120"/>
      <w:ind w:left="709"/>
    </w:pPr>
    <w:rPr>
      <w:rFonts w:eastAsia="Arial"/>
      <w:b/>
      <w:sz w:val="24"/>
      <w:lang w:eastAsia="zh-CN"/>
    </w:rPr>
  </w:style>
  <w:style w:type="paragraph" w:customStyle="1" w:styleId="Twordizme">
    <w:name w:val="Tword_izme"/>
    <w:basedOn w:val="a7"/>
    <w:qFormat/>
    <w:pPr>
      <w:spacing w:after="0" w:line="240" w:lineRule="auto"/>
      <w:jc w:val="center"/>
    </w:pPr>
    <w:rPr>
      <w:rFonts w:ascii="ISOCPEUR" w:hAnsi="ISOCPEUR" w:cs="ISOCPEUR"/>
      <w:i/>
      <w:sz w:val="18"/>
      <w:szCs w:val="24"/>
      <w:lang w:val="x-none"/>
    </w:rPr>
  </w:style>
  <w:style w:type="paragraph" w:customStyle="1" w:styleId="Twordfami">
    <w:name w:val="Tword_fami"/>
    <w:basedOn w:val="a7"/>
    <w:qFormat/>
    <w:pPr>
      <w:spacing w:after="0" w:line="240" w:lineRule="auto"/>
    </w:pPr>
    <w:rPr>
      <w:rFonts w:ascii="ISOCPEUR" w:hAnsi="ISOCPEUR" w:cs="Arial"/>
      <w:i/>
      <w:sz w:val="24"/>
      <w:szCs w:val="20"/>
    </w:rPr>
  </w:style>
  <w:style w:type="paragraph" w:customStyle="1" w:styleId="Tworddate">
    <w:name w:val="Tword_date"/>
    <w:basedOn w:val="a7"/>
    <w:qFormat/>
    <w:pPr>
      <w:spacing w:after="0" w:line="240" w:lineRule="auto"/>
      <w:jc w:val="center"/>
    </w:pPr>
    <w:rPr>
      <w:rFonts w:ascii="ISOCPEUR" w:hAnsi="ISOCPEUR" w:cs="ISOCPEUR"/>
      <w:i/>
      <w:sz w:val="16"/>
      <w:szCs w:val="24"/>
      <w:lang w:val="x-none"/>
    </w:rPr>
  </w:style>
  <w:style w:type="paragraph" w:customStyle="1" w:styleId="Twordaddfielddate">
    <w:name w:val="Tword_add_field_date"/>
    <w:basedOn w:val="a7"/>
    <w:qFormat/>
    <w:pPr>
      <w:spacing w:after="0" w:line="240" w:lineRule="auto"/>
      <w:jc w:val="right"/>
    </w:pPr>
    <w:rPr>
      <w:rFonts w:ascii="ISOCPEUR" w:hAnsi="ISOCPEUR" w:cs="ISOCPEUR"/>
      <w:i/>
      <w:sz w:val="24"/>
      <w:szCs w:val="24"/>
    </w:rPr>
  </w:style>
  <w:style w:type="paragraph" w:customStyle="1" w:styleId="Twordcopyformat">
    <w:name w:val="Tword_copy_format"/>
    <w:basedOn w:val="a7"/>
    <w:qFormat/>
    <w:pPr>
      <w:spacing w:after="0" w:line="240" w:lineRule="auto"/>
      <w:jc w:val="center"/>
    </w:pPr>
    <w:rPr>
      <w:rFonts w:ascii="ISOCPEUR" w:hAnsi="ISOCPEUR" w:cs="Arial"/>
      <w:i/>
      <w:sz w:val="20"/>
      <w:szCs w:val="20"/>
    </w:rPr>
  </w:style>
  <w:style w:type="paragraph" w:customStyle="1" w:styleId="Twordnaim">
    <w:name w:val="Tword_naim"/>
    <w:basedOn w:val="a7"/>
    <w:qFormat/>
    <w:pPr>
      <w:spacing w:after="0" w:line="240" w:lineRule="auto"/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page">
    <w:name w:val="Tword_page"/>
    <w:basedOn w:val="a7"/>
    <w:qFormat/>
    <w:pPr>
      <w:spacing w:after="0" w:line="240" w:lineRule="auto"/>
      <w:jc w:val="center"/>
    </w:pPr>
    <w:rPr>
      <w:rFonts w:ascii="Arial" w:hAnsi="Arial" w:cs="Arial"/>
      <w:i/>
      <w:sz w:val="18"/>
      <w:szCs w:val="24"/>
    </w:rPr>
  </w:style>
  <w:style w:type="paragraph" w:customStyle="1" w:styleId="Twordnormal0">
    <w:name w:val="Tword_normal"/>
    <w:basedOn w:val="a7"/>
    <w:qFormat/>
    <w:pPr>
      <w:spacing w:after="0" w:line="240" w:lineRule="auto"/>
      <w:ind w:firstLine="709"/>
      <w:jc w:val="both"/>
    </w:pPr>
    <w:rPr>
      <w:rFonts w:ascii="ISOCPEUR" w:hAnsi="ISOCPEUR" w:cs="ISOCPEUR"/>
      <w:i/>
      <w:sz w:val="28"/>
      <w:szCs w:val="24"/>
      <w:lang w:val="x-none"/>
    </w:rPr>
  </w:style>
  <w:style w:type="paragraph" w:customStyle="1" w:styleId="Twordfirm">
    <w:name w:val="Tword_firm"/>
    <w:basedOn w:val="a7"/>
    <w:qFormat/>
    <w:pPr>
      <w:spacing w:after="0" w:line="240" w:lineRule="auto"/>
      <w:jc w:val="center"/>
    </w:pPr>
    <w:rPr>
      <w:rFonts w:ascii="ISOCPEUR" w:hAnsi="ISOCPEUR" w:cs="ISOCPEUR"/>
      <w:i/>
      <w:sz w:val="24"/>
      <w:szCs w:val="24"/>
      <w:lang w:val="x-none"/>
    </w:rPr>
  </w:style>
  <w:style w:type="paragraph" w:customStyle="1" w:styleId="Twordlitlistlistov">
    <w:name w:val="Tword_lit_list_listov"/>
    <w:basedOn w:val="a7"/>
    <w:qFormat/>
    <w:pPr>
      <w:widowControl w:val="0"/>
      <w:spacing w:after="0" w:line="240" w:lineRule="auto"/>
      <w:jc w:val="center"/>
      <w:textAlignment w:val="baseline"/>
    </w:pPr>
    <w:rPr>
      <w:rFonts w:ascii="ISOCPEUR" w:hAnsi="ISOCPEUR" w:cs="Arial"/>
      <w:i/>
      <w:sz w:val="24"/>
      <w:szCs w:val="18"/>
    </w:rPr>
  </w:style>
  <w:style w:type="paragraph" w:customStyle="1" w:styleId="Twordpagenumber">
    <w:name w:val="Tword_page_number"/>
    <w:basedOn w:val="Twordlitlistlistov"/>
    <w:qFormat/>
    <w:rPr>
      <w:lang w:val="en-US"/>
    </w:rPr>
  </w:style>
  <w:style w:type="paragraph" w:customStyle="1" w:styleId="Twordlitera">
    <w:name w:val="Tword_litera"/>
    <w:basedOn w:val="Twordlitlistlistov"/>
    <w:qFormat/>
    <w:rPr>
      <w:sz w:val="18"/>
    </w:rPr>
  </w:style>
  <w:style w:type="paragraph" w:customStyle="1" w:styleId="Twordaddfieldtext">
    <w:name w:val="Tword_add_field_text"/>
    <w:basedOn w:val="a7"/>
    <w:qFormat/>
    <w:pPr>
      <w:widowControl w:val="0"/>
      <w:spacing w:after="0" w:line="240" w:lineRule="auto"/>
      <w:jc w:val="center"/>
      <w:textAlignment w:val="baseline"/>
    </w:pPr>
    <w:rPr>
      <w:rFonts w:ascii="ISOCPEUR" w:hAnsi="ISOCPEUR" w:cs="Arial"/>
      <w:i/>
      <w:sz w:val="24"/>
      <w:szCs w:val="20"/>
    </w:rPr>
  </w:style>
  <w:style w:type="paragraph" w:customStyle="1" w:styleId="Twordaddfieldheads">
    <w:name w:val="Tword_add_field_heads"/>
    <w:basedOn w:val="a7"/>
    <w:qFormat/>
    <w:pPr>
      <w:widowControl w:val="0"/>
      <w:spacing w:after="0" w:line="240" w:lineRule="auto"/>
      <w:jc w:val="center"/>
      <w:textAlignment w:val="baseline"/>
    </w:pPr>
    <w:rPr>
      <w:rFonts w:ascii="ISOCPEUR" w:hAnsi="ISOCPEUR" w:cs="Arial"/>
      <w:i/>
      <w:sz w:val="24"/>
      <w:szCs w:val="20"/>
    </w:rPr>
  </w:style>
  <w:style w:type="paragraph" w:customStyle="1" w:styleId="Twordtdoc">
    <w:name w:val="Tword_tdoc"/>
    <w:basedOn w:val="a7"/>
    <w:qFormat/>
    <w:pPr>
      <w:spacing w:after="0" w:line="240" w:lineRule="auto"/>
      <w:jc w:val="center"/>
    </w:pPr>
    <w:rPr>
      <w:rFonts w:ascii="ISOCPEUR" w:hAnsi="ISOCPEUR" w:cs="Arial"/>
      <w:i/>
      <w:sz w:val="20"/>
      <w:szCs w:val="20"/>
      <w:lang w:val="en-US"/>
    </w:rPr>
  </w:style>
  <w:style w:type="paragraph" w:customStyle="1" w:styleId="TwordLRheads">
    <w:name w:val="Tword_LR_heads"/>
    <w:basedOn w:val="a7"/>
    <w:qFormat/>
    <w:pPr>
      <w:widowControl w:val="0"/>
      <w:spacing w:after="0" w:line="360" w:lineRule="atLeast"/>
      <w:jc w:val="center"/>
      <w:textAlignment w:val="baseline"/>
    </w:pPr>
    <w:rPr>
      <w:rFonts w:ascii="ISOCPEUR" w:hAnsi="ISOCPEUR" w:cs="ISOCPEUR"/>
      <w:i/>
      <w:sz w:val="24"/>
      <w:szCs w:val="24"/>
    </w:rPr>
  </w:style>
  <w:style w:type="paragraph" w:customStyle="1" w:styleId="TwordLRhead">
    <w:name w:val="Tword_LR_head"/>
    <w:basedOn w:val="TwordLRheads"/>
    <w:qFormat/>
    <w:pPr>
      <w:spacing w:line="480" w:lineRule="auto"/>
    </w:pPr>
    <w:rPr>
      <w:sz w:val="32"/>
    </w:rPr>
  </w:style>
  <w:style w:type="paragraph" w:customStyle="1" w:styleId="TwordLRContent">
    <w:name w:val="Tword_LR_Content"/>
    <w:basedOn w:val="Twordizme"/>
    <w:qFormat/>
    <w:pPr>
      <w:widowControl w:val="0"/>
      <w:textAlignment w:val="baseline"/>
    </w:pPr>
    <w:rPr>
      <w:rFonts w:cs="Arial"/>
      <w:sz w:val="22"/>
      <w:szCs w:val="18"/>
    </w:rPr>
  </w:style>
  <w:style w:type="paragraph" w:customStyle="1" w:styleId="-b">
    <w:name w:val="А-Текст_ПЗ"/>
    <w:basedOn w:val="a7"/>
    <w:qFormat/>
    <w:pPr>
      <w:spacing w:before="60" w:after="0" w:line="240" w:lineRule="auto"/>
      <w:ind w:firstLine="709"/>
      <w:jc w:val="both"/>
    </w:pPr>
    <w:rPr>
      <w:rFonts w:ascii="Times New Roman" w:eastAsia="Times New Roman" w:hAnsi="Times New Roman"/>
      <w:spacing w:val="-4"/>
      <w:sz w:val="24"/>
      <w:szCs w:val="20"/>
      <w:lang w:val="x-none"/>
    </w:rPr>
  </w:style>
  <w:style w:type="paragraph" w:customStyle="1" w:styleId="-c">
    <w:name w:val="А-Информация о документе"/>
    <w:basedOn w:val="a7"/>
    <w:qFormat/>
    <w:pPr>
      <w:spacing w:after="0" w:line="240" w:lineRule="auto"/>
    </w:pPr>
    <w:rPr>
      <w:rFonts w:ascii="Times New Roman" w:eastAsia="Times New Roman" w:hAnsi="Times New Roman"/>
      <w:sz w:val="12"/>
      <w:szCs w:val="20"/>
      <w:lang w:val="x-none" w:eastAsia="x-none"/>
    </w:rPr>
  </w:style>
  <w:style w:type="paragraph" w:customStyle="1" w:styleId="-">
    <w:name w:val="А-Перечисление"/>
    <w:basedOn w:val="a7"/>
    <w:qFormat/>
    <w:pPr>
      <w:numPr>
        <w:numId w:val="29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affffffffffffffffffd">
    <w:name w:val="Титульный Лист"/>
    <w:basedOn w:val="a7"/>
    <w:qFormat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1IG5">
    <w:name w:val="Заголовок_1_IG Знак Знак"/>
    <w:basedOn w:val="16"/>
    <w:qFormat/>
    <w:pPr>
      <w:keepLines w:val="0"/>
      <w:pageBreakBefore/>
      <w:spacing w:before="0" w:after="360" w:line="360" w:lineRule="auto"/>
      <w:ind w:left="720" w:hanging="360"/>
      <w:jc w:val="center"/>
      <w:outlineLvl w:val="9"/>
    </w:pPr>
    <w:rPr>
      <w:rFonts w:ascii="Arial" w:hAnsi="Arial" w:cs="Arial"/>
      <w:b/>
      <w:bCs/>
      <w:caps/>
      <w:color w:val="000000"/>
      <w:kern w:val="2"/>
      <w:sz w:val="28"/>
      <w:szCs w:val="28"/>
    </w:rPr>
  </w:style>
  <w:style w:type="paragraph" w:customStyle="1" w:styleId="IGf5">
    <w:name w:val="Название_таблицы_IG Знак Знак"/>
    <w:basedOn w:val="a7"/>
    <w:qFormat/>
    <w:pPr>
      <w:spacing w:after="0" w:line="360" w:lineRule="auto"/>
      <w:jc w:val="both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affffffffffffffffffe">
    <w:name w:val="таб. текст"/>
    <w:basedOn w:val="N1"/>
    <w:next w:val="126"/>
    <w:qFormat/>
    <w:pPr>
      <w:keepNext w:val="0"/>
      <w:widowControl w:val="0"/>
      <w:overflowPunct w:val="0"/>
      <w:spacing w:before="0"/>
      <w:textAlignment w:val="auto"/>
    </w:pPr>
    <w:rPr>
      <w:rFonts w:ascii="Arial" w:hAnsi="Arial" w:cs="Arial"/>
      <w:sz w:val="20"/>
      <w:lang w:val="x-none"/>
    </w:rPr>
  </w:style>
  <w:style w:type="paragraph" w:customStyle="1" w:styleId="11">
    <w:name w:val="Стиль Заголовок 1 + По ширине"/>
    <w:basedOn w:val="a7"/>
    <w:qFormat/>
    <w:pPr>
      <w:widowControl w:val="0"/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2ffff7">
    <w:name w:val="Гидро.таб 2"/>
    <w:qFormat/>
    <w:pPr>
      <w:suppressAutoHyphens/>
      <w:spacing w:before="20" w:after="20"/>
      <w:jc w:val="center"/>
    </w:pPr>
    <w:rPr>
      <w:sz w:val="22"/>
    </w:rPr>
  </w:style>
  <w:style w:type="paragraph" w:customStyle="1" w:styleId="a">
    <w:name w:val="Номер гидро"/>
    <w:basedOn w:val="a7"/>
    <w:qFormat/>
    <w:pPr>
      <w:keepNext/>
      <w:numPr>
        <w:numId w:val="12"/>
      </w:numPr>
      <w:spacing w:before="120"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-d">
    <w:name w:val="-список"/>
    <w:basedOn w:val="126"/>
    <w:qFormat/>
    <w:pPr>
      <w:spacing w:before="120"/>
      <w:ind w:left="1069" w:hanging="360"/>
      <w:textAlignment w:val="baseline"/>
    </w:pPr>
    <w:rPr>
      <w:sz w:val="24"/>
      <w:lang w:val="x-none"/>
    </w:rPr>
  </w:style>
  <w:style w:type="paragraph" w:customStyle="1" w:styleId="CharChar0">
    <w:name w:val="Знак Знак Char Char"/>
    <w:basedOn w:val="a7"/>
    <w:qFormat/>
    <w:pPr>
      <w:widowControl w:val="0"/>
      <w:tabs>
        <w:tab w:val="left" w:pos="0"/>
      </w:tabs>
      <w:spacing w:line="240" w:lineRule="exact"/>
      <w:ind w:left="709" w:hanging="709"/>
      <w:jc w:val="center"/>
    </w:pPr>
    <w:rPr>
      <w:rFonts w:ascii="Times New Roman" w:eastAsia="Times New Roman" w:hAnsi="Times New Roman"/>
      <w:b/>
      <w:bCs/>
      <w:i/>
      <w:iCs/>
      <w:sz w:val="28"/>
      <w:szCs w:val="28"/>
      <w:lang w:val="en-GB"/>
    </w:rPr>
  </w:style>
  <w:style w:type="paragraph" w:customStyle="1" w:styleId="-110">
    <w:name w:val="Цветной список - Акцент 11"/>
    <w:basedOn w:val="a7"/>
    <w:qFormat/>
    <w:pPr>
      <w:spacing w:before="120" w:after="120" w:line="240" w:lineRule="auto"/>
      <w:ind w:left="357" w:firstLine="709"/>
    </w:pPr>
    <w:rPr>
      <w:rFonts w:ascii="Times New Roman" w:hAnsi="Times New Roman"/>
      <w:b/>
      <w:bCs/>
      <w:sz w:val="28"/>
      <w:szCs w:val="28"/>
    </w:rPr>
  </w:style>
  <w:style w:type="paragraph" w:customStyle="1" w:styleId="-2">
    <w:name w:val="Маркер [-]"/>
    <w:basedOn w:val="a7"/>
    <w:qFormat/>
    <w:pPr>
      <w:numPr>
        <w:numId w:val="30"/>
      </w:numPr>
      <w:tabs>
        <w:tab w:val="left" w:pos="851"/>
      </w:tabs>
      <w:spacing w:after="120" w:line="240" w:lineRule="auto"/>
      <w:ind w:firstLine="0"/>
      <w:jc w:val="both"/>
    </w:pPr>
    <w:rPr>
      <w:rFonts w:ascii="Times New Roman" w:eastAsia="Times New Roman" w:hAnsi="Times New Roman"/>
      <w:sz w:val="24"/>
      <w:szCs w:val="24"/>
    </w:rPr>
  </w:style>
  <w:style w:type="paragraph" w:styleId="2">
    <w:name w:val="List Number 2"/>
    <w:qFormat/>
    <w:pPr>
      <w:numPr>
        <w:numId w:val="2"/>
      </w:numPr>
      <w:suppressAutoHyphens/>
      <w:jc w:val="both"/>
    </w:pPr>
    <w:rPr>
      <w:sz w:val="24"/>
      <w:lang w:eastAsia="zh-CN"/>
    </w:rPr>
  </w:style>
  <w:style w:type="paragraph" w:customStyle="1" w:styleId="afffffffffffffffffff">
    <w:name w:val="ГИ_Отчетный Знак Знак Знак"/>
    <w:basedOn w:val="a7"/>
    <w:qFormat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afffffffffffffffffff0">
    <w:name w:val="Closing"/>
    <w:basedOn w:val="3ff0"/>
    <w:next w:val="16"/>
    <w:link w:val="2ffff8"/>
    <w:qFormat/>
    <w:pPr>
      <w:suppressAutoHyphens w:val="0"/>
      <w:spacing w:line="240" w:lineRule="auto"/>
      <w:jc w:val="right"/>
    </w:pPr>
    <w:rPr>
      <w:rFonts w:ascii="Times New Roman" w:eastAsia="Times New Roman" w:hAnsi="Times New Roman" w:cs="Times New Roman"/>
      <w:i w:val="0"/>
      <w:iCs w:val="0"/>
      <w:lang w:val="x-none"/>
    </w:rPr>
  </w:style>
  <w:style w:type="paragraph" w:customStyle="1" w:styleId="afffffffffffffffffff1">
    <w:name w:val="ПРИЛОЖЕНИЕ"/>
    <w:basedOn w:val="afffffffffffffffffff0"/>
    <w:qFormat/>
  </w:style>
  <w:style w:type="paragraph" w:customStyle="1" w:styleId="2ffff9">
    <w:name w:val="Знак Знак Знак2 Знак Знак Знак Знак"/>
    <w:basedOn w:val="a7"/>
    <w:qFormat/>
    <w:pPr>
      <w:spacing w:before="280" w:after="280" w:line="240" w:lineRule="auto"/>
    </w:pPr>
    <w:rPr>
      <w:rFonts w:ascii="Tahoma" w:eastAsia="Times New Roman" w:hAnsi="Tahoma" w:cs="Tahoma"/>
      <w:sz w:val="20"/>
      <w:szCs w:val="24"/>
      <w:lang w:val="en-US"/>
    </w:rPr>
  </w:style>
  <w:style w:type="paragraph" w:customStyle="1" w:styleId="4f">
    <w:name w:val="Основной текст (4)"/>
    <w:basedOn w:val="a7"/>
    <w:qFormat/>
    <w:pPr>
      <w:widowControl w:val="0"/>
      <w:shd w:val="clear" w:color="auto" w:fill="FFFFFF"/>
      <w:spacing w:after="240" w:line="0" w:lineRule="atLeast"/>
      <w:jc w:val="center"/>
    </w:pPr>
    <w:rPr>
      <w:rFonts w:ascii="Arial" w:eastAsia="Arial" w:hAnsi="Arial" w:cs="Arial"/>
    </w:rPr>
  </w:style>
  <w:style w:type="paragraph" w:customStyle="1" w:styleId="afffffffffffffffffff2">
    <w:name w:val="Осн_текст"/>
    <w:basedOn w:val="a7"/>
    <w:next w:val="a7"/>
    <w:qFormat/>
    <w:pPr>
      <w:spacing w:after="0" w:line="240" w:lineRule="auto"/>
      <w:ind w:firstLine="426"/>
      <w:jc w:val="both"/>
    </w:pPr>
    <w:rPr>
      <w:rFonts w:ascii="GOST 2.304 type A" w:eastAsia="MS Mincho" w:hAnsi="GOST 2.304 type A" w:cs="GOST 2.304 type A"/>
      <w:sz w:val="24"/>
      <w:szCs w:val="26"/>
    </w:rPr>
  </w:style>
  <w:style w:type="paragraph" w:customStyle="1" w:styleId="afffffffffffffffffff3">
    <w:name w:val="_Основной текст"/>
    <w:basedOn w:val="afffffffff2"/>
    <w:qFormat/>
    <w:pPr>
      <w:spacing w:line="288" w:lineRule="auto"/>
      <w:ind w:firstLine="720"/>
    </w:pPr>
    <w:rPr>
      <w:rFonts w:eastAsia="Times New Roman"/>
      <w:lang w:val="en-US"/>
    </w:rPr>
  </w:style>
  <w:style w:type="paragraph" w:customStyle="1" w:styleId="DefaultParagraphFontParaCharCharChar">
    <w:name w:val="Default Paragraph Font Para Char Char Char"/>
    <w:basedOn w:val="a7"/>
    <w:qFormat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fffa">
    <w:name w:val="текст+Слева:2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IGf6">
    <w:name w:val="Название_таблицы_IG Знак"/>
    <w:basedOn w:val="a7"/>
    <w:qFormat/>
    <w:pPr>
      <w:snapToGrid w:val="0"/>
      <w:spacing w:after="0"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1a">
    <w:name w:val="Маркированный_список_IG Знак Знак Знак1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1b">
    <w:name w:val="Маркированный_список_IG Знак Знак Знак Знак1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1c">
    <w:name w:val="Маркированный_список_IG Знак Знак1"/>
    <w:basedOn w:val="a7"/>
    <w:qFormat/>
    <w:pPr>
      <w:tabs>
        <w:tab w:val="left" w:pos="32"/>
      </w:tabs>
      <w:snapToGrid w:val="0"/>
      <w:spacing w:after="0" w:line="360" w:lineRule="auto"/>
      <w:ind w:left="32"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BSP1stPage">
    <w:name w:val="BSP 1st Page"/>
    <w:basedOn w:val="a7"/>
    <w:qFormat/>
    <w:pPr>
      <w:spacing w:after="0" w:line="240" w:lineRule="auto"/>
      <w:jc w:val="center"/>
    </w:pPr>
    <w:rPr>
      <w:rFonts w:ascii="CG Times" w:eastAsia="Times New Roman" w:hAnsi="CG Times" w:cs="CG Times"/>
      <w:b/>
      <w:caps/>
      <w:sz w:val="28"/>
      <w:szCs w:val="20"/>
      <w:lang w:val="it-IT"/>
    </w:rPr>
  </w:style>
  <w:style w:type="paragraph" w:customStyle="1" w:styleId="Descr1stPage">
    <w:name w:val="Descr. 1st Page"/>
    <w:basedOn w:val="BSP1stPage"/>
    <w:qFormat/>
    <w:rPr>
      <w:caps w:val="0"/>
    </w:rPr>
  </w:style>
  <w:style w:type="paragraph" w:customStyle="1" w:styleId="Name1stPage">
    <w:name w:val="Name 1st Page"/>
    <w:basedOn w:val="BSP1stPage"/>
    <w:qFormat/>
  </w:style>
  <w:style w:type="paragraph" w:customStyle="1" w:styleId="N1stPage">
    <w:name w:val="N° 1st Page"/>
    <w:basedOn w:val="Descr1stPage"/>
    <w:qFormat/>
  </w:style>
  <w:style w:type="paragraph" w:customStyle="1" w:styleId="OriginN1stP">
    <w:name w:val="Origin. N° 1st P."/>
    <w:basedOn w:val="N1stPage"/>
    <w:qFormat/>
    <w:rPr>
      <w:b w:val="0"/>
      <w:i/>
      <w:sz w:val="22"/>
    </w:rPr>
  </w:style>
  <w:style w:type="paragraph" w:customStyle="1" w:styleId="Cartiglio1stPag">
    <w:name w:val="Cartiglio 1st Pag."/>
    <w:basedOn w:val="a7"/>
    <w:qFormat/>
    <w:pPr>
      <w:spacing w:after="0" w:line="240" w:lineRule="auto"/>
      <w:jc w:val="center"/>
    </w:pPr>
    <w:rPr>
      <w:rFonts w:ascii="CG Times" w:eastAsia="Times New Roman" w:hAnsi="CG Times" w:cs="CG Times"/>
      <w:szCs w:val="20"/>
      <w:lang w:val="it-IT"/>
    </w:rPr>
  </w:style>
  <w:style w:type="paragraph" w:customStyle="1" w:styleId="1fffffff">
    <w:name w:val="имя 1 стр.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afffffffffffffffffff4">
    <w:name w:val="название документа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caps/>
      <w:sz w:val="28"/>
      <w:szCs w:val="20"/>
    </w:rPr>
  </w:style>
  <w:style w:type="paragraph" w:customStyle="1" w:styleId="1fffffff0">
    <w:name w:val="номер 1стр.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customStyle="1" w:styleId="1fffffff1">
    <w:name w:val="ориг. номер 1стр."/>
    <w:basedOn w:val="1fffffff0"/>
    <w:qFormat/>
    <w:rPr>
      <w:b w:val="0"/>
      <w:i/>
      <w:sz w:val="22"/>
    </w:rPr>
  </w:style>
  <w:style w:type="paragraph" w:customStyle="1" w:styleId="4f0">
    <w:name w:val="Текст4"/>
    <w:basedOn w:val="a7"/>
    <w:qFormat/>
    <w:pPr>
      <w:spacing w:after="120" w:line="240" w:lineRule="auto"/>
      <w:ind w:firstLine="720"/>
      <w:jc w:val="both"/>
    </w:pPr>
    <w:rPr>
      <w:rFonts w:ascii="Arial" w:eastAsia="Times New Roman" w:hAnsi="Arial" w:cs="Arial"/>
      <w:szCs w:val="20"/>
    </w:rPr>
  </w:style>
  <w:style w:type="paragraph" w:customStyle="1" w:styleId="1fffffff2">
    <w:name w:val="Основной текст с отступом1"/>
    <w:basedOn w:val="a7"/>
    <w:qFormat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IG25">
    <w:name w:val="Маркированный_список_IG Знак Знак Знак2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26">
    <w:name w:val="Маркированный_список_IG Знак Знак Знак Знак2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IG27">
    <w:name w:val="Маркированный_список_IG Знак Знак2"/>
    <w:basedOn w:val="a7"/>
    <w:qFormat/>
    <w:pPr>
      <w:tabs>
        <w:tab w:val="left" w:pos="32"/>
      </w:tabs>
      <w:snapToGrid w:val="0"/>
      <w:spacing w:after="0" w:line="360" w:lineRule="auto"/>
      <w:ind w:left="32"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ffffff5">
    <w:name w:val="Стиль"/>
    <w:qFormat/>
    <w:pPr>
      <w:suppressAutoHyphens/>
    </w:pPr>
    <w:rPr>
      <w:lang w:eastAsia="zh-CN"/>
    </w:rPr>
  </w:style>
  <w:style w:type="paragraph" w:customStyle="1" w:styleId="-e">
    <w:name w:val="Формула-Номер"/>
    <w:basedOn w:val="a7"/>
    <w:qFormat/>
    <w:pPr>
      <w:keepNext/>
      <w:keepLines/>
      <w:spacing w:after="0" w:line="240" w:lineRule="auto"/>
      <w:ind w:left="-57" w:right="-57"/>
    </w:pPr>
    <w:rPr>
      <w:rFonts w:ascii="Times New Roman" w:eastAsia="Times New Roman" w:hAnsi="Times New Roman"/>
      <w:sz w:val="27"/>
      <w:szCs w:val="20"/>
    </w:rPr>
  </w:style>
  <w:style w:type="paragraph" w:customStyle="1" w:styleId="-f">
    <w:name w:val="Формула-Расшифровка"/>
    <w:basedOn w:val="a7"/>
    <w:qFormat/>
    <w:pPr>
      <w:spacing w:after="0" w:line="240" w:lineRule="auto"/>
      <w:ind w:left="34" w:hanging="91"/>
      <w:jc w:val="both"/>
    </w:pPr>
    <w:rPr>
      <w:rFonts w:ascii="Times New Roman" w:eastAsia="Times New Roman" w:hAnsi="Times New Roman"/>
      <w:sz w:val="27"/>
      <w:szCs w:val="20"/>
    </w:rPr>
  </w:style>
  <w:style w:type="paragraph" w:customStyle="1" w:styleId="afffffffffffffffffff6">
    <w:name w:val="Штамп наименование"/>
    <w:qFormat/>
    <w:pPr>
      <w:suppressAutoHyphens/>
      <w:jc w:val="center"/>
    </w:pPr>
    <w:rPr>
      <w:rFonts w:ascii="Arial" w:hAnsi="Arial" w:cs="Arial"/>
      <w:sz w:val="24"/>
    </w:rPr>
  </w:style>
  <w:style w:type="paragraph" w:customStyle="1" w:styleId="afffffffffffffffffff7">
    <w:name w:val="Штамп заполнение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8">
    <w:name w:val="ОСНОВНОЙ"/>
    <w:basedOn w:val="a7"/>
    <w:qFormat/>
    <w:pPr>
      <w:spacing w:after="0" w:line="360" w:lineRule="auto"/>
      <w:ind w:left="170" w:right="170"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9">
    <w:name w:val="обычный Таймс"/>
    <w:basedOn w:val="2ff3"/>
    <w:qFormat/>
    <w:pPr>
      <w:pBdr>
        <w:bottom w:val="nil"/>
      </w:pBdr>
      <w:tabs>
        <w:tab w:val="left" w:pos="9639"/>
      </w:tabs>
      <w:spacing w:after="0" w:line="312" w:lineRule="auto"/>
      <w:ind w:left="284" w:right="567" w:firstLine="567"/>
      <w:contextualSpacing w:val="0"/>
      <w:jc w:val="both"/>
    </w:pPr>
    <w:rPr>
      <w:rFonts w:ascii="Times New Roman" w:hAnsi="Times New Roman" w:cs="Times New Roman"/>
      <w:b/>
      <w:bCs/>
      <w:color w:val="000000"/>
      <w:spacing w:val="0"/>
      <w:kern w:val="0"/>
      <w:sz w:val="24"/>
      <w:szCs w:val="20"/>
    </w:rPr>
  </w:style>
  <w:style w:type="paragraph" w:customStyle="1" w:styleId="BodyTextNormal2">
    <w:name w:val="Body Text Normal"/>
    <w:basedOn w:val="1fffe"/>
    <w:qFormat/>
    <w:pPr>
      <w:suppressAutoHyphens w:val="0"/>
      <w:snapToGrid w:val="0"/>
      <w:spacing w:before="120"/>
      <w:ind w:firstLine="1077"/>
      <w:jc w:val="both"/>
    </w:pPr>
    <w:rPr>
      <w:rFonts w:ascii="Arial" w:eastAsia="Times New Roman" w:hAnsi="Arial" w:cs="Arial"/>
    </w:rPr>
  </w:style>
  <w:style w:type="paragraph" w:customStyle="1" w:styleId="afffffffffffffffffffa">
    <w:name w:val="Обычный + по ширине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IG1d">
    <w:name w:val="Маркированный_список_IG Знак Знак Знак Знак Знак1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sz w:val="28"/>
      <w:szCs w:val="28"/>
    </w:rPr>
  </w:style>
  <w:style w:type="paragraph" w:customStyle="1" w:styleId="2ffffb">
    <w:name w:val="текст + Слева: 2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2220">
    <w:name w:val="текст + Слева: 222  см"/>
    <w:basedOn w:val="WW-4"/>
    <w:qFormat/>
    <w:rPr>
      <w:rFonts w:ascii="Courier New" w:eastAsia="Times New Roman" w:hAnsi="Courier New" w:cs="Courier New"/>
      <w:sz w:val="20"/>
    </w:rPr>
  </w:style>
  <w:style w:type="paragraph" w:customStyle="1" w:styleId="textdict">
    <w:name w:val="text_dict"/>
    <w:basedOn w:val="a7"/>
    <w:qFormat/>
    <w:pPr>
      <w:spacing w:before="280" w:after="280" w:line="240" w:lineRule="auto"/>
      <w:ind w:firstLine="450"/>
      <w:jc w:val="both"/>
    </w:pPr>
    <w:rPr>
      <w:rFonts w:ascii="Verdana" w:eastAsia="Times New Roman" w:hAnsi="Verdana" w:cs="Verdana"/>
      <w:sz w:val="18"/>
      <w:szCs w:val="18"/>
    </w:rPr>
  </w:style>
  <w:style w:type="paragraph" w:customStyle="1" w:styleId="2221">
    <w:name w:val="222"/>
    <w:basedOn w:val="a7"/>
    <w:qFormat/>
    <w:pPr>
      <w:widowControl w:val="0"/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b">
    <w:name w:val="Пункт раздела не выделенный"/>
    <w:basedOn w:val="a7"/>
    <w:next w:val="a7"/>
    <w:qFormat/>
    <w:pPr>
      <w:spacing w:after="100" w:line="280" w:lineRule="exact"/>
      <w:ind w:firstLine="680"/>
    </w:pPr>
    <w:rPr>
      <w:rFonts w:ascii="Times New Roman" w:eastAsia="Times New Roman" w:hAnsi="Times New Roman"/>
      <w:b/>
      <w:color w:val="000000"/>
      <w:sz w:val="24"/>
      <w:szCs w:val="20"/>
    </w:rPr>
  </w:style>
  <w:style w:type="paragraph" w:customStyle="1" w:styleId="afffffffffffffffffffc">
    <w:name w:val="Последний абзац"/>
    <w:basedOn w:val="a7"/>
    <w:next w:val="a7"/>
    <w:qFormat/>
    <w:pPr>
      <w:spacing w:after="80" w:line="280" w:lineRule="exact"/>
      <w:ind w:firstLine="397"/>
      <w:jc w:val="both"/>
    </w:pPr>
    <w:rPr>
      <w:rFonts w:ascii="Times New Roman" w:eastAsia="Times New Roman" w:hAnsi="Times New Roman"/>
      <w:color w:val="000000"/>
      <w:sz w:val="24"/>
      <w:szCs w:val="20"/>
    </w:rPr>
  </w:style>
  <w:style w:type="paragraph" w:customStyle="1" w:styleId="afffffffffffffffffffd">
    <w:name w:val="ХОбычный"/>
    <w:basedOn w:val="a7"/>
    <w:qFormat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4"/>
    </w:rPr>
  </w:style>
  <w:style w:type="paragraph" w:customStyle="1" w:styleId="afffffffffffffffffffe">
    <w:name w:val="ХНазваниеТаблицы"/>
    <w:basedOn w:val="afffffffffffffffffffd"/>
    <w:qFormat/>
    <w:pPr>
      <w:spacing w:after="60"/>
      <w:ind w:firstLine="0"/>
      <w:jc w:val="left"/>
    </w:pPr>
    <w:rPr>
      <w:b/>
      <w:bCs/>
      <w:sz w:val="20"/>
    </w:rPr>
  </w:style>
  <w:style w:type="paragraph" w:customStyle="1" w:styleId="3ff9">
    <w:name w:val="Об уп3список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color w:val="000000"/>
      <w:spacing w:val="-6"/>
      <w:sz w:val="28"/>
      <w:szCs w:val="28"/>
    </w:rPr>
  </w:style>
  <w:style w:type="paragraph" w:customStyle="1" w:styleId="affffffffffffffffffff">
    <w:name w:val="Текст отчета Знак Знак Знак Знак Знак"/>
    <w:basedOn w:val="a7"/>
    <w:qFormat/>
    <w:pPr>
      <w:spacing w:after="0"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TableHeadersSmall">
    <w:name w:val="Table Headers Small"/>
    <w:basedOn w:val="TableHeaders0"/>
    <w:qFormat/>
    <w:pPr>
      <w:spacing w:before="60" w:after="60"/>
    </w:pPr>
    <w:rPr>
      <w:rFonts w:ascii="Arial Bold" w:hAnsi="Arial Bold" w:cs="Times New Roman"/>
      <w:b/>
      <w:sz w:val="16"/>
      <w:szCs w:val="20"/>
    </w:rPr>
  </w:style>
  <w:style w:type="paragraph" w:customStyle="1" w:styleId="affffffffffffffffffff0">
    <w:name w:val="Текст отчета Знак Знак Знак"/>
    <w:basedOn w:val="a7"/>
    <w:qFormat/>
    <w:pPr>
      <w:spacing w:after="0"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affffffffffffffffffff1">
    <w:name w:val="Текст отчета Знак Знак"/>
    <w:basedOn w:val="a7"/>
    <w:qFormat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02">
    <w:name w:val="0 Отчет"/>
    <w:basedOn w:val="a7"/>
    <w:qFormat/>
    <w:pPr>
      <w:tabs>
        <w:tab w:val="left" w:pos="1134"/>
      </w:tabs>
      <w:spacing w:after="0" w:line="360" w:lineRule="auto"/>
      <w:ind w:firstLine="851"/>
      <w:jc w:val="both"/>
    </w:pPr>
    <w:rPr>
      <w:sz w:val="24"/>
      <w:szCs w:val="20"/>
    </w:rPr>
  </w:style>
  <w:style w:type="paragraph" w:customStyle="1" w:styleId="affffffffffffffffffff2">
    <w:name w:val="Текст отчета Знак"/>
    <w:basedOn w:val="a7"/>
    <w:qFormat/>
    <w:pPr>
      <w:spacing w:after="0" w:line="36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ffffc">
    <w:name w:val="2 таблица"/>
    <w:basedOn w:val="02"/>
    <w:qFormat/>
    <w:pPr>
      <w:ind w:firstLine="0"/>
      <w:jc w:val="center"/>
    </w:pPr>
  </w:style>
  <w:style w:type="paragraph" w:customStyle="1" w:styleId="caaieiaie9">
    <w:name w:val="caaieiaie 9"/>
    <w:basedOn w:val="a7"/>
    <w:next w:val="a7"/>
    <w:qFormat/>
    <w:pPr>
      <w:keepNext/>
      <w:widowControl w:val="0"/>
      <w:spacing w:after="0" w:line="240" w:lineRule="auto"/>
      <w:ind w:firstLine="709"/>
    </w:pPr>
    <w:rPr>
      <w:rFonts w:ascii="Times New Roman" w:eastAsia="Times New Roman" w:hAnsi="Times New Roman"/>
      <w:b/>
      <w:spacing w:val="20"/>
      <w:sz w:val="28"/>
      <w:szCs w:val="24"/>
    </w:rPr>
  </w:style>
  <w:style w:type="paragraph" w:customStyle="1" w:styleId="affffffffffffffffffff3">
    <w:name w:val="Назв после табл"/>
    <w:basedOn w:val="a7"/>
    <w:next w:val="a7"/>
    <w:qFormat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affffffffffffffffffff4">
    <w:name w:val="Назв Ссылка"/>
    <w:basedOn w:val="a7"/>
    <w:next w:val="a7"/>
    <w:qFormat/>
    <w:pPr>
      <w:keepNext/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129">
    <w:name w:val="Об таб лево12"/>
    <w:basedOn w:val="a7"/>
    <w:qFormat/>
    <w:pPr>
      <w:snapToGrid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12a">
    <w:name w:val="Об таб центр12"/>
    <w:basedOn w:val="a7"/>
    <w:qFormat/>
    <w:pPr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5">
    <w:name w:val="Назв разрядка"/>
    <w:basedOn w:val="2ff3"/>
    <w:qFormat/>
    <w:pPr>
      <w:keepNext/>
      <w:pBdr>
        <w:bottom w:val="nil"/>
      </w:pBdr>
      <w:spacing w:before="60" w:after="60"/>
      <w:contextualSpacing w:val="0"/>
      <w:jc w:val="center"/>
    </w:pPr>
    <w:rPr>
      <w:rFonts w:ascii="Times New Roman" w:hAnsi="Times New Roman" w:cs="Times New Roman"/>
      <w:b/>
      <w:color w:val="000000"/>
      <w:spacing w:val="30"/>
      <w:kern w:val="0"/>
      <w:sz w:val="28"/>
      <w:szCs w:val="28"/>
    </w:rPr>
  </w:style>
  <w:style w:type="paragraph" w:customStyle="1" w:styleId="affffffffffffffffffff6">
    <w:name w:val="Назв Сл"/>
    <w:basedOn w:val="2ff3"/>
    <w:qFormat/>
    <w:pPr>
      <w:keepNext/>
      <w:pBdr>
        <w:bottom w:val="nil"/>
      </w:pBdr>
      <w:spacing w:before="120" w:after="60"/>
      <w:contextualSpacing w:val="0"/>
    </w:pPr>
    <w:rPr>
      <w:rFonts w:ascii="Times New Roman" w:hAnsi="Times New Roman" w:cs="Times New Roman"/>
      <w:b/>
      <w:color w:val="000000"/>
      <w:spacing w:val="10"/>
      <w:kern w:val="0"/>
      <w:sz w:val="28"/>
      <w:szCs w:val="24"/>
    </w:rPr>
  </w:style>
  <w:style w:type="paragraph" w:customStyle="1" w:styleId="affffffffffffffffffff7">
    <w:name w:val="Нормальный текст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1fffffff3">
    <w:name w:val="Об раз1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2"/>
      <w:sz w:val="28"/>
      <w:szCs w:val="28"/>
    </w:rPr>
  </w:style>
  <w:style w:type="paragraph" w:customStyle="1" w:styleId="2ffffd">
    <w:name w:val="Об раз2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4"/>
      <w:sz w:val="28"/>
      <w:szCs w:val="28"/>
    </w:rPr>
  </w:style>
  <w:style w:type="paragraph" w:customStyle="1" w:styleId="3ffa">
    <w:name w:val="Об раз3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6"/>
      <w:sz w:val="28"/>
      <w:szCs w:val="28"/>
    </w:rPr>
  </w:style>
  <w:style w:type="paragraph" w:customStyle="1" w:styleId="4f1">
    <w:name w:val="Об раз4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8"/>
      <w:sz w:val="28"/>
      <w:szCs w:val="28"/>
    </w:rPr>
  </w:style>
  <w:style w:type="paragraph" w:customStyle="1" w:styleId="5a">
    <w:name w:val="Об раз5"/>
    <w:basedOn w:val="a7"/>
    <w:next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10"/>
      <w:sz w:val="28"/>
      <w:szCs w:val="28"/>
    </w:rPr>
  </w:style>
  <w:style w:type="paragraph" w:customStyle="1" w:styleId="affffffffffffffffffff8">
    <w:name w:val="Об список"/>
    <w:basedOn w:val="a7"/>
    <w:next w:val="a7"/>
    <w:qFormat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paragraph" w:customStyle="1" w:styleId="1fffffff4">
    <w:name w:val="Об список уп1"/>
    <w:basedOn w:val="affffffffffffffffffff8"/>
    <w:qFormat/>
    <w:pPr>
      <w:tabs>
        <w:tab w:val="clear" w:pos="360"/>
      </w:tabs>
      <w:ind w:left="0" w:firstLine="0"/>
    </w:pPr>
    <w:rPr>
      <w:spacing w:val="-2"/>
      <w:szCs w:val="28"/>
    </w:rPr>
  </w:style>
  <w:style w:type="paragraph" w:customStyle="1" w:styleId="affffffffffffffffffff9">
    <w:name w:val="Об таб лево"/>
    <w:basedOn w:val="a7"/>
    <w:qFormat/>
    <w:pPr>
      <w:snapToGrid w:val="0"/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11e">
    <w:name w:val="Об таб лево11"/>
    <w:basedOn w:val="129"/>
    <w:qFormat/>
    <w:rPr>
      <w:sz w:val="22"/>
    </w:rPr>
  </w:style>
  <w:style w:type="paragraph" w:customStyle="1" w:styleId="affffffffffffffffffffa">
    <w:name w:val="Об таб право"/>
    <w:basedOn w:val="a7"/>
    <w:qFormat/>
    <w:pPr>
      <w:snapToGrid w:val="0"/>
      <w:spacing w:after="0" w:line="240" w:lineRule="auto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12b">
    <w:name w:val="Об таб право12"/>
    <w:basedOn w:val="a7"/>
    <w:qFormat/>
    <w:pPr>
      <w:snapToGrid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11f">
    <w:name w:val="Об таб право11"/>
    <w:basedOn w:val="12b"/>
    <w:qFormat/>
    <w:rPr>
      <w:sz w:val="22"/>
    </w:rPr>
  </w:style>
  <w:style w:type="paragraph" w:customStyle="1" w:styleId="affffffffffffffffffffb">
    <w:name w:val="Об таб центр"/>
    <w:basedOn w:val="a7"/>
    <w:qFormat/>
    <w:pPr>
      <w:snapToGrid w:val="0"/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11f0">
    <w:name w:val="Об таб центр11"/>
    <w:basedOn w:val="12a"/>
    <w:qFormat/>
    <w:rPr>
      <w:sz w:val="22"/>
    </w:rPr>
  </w:style>
  <w:style w:type="paragraph" w:customStyle="1" w:styleId="1fffffff5">
    <w:name w:val="Об уп1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2"/>
      <w:sz w:val="28"/>
      <w:szCs w:val="24"/>
    </w:rPr>
  </w:style>
  <w:style w:type="paragraph" w:customStyle="1" w:styleId="1fffffff6">
    <w:name w:val="Об уп1список"/>
    <w:basedOn w:val="affffffffffffffffffff8"/>
    <w:qFormat/>
    <w:pPr>
      <w:tabs>
        <w:tab w:val="clear" w:pos="360"/>
      </w:tabs>
      <w:ind w:left="0" w:firstLine="0"/>
    </w:pPr>
    <w:rPr>
      <w:spacing w:val="-2"/>
      <w:szCs w:val="28"/>
    </w:rPr>
  </w:style>
  <w:style w:type="paragraph" w:customStyle="1" w:styleId="2ffffe">
    <w:name w:val="Об уп2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4"/>
      <w:sz w:val="28"/>
      <w:szCs w:val="24"/>
    </w:rPr>
  </w:style>
  <w:style w:type="paragraph" w:customStyle="1" w:styleId="2fffff">
    <w:name w:val="Об уп2список"/>
    <w:basedOn w:val="affffffffffffffffffff8"/>
    <w:qFormat/>
    <w:pPr>
      <w:tabs>
        <w:tab w:val="clear" w:pos="360"/>
      </w:tabs>
      <w:ind w:left="0" w:firstLine="0"/>
    </w:pPr>
    <w:rPr>
      <w:spacing w:val="-4"/>
      <w:szCs w:val="28"/>
    </w:rPr>
  </w:style>
  <w:style w:type="paragraph" w:customStyle="1" w:styleId="3ffb">
    <w:name w:val="Об уп3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6"/>
      <w:sz w:val="28"/>
      <w:szCs w:val="24"/>
    </w:rPr>
  </w:style>
  <w:style w:type="paragraph" w:customStyle="1" w:styleId="4f2">
    <w:name w:val="Об уп4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8"/>
      <w:sz w:val="28"/>
      <w:szCs w:val="24"/>
    </w:rPr>
  </w:style>
  <w:style w:type="paragraph" w:customStyle="1" w:styleId="4f3">
    <w:name w:val="Об уп4список"/>
    <w:basedOn w:val="affffffffffffffffffff8"/>
    <w:qFormat/>
    <w:pPr>
      <w:tabs>
        <w:tab w:val="clear" w:pos="360"/>
      </w:tabs>
      <w:ind w:left="0" w:firstLine="0"/>
    </w:pPr>
    <w:rPr>
      <w:spacing w:val="-8"/>
      <w:szCs w:val="28"/>
    </w:rPr>
  </w:style>
  <w:style w:type="paragraph" w:customStyle="1" w:styleId="5b">
    <w:name w:val="Об уп5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pacing w:val="-10"/>
      <w:sz w:val="28"/>
      <w:szCs w:val="24"/>
    </w:rPr>
  </w:style>
  <w:style w:type="paragraph" w:customStyle="1" w:styleId="5c">
    <w:name w:val="Об уп5список"/>
    <w:basedOn w:val="affffffffffffffffffff8"/>
    <w:qFormat/>
    <w:pPr>
      <w:tabs>
        <w:tab w:val="clear" w:pos="360"/>
      </w:tabs>
      <w:ind w:left="0" w:firstLine="0"/>
    </w:pPr>
    <w:rPr>
      <w:spacing w:val="-10"/>
      <w:szCs w:val="28"/>
    </w:rPr>
  </w:style>
  <w:style w:type="paragraph" w:customStyle="1" w:styleId="affffffffffffffffffffc">
    <w:name w:val="Рамка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16"/>
      <w:szCs w:val="24"/>
    </w:rPr>
  </w:style>
  <w:style w:type="paragraph" w:customStyle="1" w:styleId="affffffffffffffffffffd">
    <w:name w:val="Смета"/>
    <w:qFormat/>
    <w:pPr>
      <w:suppressAutoHyphens/>
    </w:pPr>
    <w:rPr>
      <w:rFonts w:ascii="Courier New" w:eastAsia="MS Mincho" w:hAnsi="Courier New" w:cs="Times New Roman CYR"/>
      <w:sz w:val="19"/>
      <w:lang w:eastAsia="zh-CN"/>
    </w:rPr>
  </w:style>
  <w:style w:type="paragraph" w:customStyle="1" w:styleId="affffffffffffffffffffe">
    <w:name w:val="Стиль по центру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afffffffffffffffffffff">
    <w:name w:val="ЭФИ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afffffffffffffffffffff0">
    <w:name w:val="Об лево"/>
    <w:basedOn w:val="a7"/>
    <w:qFormat/>
    <w:pPr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1">
    <w:name w:val="Об центр"/>
    <w:basedOn w:val="a7"/>
    <w:qFormat/>
    <w:pPr>
      <w:snapToGri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2">
    <w:name w:val="Ссылка на название"/>
    <w:basedOn w:val="a7"/>
    <w:next w:val="a7"/>
    <w:qFormat/>
    <w:pPr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3ffc">
    <w:name w:val="Ссылка на название3"/>
    <w:basedOn w:val="a7"/>
    <w:next w:val="a7"/>
    <w:qFormat/>
    <w:pPr>
      <w:spacing w:after="0" w:line="240" w:lineRule="auto"/>
      <w:ind w:firstLine="720"/>
      <w:jc w:val="right"/>
    </w:pPr>
    <w:rPr>
      <w:rFonts w:ascii="Times New Roman" w:eastAsia="Times New Roman" w:hAnsi="Times New Roman"/>
      <w:sz w:val="28"/>
      <w:szCs w:val="24"/>
    </w:rPr>
  </w:style>
  <w:style w:type="paragraph" w:customStyle="1" w:styleId="1fffffff7">
    <w:name w:val="Назв после табл1"/>
    <w:basedOn w:val="a7"/>
    <w:next w:val="a7"/>
    <w:qFormat/>
    <w:pPr>
      <w:spacing w:before="120"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1215">
    <w:name w:val="Об таб лево121"/>
    <w:basedOn w:val="a7"/>
    <w:qFormat/>
    <w:pPr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000">
    <w:name w:val="Стиль Заголовок 1 + Слева:  0 см Первая строка:  0 см"/>
    <w:basedOn w:val="16"/>
    <w:qFormat/>
    <w:pPr>
      <w:keepLines w:val="0"/>
      <w:tabs>
        <w:tab w:val="left" w:pos="1134"/>
      </w:tabs>
      <w:spacing w:after="240" w:line="240" w:lineRule="auto"/>
      <w:ind w:right="1134" w:firstLine="851"/>
      <w:outlineLvl w:val="9"/>
    </w:pPr>
    <w:rPr>
      <w:rFonts w:ascii="Arial" w:hAnsi="Arial" w:cs="Arial"/>
      <w:b/>
      <w:bCs/>
      <w:caps/>
      <w:color w:val="000000"/>
      <w:kern w:val="2"/>
      <w:sz w:val="28"/>
      <w:szCs w:val="20"/>
      <w:lang w:val="ru-RU"/>
    </w:rPr>
  </w:style>
  <w:style w:type="paragraph" w:customStyle="1" w:styleId="1250">
    <w:name w:val="Стиль курсив Первая строка:  125 см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i/>
      <w:iCs/>
      <w:sz w:val="28"/>
      <w:szCs w:val="24"/>
    </w:rPr>
  </w:style>
  <w:style w:type="paragraph" w:customStyle="1" w:styleId="06">
    <w:name w:val="Стиль Название + Первая строка:  0 см После:  6 пт"/>
    <w:basedOn w:val="2ff3"/>
    <w:qFormat/>
    <w:pPr>
      <w:pBdr>
        <w:bottom w:val="nil"/>
      </w:pBdr>
      <w:snapToGrid w:val="0"/>
      <w:spacing w:after="120"/>
      <w:contextualSpacing w:val="0"/>
      <w:jc w:val="center"/>
    </w:pPr>
    <w:rPr>
      <w:rFonts w:ascii="Times New Roman" w:hAnsi="Times New Roman" w:cs="Times New Roman"/>
      <w:bCs/>
      <w:color w:val="000000"/>
      <w:spacing w:val="10"/>
      <w:kern w:val="0"/>
      <w:sz w:val="32"/>
      <w:szCs w:val="28"/>
    </w:rPr>
  </w:style>
  <w:style w:type="paragraph" w:customStyle="1" w:styleId="caaieiaie3">
    <w:name w:val="caaieiaie 3"/>
    <w:basedOn w:val="a7"/>
    <w:next w:val="a7"/>
    <w:qFormat/>
    <w:pPr>
      <w:keepNext/>
      <w:widowControl w:val="0"/>
      <w:spacing w:after="0" w:line="240" w:lineRule="auto"/>
      <w:jc w:val="center"/>
    </w:pPr>
    <w:rPr>
      <w:rFonts w:ascii="Baltica" w:eastAsia="Times New Roman" w:hAnsi="Baltica" w:cs="Baltica"/>
      <w:b/>
      <w:spacing w:val="20"/>
      <w:sz w:val="24"/>
      <w:szCs w:val="24"/>
    </w:rPr>
  </w:style>
  <w:style w:type="paragraph" w:customStyle="1" w:styleId="afffffffffffffffffffff3">
    <w:name w:val="Обычный.Обычный док"/>
    <w:qFormat/>
    <w:pPr>
      <w:suppressAutoHyphens/>
      <w:ind w:firstLine="851"/>
    </w:pPr>
    <w:rPr>
      <w:sz w:val="24"/>
      <w:lang w:eastAsia="zh-CN"/>
    </w:rPr>
  </w:style>
  <w:style w:type="paragraph" w:customStyle="1" w:styleId="03">
    <w:name w:val="0 Отчет Знак Знак"/>
    <w:basedOn w:val="a7"/>
    <w:qFormat/>
    <w:pPr>
      <w:tabs>
        <w:tab w:val="left" w:pos="1134"/>
      </w:tabs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fffffff8">
    <w:name w:val="1 заг табл"/>
    <w:basedOn w:val="a7"/>
    <w:qFormat/>
    <w:pPr>
      <w:keepNext/>
      <w:tabs>
        <w:tab w:val="left" w:pos="1134"/>
      </w:tabs>
      <w:spacing w:after="0" w:line="360" w:lineRule="auto"/>
      <w:ind w:left="1701" w:hanging="1701"/>
    </w:pPr>
    <w:rPr>
      <w:rFonts w:ascii="Times New Roman" w:eastAsia="Times New Roman" w:hAnsi="Times New Roman"/>
      <w:sz w:val="24"/>
      <w:szCs w:val="20"/>
    </w:rPr>
  </w:style>
  <w:style w:type="paragraph" w:customStyle="1" w:styleId="2fffff0">
    <w:name w:val="2 табл доп"/>
    <w:basedOn w:val="2ffffc"/>
    <w:next w:val="02"/>
    <w:qFormat/>
    <w:pPr>
      <w:snapToGrid w:val="0"/>
      <w:spacing w:line="240" w:lineRule="auto"/>
    </w:pPr>
    <w:rPr>
      <w:sz w:val="22"/>
      <w:szCs w:val="22"/>
    </w:rPr>
  </w:style>
  <w:style w:type="paragraph" w:customStyle="1" w:styleId="4">
    <w:name w:val="4 Список"/>
    <w:basedOn w:val="02"/>
    <w:next w:val="02"/>
    <w:qFormat/>
    <w:pPr>
      <w:numPr>
        <w:numId w:val="16"/>
      </w:numPr>
      <w:tabs>
        <w:tab w:val="left" w:pos="284"/>
        <w:tab w:val="left" w:pos="360"/>
        <w:tab w:val="left" w:pos="652"/>
        <w:tab w:val="left" w:pos="1080"/>
        <w:tab w:val="left" w:pos="1440"/>
      </w:tabs>
      <w:ind w:left="0" w:firstLine="851"/>
    </w:pPr>
  </w:style>
  <w:style w:type="paragraph" w:customStyle="1" w:styleId="5d">
    <w:name w:val="5 Нумеров список"/>
    <w:basedOn w:val="02"/>
    <w:next w:val="02"/>
    <w:qFormat/>
    <w:pPr>
      <w:tabs>
        <w:tab w:val="left" w:pos="360"/>
        <w:tab w:val="left" w:pos="1080"/>
      </w:tabs>
      <w:ind w:firstLine="0"/>
    </w:pPr>
  </w:style>
  <w:style w:type="paragraph" w:customStyle="1" w:styleId="afffffffffffffffffffff4">
    <w:name w:val="список"/>
    <w:basedOn w:val="a7"/>
    <w:qFormat/>
    <w:pPr>
      <w:tabs>
        <w:tab w:val="left" w:pos="1134"/>
      </w:tabs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Noeeu1">
    <w:name w:val="Noeeu1"/>
    <w:basedOn w:val="a7"/>
    <w:qFormat/>
    <w:pPr>
      <w:widowControl w:val="0"/>
      <w:spacing w:after="0" w:line="240" w:lineRule="auto"/>
      <w:ind w:firstLine="397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Iniiaiieoaeno21">
    <w:name w:val="Iniiaiie oaeno 21"/>
    <w:basedOn w:val="a7"/>
    <w:qFormat/>
    <w:pPr>
      <w:widowControl w:val="0"/>
      <w:spacing w:after="0" w:line="240" w:lineRule="auto"/>
      <w:ind w:firstLine="397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afffffffffffffffffffff5">
    <w:name w:val="текст примечания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6">
    <w:name w:val="указатель"/>
    <w:basedOn w:val="a7"/>
    <w:next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1fffffff9">
    <w:name w:val="указатель 1"/>
    <w:basedOn w:val="a7"/>
    <w:next w:val="a7"/>
    <w:qFormat/>
    <w:pPr>
      <w:tabs>
        <w:tab w:val="right" w:leader="dot" w:pos="3796"/>
      </w:tabs>
      <w:spacing w:after="0" w:line="240" w:lineRule="auto"/>
      <w:ind w:left="2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2fffff1">
    <w:name w:val="указатель 2"/>
    <w:basedOn w:val="a7"/>
    <w:next w:val="a7"/>
    <w:qFormat/>
    <w:pPr>
      <w:tabs>
        <w:tab w:val="right" w:leader="dot" w:pos="3796"/>
      </w:tabs>
      <w:spacing w:after="0" w:line="240" w:lineRule="auto"/>
      <w:ind w:left="4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3ffd">
    <w:name w:val="указатель 3"/>
    <w:basedOn w:val="a7"/>
    <w:next w:val="a7"/>
    <w:qFormat/>
    <w:pPr>
      <w:tabs>
        <w:tab w:val="right" w:leader="dot" w:pos="3796"/>
      </w:tabs>
      <w:spacing w:after="0" w:line="240" w:lineRule="auto"/>
      <w:ind w:left="6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4f4">
    <w:name w:val="указатель 4"/>
    <w:basedOn w:val="a7"/>
    <w:next w:val="a7"/>
    <w:qFormat/>
    <w:pPr>
      <w:tabs>
        <w:tab w:val="right" w:leader="dot" w:pos="3796"/>
      </w:tabs>
      <w:spacing w:after="0" w:line="240" w:lineRule="auto"/>
      <w:ind w:left="8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5e">
    <w:name w:val="указатель 5"/>
    <w:basedOn w:val="a7"/>
    <w:next w:val="a7"/>
    <w:qFormat/>
    <w:pPr>
      <w:tabs>
        <w:tab w:val="right" w:leader="dot" w:pos="3796"/>
      </w:tabs>
      <w:spacing w:after="0" w:line="240" w:lineRule="auto"/>
      <w:ind w:left="10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67">
    <w:name w:val="указатель 6"/>
    <w:basedOn w:val="a7"/>
    <w:next w:val="a7"/>
    <w:qFormat/>
    <w:pPr>
      <w:tabs>
        <w:tab w:val="right" w:leader="dot" w:pos="3796"/>
      </w:tabs>
      <w:spacing w:after="0" w:line="240" w:lineRule="auto"/>
      <w:ind w:left="12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77">
    <w:name w:val="указатель 7"/>
    <w:basedOn w:val="a7"/>
    <w:next w:val="a7"/>
    <w:qFormat/>
    <w:pPr>
      <w:tabs>
        <w:tab w:val="right" w:leader="dot" w:pos="3796"/>
      </w:tabs>
      <w:spacing w:after="0" w:line="240" w:lineRule="auto"/>
      <w:ind w:left="14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87">
    <w:name w:val="указатель 8"/>
    <w:basedOn w:val="a7"/>
    <w:next w:val="a7"/>
    <w:qFormat/>
    <w:pPr>
      <w:tabs>
        <w:tab w:val="right" w:leader="dot" w:pos="3796"/>
      </w:tabs>
      <w:spacing w:after="0" w:line="240" w:lineRule="auto"/>
      <w:ind w:left="16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9a">
    <w:name w:val="указатель 9"/>
    <w:basedOn w:val="a7"/>
    <w:next w:val="a7"/>
    <w:qFormat/>
    <w:pPr>
      <w:tabs>
        <w:tab w:val="right" w:leader="dot" w:pos="3796"/>
      </w:tabs>
      <w:spacing w:after="0" w:line="240" w:lineRule="auto"/>
      <w:ind w:left="1800" w:hanging="20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5f">
    <w:name w:val="оглавление 5"/>
    <w:basedOn w:val="a7"/>
    <w:next w:val="a7"/>
    <w:qFormat/>
    <w:pPr>
      <w:tabs>
        <w:tab w:val="right" w:leader="dot" w:pos="8313"/>
      </w:tabs>
      <w:spacing w:after="0" w:line="240" w:lineRule="auto"/>
      <w:ind w:left="8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68">
    <w:name w:val="оглавление 6"/>
    <w:basedOn w:val="a7"/>
    <w:next w:val="a7"/>
    <w:qFormat/>
    <w:pPr>
      <w:tabs>
        <w:tab w:val="right" w:leader="dot" w:pos="8313"/>
      </w:tabs>
      <w:spacing w:after="0" w:line="240" w:lineRule="auto"/>
      <w:ind w:left="10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78">
    <w:name w:val="оглавление 7"/>
    <w:basedOn w:val="a7"/>
    <w:next w:val="a7"/>
    <w:qFormat/>
    <w:pPr>
      <w:tabs>
        <w:tab w:val="right" w:leader="dot" w:pos="8313"/>
      </w:tabs>
      <w:spacing w:after="0" w:line="240" w:lineRule="auto"/>
      <w:ind w:left="12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88">
    <w:name w:val="оглавление 8"/>
    <w:basedOn w:val="a7"/>
    <w:next w:val="a7"/>
    <w:qFormat/>
    <w:pPr>
      <w:tabs>
        <w:tab w:val="right" w:leader="dot" w:pos="8313"/>
      </w:tabs>
      <w:spacing w:after="0" w:line="240" w:lineRule="auto"/>
      <w:ind w:left="14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9b">
    <w:name w:val="оглавление 9"/>
    <w:basedOn w:val="a7"/>
    <w:next w:val="a7"/>
    <w:qFormat/>
    <w:pPr>
      <w:tabs>
        <w:tab w:val="right" w:leader="dot" w:pos="8313"/>
      </w:tabs>
      <w:spacing w:after="0" w:line="240" w:lineRule="auto"/>
      <w:ind w:left="1600"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7">
    <w:name w:val="текст сноски"/>
    <w:basedOn w:val="a7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3ffe">
    <w:name w:val="3 Шифр"/>
    <w:basedOn w:val="16"/>
    <w:qFormat/>
    <w:pPr>
      <w:keepLines w:val="0"/>
      <w:tabs>
        <w:tab w:val="left" w:pos="1134"/>
      </w:tabs>
      <w:spacing w:before="120" w:line="360" w:lineRule="auto"/>
      <w:ind w:firstLine="851"/>
      <w:jc w:val="center"/>
      <w:outlineLvl w:val="9"/>
    </w:pPr>
    <w:rPr>
      <w:rFonts w:ascii="Times New Roman" w:hAnsi="Times New Roman" w:cs="Times New Roman"/>
      <w:bCs/>
      <w:color w:val="000000"/>
      <w:szCs w:val="20"/>
      <w:lang w:val="ru-RU"/>
    </w:rPr>
  </w:style>
  <w:style w:type="paragraph" w:customStyle="1" w:styleId="afffffffffffffffffffff8">
    <w:name w:val="Отчет"/>
    <w:basedOn w:val="afffffffff3"/>
    <w:qFormat/>
    <w:pPr>
      <w:tabs>
        <w:tab w:val="left" w:pos="1134"/>
      </w:tabs>
      <w:spacing w:line="360" w:lineRule="auto"/>
      <w:ind w:firstLine="851"/>
      <w:jc w:val="both"/>
    </w:pPr>
  </w:style>
  <w:style w:type="paragraph" w:customStyle="1" w:styleId="afffffffffffffffffffff9">
    <w:name w:val="заг табл"/>
    <w:basedOn w:val="affffffffffff2"/>
    <w:qFormat/>
    <w:pPr>
      <w:ind w:left="1701" w:hanging="1701"/>
    </w:pPr>
    <w:rPr>
      <w:sz w:val="24"/>
    </w:rPr>
  </w:style>
  <w:style w:type="paragraph" w:customStyle="1" w:styleId="afffffffffffffffffffffa">
    <w:name w:val="Заголовок раздела"/>
    <w:basedOn w:val="a7"/>
    <w:next w:val="affffffffffffffffff1"/>
    <w:qFormat/>
    <w:pPr>
      <w:keepNext/>
      <w:spacing w:before="240" w:after="240" w:line="240" w:lineRule="auto"/>
      <w:jc w:val="center"/>
    </w:pPr>
    <w:rPr>
      <w:rFonts w:ascii="Arial" w:eastAsia="Times New Roman" w:hAnsi="Arial" w:cs="Arial"/>
      <w:b/>
      <w:sz w:val="28"/>
      <w:szCs w:val="24"/>
    </w:rPr>
  </w:style>
  <w:style w:type="paragraph" w:customStyle="1" w:styleId="afffffffffffffffffffffb">
    <w:name w:val="Текст в таблице"/>
    <w:basedOn w:val="232"/>
    <w:qFormat/>
    <w:pPr>
      <w:suppressAutoHyphens w:val="0"/>
      <w:overflowPunct w:val="0"/>
      <w:spacing w:after="0" w:line="240" w:lineRule="auto"/>
      <w:ind w:left="0"/>
      <w:textAlignment w:val="auto"/>
    </w:pPr>
    <w:rPr>
      <w:rFonts w:ascii="Arial" w:hAnsi="Arial" w:cs="Arial"/>
      <w:bCs/>
      <w:iCs/>
      <w:sz w:val="20"/>
      <w:szCs w:val="24"/>
    </w:rPr>
  </w:style>
  <w:style w:type="paragraph" w:customStyle="1" w:styleId="afffffffffffffffffffffc">
    <w:name w:val="Подзаголовок в разделе"/>
    <w:basedOn w:val="affffffffffffffffff1"/>
    <w:next w:val="affffffffffffffffff1"/>
    <w:qFormat/>
    <w:pPr>
      <w:keepNext/>
      <w:shd w:val="clear" w:color="auto" w:fill="auto"/>
      <w:spacing w:before="120" w:after="120" w:line="360" w:lineRule="auto"/>
      <w:ind w:firstLine="567"/>
    </w:pPr>
    <w:rPr>
      <w:rFonts w:ascii="Arial" w:hAnsi="Arial" w:cs="Arial"/>
      <w:b/>
      <w:bCs w:val="0"/>
      <w:szCs w:val="24"/>
    </w:rPr>
  </w:style>
  <w:style w:type="paragraph" w:customStyle="1" w:styleId="afffffffffffffffffffffd">
    <w:name w:val="Ы"/>
    <w:basedOn w:val="a7"/>
    <w:qFormat/>
    <w:pPr>
      <w:widowControl w:val="0"/>
      <w:spacing w:after="0" w:line="240" w:lineRule="auto"/>
      <w:jc w:val="center"/>
    </w:pPr>
    <w:rPr>
      <w:rFonts w:ascii="Arial" w:eastAsia="Times New Roman" w:hAnsi="Arial" w:cs="Arial"/>
      <w:sz w:val="24"/>
      <w:szCs w:val="20"/>
    </w:rPr>
  </w:style>
  <w:style w:type="paragraph" w:customStyle="1" w:styleId="afffffffffffffffffffffe">
    <w:name w:val="заг"/>
    <w:qFormat/>
    <w:pPr>
      <w:suppressAutoHyphens/>
      <w:spacing w:before="240" w:after="120"/>
      <w:jc w:val="center"/>
    </w:pPr>
    <w:rPr>
      <w:rFonts w:ascii="Arial" w:hAnsi="Arial" w:cs="Arial"/>
      <w:b/>
      <w:sz w:val="24"/>
      <w:lang w:val="en-US" w:eastAsia="zh-CN"/>
    </w:rPr>
  </w:style>
  <w:style w:type="paragraph" w:customStyle="1" w:styleId="Oaenooaaeeou12">
    <w:name w:val="Oaeno oaaeeou 12"/>
    <w:qFormat/>
    <w:pPr>
      <w:suppressAutoHyphens/>
      <w:jc w:val="both"/>
    </w:pPr>
    <w:rPr>
      <w:sz w:val="24"/>
      <w:lang w:eastAsia="zh-CN"/>
    </w:rPr>
  </w:style>
  <w:style w:type="paragraph" w:customStyle="1" w:styleId="affffffffffffffffffffff">
    <w:name w:val="Абзац обычный"/>
    <w:basedOn w:val="a7"/>
    <w:qFormat/>
    <w:pPr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rial">
    <w:name w:val="Основной с отступом Arial"/>
    <w:basedOn w:val="afffffffff3"/>
    <w:qFormat/>
    <w:pPr>
      <w:ind w:firstLine="709"/>
      <w:jc w:val="both"/>
    </w:pPr>
    <w:rPr>
      <w:rFonts w:ascii="Arial" w:hAnsi="Arial" w:cs="Arial"/>
    </w:rPr>
  </w:style>
  <w:style w:type="paragraph" w:customStyle="1" w:styleId="IG32">
    <w:name w:val="Маркированный_список_IG Знак Знак Знак Знак3"/>
    <w:basedOn w:val="a7"/>
    <w:qFormat/>
    <w:pPr>
      <w:tabs>
        <w:tab w:val="left" w:pos="0"/>
      </w:tabs>
      <w:snapToGrid w:val="0"/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ffffffffffffffffff0">
    <w:name w:val="табл_заголовок"/>
    <w:qFormat/>
    <w:pPr>
      <w:keepNext/>
      <w:keepLines/>
      <w:suppressAutoHyphens/>
      <w:jc w:val="center"/>
    </w:pPr>
    <w:rPr>
      <w:rFonts w:ascii="Calibri" w:eastAsia="Calibri" w:hAnsi="Calibri"/>
      <w:sz w:val="24"/>
    </w:rPr>
  </w:style>
  <w:style w:type="paragraph" w:customStyle="1" w:styleId="1TimesNewRoman164">
    <w:name w:val="Стиль Заголовок 1 + (латиница) Times New Roman 16 пт Черный + Авто"/>
    <w:basedOn w:val="a7"/>
    <w:qFormat/>
    <w:pPr>
      <w:tabs>
        <w:tab w:val="left" w:pos="6804"/>
      </w:tabs>
      <w:spacing w:after="0" w:line="240" w:lineRule="auto"/>
      <w:ind w:left="992" w:hanging="992"/>
    </w:pPr>
    <w:rPr>
      <w:rFonts w:ascii="Times New Roman" w:eastAsia="Times New Roman" w:hAnsi="Times New Roman"/>
      <w:sz w:val="24"/>
      <w:szCs w:val="20"/>
    </w:rPr>
  </w:style>
  <w:style w:type="paragraph" w:customStyle="1" w:styleId="-9510">
    <w:name w:val="Вычисление координат пунктов сети в СК-95_1 на основе полученных параметров преобразования"/>
    <w:basedOn w:val="a7"/>
    <w:qFormat/>
    <w:pPr>
      <w:spacing w:after="0" w:line="240" w:lineRule="auto"/>
    </w:pPr>
    <w:rPr>
      <w:i/>
      <w:sz w:val="20"/>
      <w:szCs w:val="28"/>
    </w:rPr>
  </w:style>
  <w:style w:type="paragraph" w:customStyle="1" w:styleId="affffffffffffffffffffff1">
    <w:name w:val="Обычный + все прописные"/>
    <w:basedOn w:val="7"/>
    <w:qFormat/>
    <w:pPr>
      <w:widowControl w:val="0"/>
      <w:tabs>
        <w:tab w:val="left" w:pos="1440"/>
      </w:tabs>
      <w:snapToGrid w:val="0"/>
      <w:spacing w:after="0"/>
    </w:pPr>
    <w:rPr>
      <w:b w:val="0"/>
      <w:sz w:val="20"/>
      <w:lang w:val="en-US"/>
    </w:rPr>
  </w:style>
  <w:style w:type="paragraph" w:customStyle="1" w:styleId="affffffffffffffffffffff2">
    <w:name w:val="Готовый"/>
    <w:basedOn w:val="1fffe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  <w:snapToGrid w:val="0"/>
    </w:pPr>
    <w:rPr>
      <w:rFonts w:ascii="Courier New" w:eastAsia="Times New Roman" w:hAnsi="Courier New" w:cs="Courier New"/>
    </w:rPr>
  </w:style>
  <w:style w:type="paragraph" w:customStyle="1" w:styleId="text2">
    <w:name w:val="text2"/>
    <w:basedOn w:val="a7"/>
    <w:qFormat/>
    <w:pPr>
      <w:spacing w:before="50" w:after="50" w:line="240" w:lineRule="auto"/>
      <w:ind w:firstLine="100"/>
      <w:jc w:val="both"/>
    </w:pPr>
    <w:rPr>
      <w:rFonts w:ascii="Arial" w:eastAsia="Times New Roman" w:hAnsi="Arial" w:cs="Arial"/>
      <w:color w:val="4A4E5B"/>
      <w:sz w:val="11"/>
      <w:szCs w:val="11"/>
    </w:rPr>
  </w:style>
  <w:style w:type="paragraph" w:customStyle="1" w:styleId="Oaenooaaeeou10oaio">
    <w:name w:val="Oaeno oaaeeou 10 oaio?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inv-designation-cell">
    <w:name w:val="inv-designation-cell"/>
    <w:qFormat/>
    <w:pPr>
      <w:suppressAutoHyphens/>
    </w:pPr>
    <w:rPr>
      <w:sz w:val="24"/>
      <w:lang w:eastAsia="zh-CN"/>
    </w:rPr>
  </w:style>
  <w:style w:type="paragraph" w:customStyle="1" w:styleId="11f1">
    <w:name w:val="текст таблицы 11пт"/>
    <w:basedOn w:val="a7"/>
    <w:qFormat/>
    <w:pPr>
      <w:widowControl w:val="0"/>
      <w:spacing w:before="20" w:after="20" w:line="240" w:lineRule="auto"/>
      <w:ind w:left="6" w:right="6"/>
      <w:jc w:val="both"/>
    </w:pPr>
    <w:rPr>
      <w:rFonts w:ascii="Times New Roman" w:eastAsia="Times New Roman" w:hAnsi="Times New Roman"/>
    </w:rPr>
  </w:style>
  <w:style w:type="paragraph" w:customStyle="1" w:styleId="affffffffffffffffffffff3">
    <w:name w:val="Стиль абзаца"/>
    <w:basedOn w:val="a7"/>
    <w:qFormat/>
    <w:pPr>
      <w:spacing w:after="0" w:line="36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customStyle="1" w:styleId="2fffff2">
    <w:name w:val="Прощание2"/>
    <w:basedOn w:val="a7"/>
    <w:qFormat/>
    <w:pPr>
      <w:spacing w:after="0" w:line="240" w:lineRule="auto"/>
      <w:ind w:left="4252"/>
    </w:pPr>
    <w:rPr>
      <w:sz w:val="20"/>
      <w:szCs w:val="20"/>
    </w:rPr>
  </w:style>
  <w:style w:type="paragraph" w:customStyle="1" w:styleId="Style5">
    <w:name w:val="Style5"/>
    <w:basedOn w:val="a7"/>
    <w:qFormat/>
    <w:pPr>
      <w:widowControl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a7"/>
    <w:qFormat/>
    <w:pPr>
      <w:widowControl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4f5">
    <w:name w:val="Обычный4"/>
    <w:qFormat/>
    <w:pPr>
      <w:suppressAutoHyphens/>
      <w:snapToGrid w:val="0"/>
    </w:pPr>
    <w:rPr>
      <w:lang w:eastAsia="zh-CN"/>
    </w:rPr>
  </w:style>
  <w:style w:type="paragraph" w:customStyle="1" w:styleId="affffffffffffffffffffff4">
    <w:name w:val="Маркер"/>
    <w:basedOn w:val="a7"/>
    <w:qFormat/>
    <w:pPr>
      <w:tabs>
        <w:tab w:val="left" w:pos="1134"/>
      </w:tabs>
      <w:spacing w:after="120" w:line="360" w:lineRule="auto"/>
      <w:ind w:left="1134" w:hanging="425"/>
      <w:jc w:val="both"/>
    </w:pPr>
    <w:rPr>
      <w:rFonts w:ascii="Times New Roman" w:eastAsia="Times New Roman" w:hAnsi="Times New Roman"/>
      <w:spacing w:val="-22"/>
      <w:sz w:val="28"/>
      <w:szCs w:val="20"/>
    </w:rPr>
  </w:style>
  <w:style w:type="paragraph" w:customStyle="1" w:styleId="affffffffffffffffffffff5">
    <w:name w:val="Ãèäðî.òàá"/>
    <w:qFormat/>
    <w:pPr>
      <w:suppressAutoHyphens/>
      <w:jc w:val="center"/>
    </w:pPr>
    <w:rPr>
      <w:rFonts w:ascii="Arial" w:hAnsi="Arial" w:cs="Arial"/>
    </w:rPr>
  </w:style>
  <w:style w:type="paragraph" w:customStyle="1" w:styleId="TableHeaders1">
    <w:name w:val="Table Headers Знак"/>
    <w:qFormat/>
    <w:pPr>
      <w:keepNext/>
      <w:suppressAutoHyphens/>
      <w:spacing w:before="60" w:after="60"/>
      <w:jc w:val="center"/>
    </w:pPr>
    <w:rPr>
      <w:rFonts w:ascii="Arial Bold" w:eastAsia="Calibri" w:hAnsi="Arial Bold" w:cs="Arial Bold"/>
      <w:b/>
      <w:sz w:val="18"/>
    </w:rPr>
  </w:style>
  <w:style w:type="paragraph" w:customStyle="1" w:styleId="11f2">
    <w:name w:val="Стиль Стиль1 + По ширине1"/>
    <w:basedOn w:val="a7"/>
    <w:qFormat/>
    <w:pPr>
      <w:keepNext/>
      <w:spacing w:after="120" w:line="240" w:lineRule="auto"/>
      <w:jc w:val="both"/>
      <w:outlineLvl w:val="1"/>
    </w:pPr>
    <w:rPr>
      <w:rFonts w:ascii="Times New Roman" w:eastAsia="Times New Roman" w:hAnsi="Times New Roman" w:cs="Arial"/>
      <w:b/>
      <w:iCs/>
      <w:sz w:val="24"/>
      <w:szCs w:val="20"/>
    </w:rPr>
  </w:style>
  <w:style w:type="paragraph" w:customStyle="1" w:styleId="TableTextSmall">
    <w:name w:val="Table Text Small"/>
    <w:basedOn w:val="TableText"/>
    <w:qFormat/>
    <w:pPr>
      <w:spacing w:before="40" w:after="40" w:line="240" w:lineRule="auto"/>
      <w:ind w:firstLine="0"/>
      <w:jc w:val="center"/>
    </w:pPr>
    <w:rPr>
      <w:rFonts w:cs="Times New Roman"/>
      <w:kern w:val="0"/>
      <w:sz w:val="16"/>
      <w:szCs w:val="20"/>
    </w:rPr>
  </w:style>
  <w:style w:type="paragraph" w:customStyle="1" w:styleId="affffffffffffffffffffff6">
    <w:name w:val="табл"/>
    <w:basedOn w:val="afffffffffffffffff2"/>
    <w:qFormat/>
    <w:pPr>
      <w:spacing w:before="0" w:after="0"/>
      <w:ind w:firstLine="0"/>
      <w:jc w:val="left"/>
    </w:pPr>
    <w:rPr>
      <w:bCs w:val="0"/>
      <w:caps w:val="0"/>
    </w:rPr>
  </w:style>
  <w:style w:type="paragraph" w:customStyle="1" w:styleId="affffffffffffffffffffff7">
    <w:name w:val="Основной текст вместе"/>
    <w:basedOn w:val="a7"/>
    <w:next w:val="2fffff2"/>
    <w:qFormat/>
    <w:pPr>
      <w:keepNext/>
      <w:spacing w:after="240" w:line="240" w:lineRule="auto"/>
      <w:ind w:firstLine="720"/>
    </w:pPr>
    <w:rPr>
      <w:rFonts w:ascii="Courier New" w:eastAsia="Times New Roman" w:hAnsi="Courier New" w:cs="Courier New"/>
      <w:sz w:val="24"/>
      <w:szCs w:val="20"/>
    </w:rPr>
  </w:style>
  <w:style w:type="paragraph" w:customStyle="1" w:styleId="affffffffffffffffffffff8">
    <w:name w:val="Основной текст продолжение"/>
    <w:basedOn w:val="a7"/>
    <w:next w:val="a7"/>
    <w:qFormat/>
    <w:pPr>
      <w:spacing w:before="120"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4pt">
    <w:name w:val="Стиль Основной текст + 14 pt"/>
    <w:basedOn w:val="a7"/>
    <w:qFormat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customStyle="1" w:styleId="WW-10">
    <w:name w:val="WW-Первая строка с отступом1"/>
    <w:basedOn w:val="a7"/>
    <w:qFormat/>
    <w:pPr>
      <w:widowControl w:val="0"/>
      <w:spacing w:after="120" w:line="100" w:lineRule="atLeast"/>
      <w:ind w:firstLine="283"/>
    </w:pPr>
    <w:rPr>
      <w:rFonts w:ascii="Arial" w:eastAsia="Tahoma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7"/>
    <w:qFormat/>
    <w:pPr>
      <w:spacing w:line="240" w:lineRule="exact"/>
    </w:pPr>
    <w:rPr>
      <w:rFonts w:ascii="Times New Roman" w:eastAsia="Times New Roman" w:hAnsi="Times New Roman"/>
      <w:sz w:val="20"/>
      <w:szCs w:val="20"/>
      <w:lang w:val="x-none" w:eastAsia="x-none"/>
    </w:rPr>
  </w:style>
  <w:style w:type="paragraph" w:customStyle="1" w:styleId="FORMATTEXT0">
    <w:name w:val=".FORMATTEXT"/>
    <w:qFormat/>
    <w:pPr>
      <w:widowControl w:val="0"/>
      <w:suppressAutoHyphens/>
    </w:pPr>
    <w:rPr>
      <w:sz w:val="24"/>
      <w:szCs w:val="24"/>
      <w:lang w:eastAsia="zh-CN"/>
    </w:rPr>
  </w:style>
  <w:style w:type="paragraph" w:customStyle="1" w:styleId="HEADERTEXT">
    <w:name w:val=".HEADERTEXT"/>
    <w:qFormat/>
    <w:pPr>
      <w:widowControl w:val="0"/>
      <w:suppressAutoHyphens/>
    </w:pPr>
    <w:rPr>
      <w:rFonts w:ascii="Arial" w:hAnsi="Arial" w:cs="Arial"/>
      <w:color w:val="2B4279"/>
      <w:sz w:val="22"/>
      <w:szCs w:val="22"/>
      <w:lang w:eastAsia="zh-CN"/>
    </w:rPr>
  </w:style>
  <w:style w:type="paragraph" w:customStyle="1" w:styleId="affffffffffffffffffffff9">
    <w:name w:val="Штамп"/>
    <w:basedOn w:val="a7"/>
    <w:qFormat/>
    <w:pPr>
      <w:spacing w:after="0" w:line="240" w:lineRule="auto"/>
      <w:jc w:val="center"/>
    </w:pPr>
    <w:rPr>
      <w:rFonts w:ascii="ГОСТ тип А" w:eastAsia="Times New Roman" w:hAnsi="ГОСТ тип А" w:cs="ГОСТ тип А"/>
      <w:i/>
      <w:sz w:val="18"/>
      <w:szCs w:val="20"/>
      <w:lang w:val="x-none" w:eastAsia="x-none"/>
    </w:rPr>
  </w:style>
  <w:style w:type="paragraph" w:customStyle="1" w:styleId="3fff">
    <w:name w:val="Основной текст3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fffffffa">
    <w:name w:val="Пункт 1 раздела"/>
    <w:basedOn w:val="23"/>
    <w:next w:val="afffffffffffffff9"/>
    <w:qFormat/>
    <w:pPr>
      <w:keepLines w:val="0"/>
      <w:tabs>
        <w:tab w:val="left" w:pos="1134"/>
      </w:tabs>
      <w:spacing w:before="0" w:after="100" w:line="280" w:lineRule="exact"/>
      <w:ind w:firstLine="737"/>
    </w:pPr>
    <w:rPr>
      <w:rFonts w:ascii="Times New Roman" w:hAnsi="Times New Roman" w:cs="Times New Roman"/>
      <w:bCs w:val="0"/>
      <w:color w:val="000000"/>
      <w:sz w:val="24"/>
      <w:szCs w:val="20"/>
    </w:rPr>
  </w:style>
  <w:style w:type="paragraph" w:customStyle="1" w:styleId="maintext">
    <w:name w:val="maintext"/>
    <w:basedOn w:val="a7"/>
    <w:qFormat/>
    <w:pPr>
      <w:spacing w:before="60" w:after="60" w:line="240" w:lineRule="auto"/>
      <w:ind w:left="60" w:right="60" w:firstLine="567"/>
      <w:jc w:val="both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2fffff3">
    <w:name w:val="Подзаголовок2"/>
    <w:basedOn w:val="a7"/>
    <w:qFormat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sz w:val="24"/>
      <w:szCs w:val="20"/>
    </w:rPr>
  </w:style>
  <w:style w:type="paragraph" w:customStyle="1" w:styleId="affffffffffffffffffffffa">
    <w:name w:val="Базовый заголовок"/>
    <w:basedOn w:val="a7"/>
    <w:next w:val="afffffffff2"/>
    <w:qFormat/>
    <w:pPr>
      <w:keepNext/>
      <w:keepLines/>
      <w:spacing w:before="640" w:after="120" w:line="240" w:lineRule="auto"/>
    </w:pPr>
    <w:rPr>
      <w:rFonts w:ascii="Courier New" w:eastAsia="Times New Roman" w:hAnsi="Courier New" w:cs="Courier New"/>
      <w:b/>
      <w:caps/>
      <w:sz w:val="24"/>
      <w:szCs w:val="20"/>
    </w:rPr>
  </w:style>
  <w:style w:type="paragraph" w:customStyle="1" w:styleId="affffffffffffffffffffffb">
    <w:name w:val="Базовая сноска"/>
    <w:basedOn w:val="a7"/>
    <w:qFormat/>
    <w:pPr>
      <w:keepLines/>
      <w:spacing w:after="0" w:line="240" w:lineRule="exact"/>
      <w:ind w:firstLine="720"/>
    </w:pPr>
    <w:rPr>
      <w:rFonts w:ascii="Courier New" w:eastAsia="Times New Roman" w:hAnsi="Courier New" w:cs="Courier New"/>
      <w:sz w:val="24"/>
      <w:szCs w:val="20"/>
      <w:lang w:val="x-none"/>
    </w:rPr>
  </w:style>
  <w:style w:type="paragraph" w:customStyle="1" w:styleId="affffffffffffffffffffffc">
    <w:name w:val="Подпись Название организации"/>
    <w:basedOn w:val="afffffffffff1"/>
    <w:next w:val="affffffffffffffffffffffd"/>
    <w:qFormat/>
    <w:pPr>
      <w:ind w:left="4680"/>
    </w:pPr>
    <w:rPr>
      <w:rFonts w:ascii="Courier New" w:hAnsi="Courier New" w:cs="Courier New"/>
      <w:caps/>
      <w:szCs w:val="20"/>
    </w:rPr>
  </w:style>
  <w:style w:type="paragraph" w:customStyle="1" w:styleId="affffffffffffffffffffffd">
    <w:name w:val="Подпись Имя"/>
    <w:basedOn w:val="afffffffffff1"/>
    <w:next w:val="affffffffffffffffffffffe"/>
    <w:qFormat/>
    <w:pPr>
      <w:keepNext/>
      <w:spacing w:before="960"/>
      <w:ind w:left="4680"/>
    </w:pPr>
    <w:rPr>
      <w:rFonts w:ascii="Courier New" w:hAnsi="Courier New" w:cs="Courier New"/>
      <w:szCs w:val="20"/>
    </w:rPr>
  </w:style>
  <w:style w:type="paragraph" w:customStyle="1" w:styleId="affffffffffffffffffffffe">
    <w:name w:val="Подпись Должность"/>
    <w:basedOn w:val="afffffffffff1"/>
    <w:next w:val="afffffffffffffffffffffff"/>
    <w:qFormat/>
    <w:pPr>
      <w:keepNext/>
      <w:ind w:left="5400" w:hanging="720"/>
    </w:pPr>
    <w:rPr>
      <w:rFonts w:ascii="Courier New" w:hAnsi="Courier New" w:cs="Courier New"/>
      <w:szCs w:val="20"/>
    </w:rPr>
  </w:style>
  <w:style w:type="paragraph" w:customStyle="1" w:styleId="afffffffffffffffffffffff">
    <w:name w:val="Инициалы для ссылки"/>
    <w:basedOn w:val="afffffffff2"/>
    <w:next w:val="afffffffffffffffffffffff0"/>
    <w:qFormat/>
    <w:pPr>
      <w:keepNext/>
      <w:suppressAutoHyphens w:val="0"/>
      <w:spacing w:before="240"/>
      <w:ind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0">
    <w:name w:val="Всего"/>
    <w:basedOn w:val="afffffffff2"/>
    <w:next w:val="afffffffffffffffffffffff1"/>
    <w:qFormat/>
    <w:pPr>
      <w:keepNext/>
      <w:suppressAutoHyphens w:val="0"/>
      <w:ind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1">
    <w:name w:val="Копия"/>
    <w:basedOn w:val="afffffffff2"/>
    <w:qFormat/>
    <w:pPr>
      <w:suppressAutoHyphens w:val="0"/>
      <w:spacing w:before="240"/>
      <w:ind w:left="547" w:hanging="547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2">
    <w:name w:val="Иллюстрация"/>
    <w:basedOn w:val="afffffffff2"/>
    <w:next w:val="3ff0"/>
    <w:qFormat/>
    <w:pPr>
      <w:keepNext/>
      <w:suppressAutoHyphens w:val="0"/>
      <w:spacing w:after="240"/>
      <w:ind w:left="468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1fffffffb">
    <w:name w:val="Дата1"/>
    <w:basedOn w:val="afffffffff2"/>
    <w:next w:val="afffffffffffffffffffffff3"/>
    <w:qFormat/>
    <w:pPr>
      <w:suppressAutoHyphens w:val="0"/>
      <w:spacing w:after="720"/>
      <w:ind w:left="4680" w:firstLine="0"/>
      <w:jc w:val="left"/>
    </w:pPr>
    <w:rPr>
      <w:rFonts w:ascii="Courier New" w:eastAsia="Times New Roman" w:hAnsi="Courier New" w:cs="Courier New"/>
      <w:sz w:val="24"/>
      <w:lang w:val="x-none"/>
    </w:rPr>
  </w:style>
  <w:style w:type="paragraph" w:styleId="afffffffffffffffffffffff4">
    <w:name w:val="envelope address"/>
    <w:basedOn w:val="afffffffff2"/>
    <w:qFormat/>
    <w:pPr>
      <w:keepLines/>
      <w:suppressAutoHyphens w:val="0"/>
      <w:ind w:right="288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3">
    <w:name w:val="Внутренний адрес"/>
    <w:basedOn w:val="afffffffffffffffffffffff4"/>
    <w:next w:val="afffffffffffffffffffffff5"/>
    <w:qFormat/>
  </w:style>
  <w:style w:type="paragraph" w:customStyle="1" w:styleId="afffffffffffffffffffffff5">
    <w:name w:val="Строка Внимание"/>
    <w:basedOn w:val="afffffffff2"/>
    <w:qFormat/>
    <w:pPr>
      <w:suppressAutoHyphens w:val="0"/>
      <w:spacing w:before="240"/>
      <w:ind w:firstLine="0"/>
      <w:jc w:val="center"/>
    </w:pPr>
    <w:rPr>
      <w:rFonts w:ascii="Courier New" w:eastAsia="Times New Roman" w:hAnsi="Courier New" w:cs="Courier New"/>
      <w:sz w:val="24"/>
    </w:rPr>
  </w:style>
  <w:style w:type="paragraph" w:customStyle="1" w:styleId="1fffffffc">
    <w:name w:val="Приветствие1"/>
    <w:basedOn w:val="afffffffff2"/>
    <w:next w:val="afffffffffffffffffffffff6"/>
    <w:qFormat/>
    <w:pPr>
      <w:suppressAutoHyphens w:val="0"/>
      <w:spacing w:before="240" w:after="240"/>
      <w:ind w:firstLine="0"/>
      <w:jc w:val="left"/>
    </w:pPr>
    <w:rPr>
      <w:rFonts w:ascii="Courier New" w:eastAsia="Times New Roman" w:hAnsi="Courier New" w:cs="Courier New"/>
      <w:sz w:val="24"/>
      <w:lang w:val="x-none"/>
    </w:rPr>
  </w:style>
  <w:style w:type="paragraph" w:customStyle="1" w:styleId="afffffffffffffffffffffff6">
    <w:name w:val="Строка Тема"/>
    <w:basedOn w:val="afffffffff2"/>
    <w:next w:val="afffffffff2"/>
    <w:qFormat/>
    <w:pPr>
      <w:keepNext/>
      <w:keepLines/>
      <w:suppressAutoHyphens w:val="0"/>
      <w:spacing w:after="240"/>
      <w:ind w:firstLine="0"/>
      <w:jc w:val="center"/>
    </w:pPr>
    <w:rPr>
      <w:rFonts w:ascii="Courier New" w:eastAsia="Times New Roman" w:hAnsi="Courier New" w:cs="Courier New"/>
      <w:sz w:val="24"/>
      <w:u w:val="single"/>
    </w:rPr>
  </w:style>
  <w:style w:type="paragraph" w:customStyle="1" w:styleId="afffffffffffffffffffffff7">
    <w:name w:val="Верхн.колонтитул базовый"/>
    <w:basedOn w:val="a7"/>
    <w:qFormat/>
    <w:pPr>
      <w:keepLines/>
      <w:tabs>
        <w:tab w:val="center" w:pos="4320"/>
        <w:tab w:val="right" w:pos="8640"/>
      </w:tabs>
      <w:spacing w:after="0" w:line="240" w:lineRule="auto"/>
    </w:pPr>
    <w:rPr>
      <w:rFonts w:ascii="Courier New" w:eastAsia="Times New Roman" w:hAnsi="Courier New" w:cs="Courier New"/>
      <w:sz w:val="24"/>
      <w:szCs w:val="20"/>
    </w:rPr>
  </w:style>
  <w:style w:type="paragraph" w:customStyle="1" w:styleId="1fffffffd">
    <w:name w:val="Текст макроса1"/>
    <w:basedOn w:val="afffffffff2"/>
    <w:qFormat/>
    <w:pPr>
      <w:suppressAutoHyphens w:val="0"/>
      <w:spacing w:after="120"/>
      <w:ind w:firstLine="0"/>
      <w:jc w:val="left"/>
    </w:pPr>
    <w:rPr>
      <w:rFonts w:ascii="Courier New" w:eastAsia="Times New Roman" w:hAnsi="Courier New" w:cs="Courier New"/>
      <w:sz w:val="20"/>
      <w:lang w:val="x-none"/>
    </w:rPr>
  </w:style>
  <w:style w:type="paragraph" w:customStyle="1" w:styleId="afffffffffffffffffffffff8">
    <w:name w:val="Заголовок обложки"/>
    <w:basedOn w:val="affffffffffffffffffffffa"/>
    <w:next w:val="afffffffffffffffffffffff9"/>
    <w:qFormat/>
    <w:pPr>
      <w:spacing w:before="720" w:after="160"/>
      <w:jc w:val="center"/>
    </w:pPr>
    <w:rPr>
      <w:sz w:val="40"/>
    </w:rPr>
  </w:style>
  <w:style w:type="paragraph" w:customStyle="1" w:styleId="afffffffffffffffffffffff9">
    <w:name w:val="Подзаголовок обложки"/>
    <w:basedOn w:val="afffffffffffffffffffffff8"/>
    <w:next w:val="afffffffff2"/>
    <w:qFormat/>
    <w:pPr>
      <w:spacing w:before="240" w:after="480"/>
    </w:pPr>
    <w:rPr>
      <w:rFonts w:ascii="Times New Roman" w:hAnsi="Times New Roman" w:cs="Times New Roman"/>
      <w:b w:val="0"/>
      <w:i/>
      <w:sz w:val="32"/>
    </w:rPr>
  </w:style>
  <w:style w:type="paragraph" w:customStyle="1" w:styleId="afffffffffffffffffffffffa">
    <w:name w:val="Название организации"/>
    <w:basedOn w:val="afffffffff2"/>
    <w:next w:val="afffffffffffffffffffffffb"/>
    <w:qFormat/>
    <w:pPr>
      <w:keepNext/>
      <w:suppressAutoHyphens w:val="0"/>
      <w:ind w:left="5400" w:hanging="720"/>
      <w:jc w:val="left"/>
    </w:pPr>
    <w:rPr>
      <w:rFonts w:ascii="Courier New" w:eastAsia="Times New Roman" w:hAnsi="Courier New" w:cs="Courier New"/>
      <w:caps/>
      <w:sz w:val="24"/>
    </w:rPr>
  </w:style>
  <w:style w:type="paragraph" w:customStyle="1" w:styleId="afffffffffffffffffffffffb">
    <w:name w:val="Обратный адрес"/>
    <w:basedOn w:val="afffffffffffffffffffffff4"/>
    <w:next w:val="1fffffffb"/>
    <w:qFormat/>
    <w:pPr>
      <w:ind w:left="4680" w:right="0"/>
    </w:pPr>
  </w:style>
  <w:style w:type="paragraph" w:customStyle="1" w:styleId="afffffffffffffffffffffffc">
    <w:name w:val="Нижн.колонтитул первый"/>
    <w:basedOn w:val="affffffffff1"/>
    <w:qFormat/>
    <w:pPr>
      <w:keepLines/>
      <w:tabs>
        <w:tab w:val="center" w:pos="4320"/>
        <w:tab w:val="right" w:pos="8640"/>
      </w:tabs>
      <w:suppressAutoHyphens w:val="0"/>
      <w:jc w:val="center"/>
    </w:pPr>
    <w:rPr>
      <w:rFonts w:ascii="Courier New" w:hAnsi="Courier New" w:cs="Courier New"/>
      <w:sz w:val="24"/>
      <w:lang w:val="ru-RU"/>
    </w:rPr>
  </w:style>
  <w:style w:type="paragraph" w:customStyle="1" w:styleId="afffffffffffffffffffffffd">
    <w:name w:val="Нижн.колонтитул четн."/>
    <w:basedOn w:val="affffffffff1"/>
    <w:qFormat/>
    <w:pPr>
      <w:keepLines/>
      <w:tabs>
        <w:tab w:val="center" w:pos="4320"/>
        <w:tab w:val="right" w:pos="8640"/>
      </w:tabs>
      <w:suppressAutoHyphens w:val="0"/>
    </w:pPr>
    <w:rPr>
      <w:rFonts w:ascii="Courier New" w:hAnsi="Courier New" w:cs="Courier New"/>
      <w:sz w:val="24"/>
      <w:lang w:val="ru-RU"/>
    </w:rPr>
  </w:style>
  <w:style w:type="paragraph" w:customStyle="1" w:styleId="afffffffffffffffffffffffe">
    <w:name w:val="Верхн.колонтитул первый"/>
    <w:basedOn w:val="affffffffff2"/>
    <w:qFormat/>
    <w:pPr>
      <w:keepLines/>
      <w:tabs>
        <w:tab w:val="center" w:pos="4320"/>
        <w:tab w:val="right" w:pos="8640"/>
      </w:tabs>
      <w:suppressAutoHyphens w:val="0"/>
      <w:jc w:val="center"/>
    </w:pPr>
    <w:rPr>
      <w:rFonts w:ascii="Courier New" w:hAnsi="Courier New" w:cs="Courier New"/>
      <w:sz w:val="24"/>
      <w:lang w:val="x-none"/>
    </w:rPr>
  </w:style>
  <w:style w:type="paragraph" w:customStyle="1" w:styleId="affffffffffffffffffffffff">
    <w:name w:val="Верхн.колонтитул четн."/>
    <w:basedOn w:val="affffffffff2"/>
    <w:qFormat/>
    <w:pPr>
      <w:keepLines/>
      <w:tabs>
        <w:tab w:val="center" w:pos="4320"/>
        <w:tab w:val="right" w:pos="8640"/>
      </w:tabs>
      <w:suppressAutoHyphens w:val="0"/>
    </w:pPr>
    <w:rPr>
      <w:rFonts w:ascii="Courier New" w:hAnsi="Courier New" w:cs="Courier New"/>
      <w:sz w:val="24"/>
      <w:lang w:val="x-none"/>
    </w:rPr>
  </w:style>
  <w:style w:type="paragraph" w:customStyle="1" w:styleId="affffffffffffffffffffffff0">
    <w:name w:val="Список бюл. первый"/>
    <w:basedOn w:val="3ff"/>
    <w:next w:val="3ff"/>
    <w:qFormat/>
    <w:pPr>
      <w:suppressAutoHyphens w:val="0"/>
      <w:spacing w:before="120" w:after="240"/>
      <w:ind w:left="72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customStyle="1" w:styleId="affffffffffffffffffffffff1">
    <w:name w:val="Список первый"/>
    <w:basedOn w:val="afffffffff5"/>
    <w:next w:val="afffffffff5"/>
    <w:qFormat/>
    <w:pPr>
      <w:tabs>
        <w:tab w:val="left" w:pos="720"/>
      </w:tabs>
      <w:suppressAutoHyphens w:val="0"/>
      <w:spacing w:before="120" w:after="120"/>
      <w:ind w:left="72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f2">
    <w:name w:val="Список последний"/>
    <w:basedOn w:val="afffffffff5"/>
    <w:next w:val="afffffffff2"/>
    <w:qFormat/>
    <w:pPr>
      <w:tabs>
        <w:tab w:val="left" w:pos="720"/>
      </w:tabs>
      <w:suppressAutoHyphens w:val="0"/>
      <w:spacing w:after="360"/>
      <w:ind w:left="720" w:firstLine="0"/>
      <w:jc w:val="left"/>
    </w:pPr>
    <w:rPr>
      <w:rFonts w:ascii="Courier New" w:eastAsia="Times New Roman" w:hAnsi="Courier New" w:cs="Courier New"/>
      <w:sz w:val="24"/>
    </w:rPr>
  </w:style>
  <w:style w:type="paragraph" w:customStyle="1" w:styleId="affffffffffffffffffffffff3">
    <w:name w:val="Список бюл. последний"/>
    <w:basedOn w:val="3ff"/>
    <w:next w:val="afffffffff2"/>
    <w:qFormat/>
    <w:pPr>
      <w:suppressAutoHyphens w:val="0"/>
      <w:spacing w:after="360"/>
      <w:ind w:left="72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customStyle="1" w:styleId="a0">
    <w:name w:val="Список нум. первый"/>
    <w:basedOn w:val="1"/>
    <w:next w:val="1"/>
    <w:qFormat/>
    <w:pPr>
      <w:numPr>
        <w:numId w:val="15"/>
      </w:numPr>
      <w:spacing w:before="120" w:after="240"/>
      <w:ind w:left="720" w:firstLine="0"/>
      <w:contextualSpacing w:val="0"/>
    </w:pPr>
    <w:rPr>
      <w:rFonts w:ascii="Courier New" w:hAnsi="Courier New" w:cs="Courier New"/>
    </w:rPr>
  </w:style>
  <w:style w:type="paragraph" w:customStyle="1" w:styleId="affffffffffffffffffffffff4">
    <w:name w:val="Список нум. последний"/>
    <w:basedOn w:val="1"/>
    <w:next w:val="afffffffff2"/>
    <w:qFormat/>
    <w:pPr>
      <w:numPr>
        <w:numId w:val="0"/>
      </w:numPr>
      <w:spacing w:after="360"/>
      <w:ind w:left="720"/>
      <w:contextualSpacing w:val="0"/>
    </w:pPr>
    <w:rPr>
      <w:rFonts w:ascii="Courier New" w:hAnsi="Courier New" w:cs="Courier New"/>
    </w:rPr>
  </w:style>
  <w:style w:type="paragraph" w:customStyle="1" w:styleId="affffffffffffffffffffffff5">
    <w:name w:val="Метка документа"/>
    <w:basedOn w:val="affffffffffffffffffffffa"/>
    <w:qFormat/>
    <w:pPr>
      <w:spacing w:after="360"/>
    </w:pPr>
    <w:rPr>
      <w:rFonts w:ascii="Times New Roman" w:hAnsi="Times New Roman" w:cs="Times New Roman"/>
    </w:rPr>
  </w:style>
  <w:style w:type="paragraph" w:styleId="4f6">
    <w:name w:val="List Bullet 4"/>
    <w:basedOn w:val="a7"/>
    <w:qFormat/>
    <w:rsid w:val="006F720C"/>
    <w:pPr>
      <w:suppressAutoHyphens w:val="0"/>
      <w:spacing w:after="0" w:line="240" w:lineRule="auto"/>
      <w:ind w:left="849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5f0">
    <w:name w:val="List Bullet 5"/>
    <w:basedOn w:val="afffffffff5"/>
    <w:qFormat/>
    <w:rsid w:val="006F720C"/>
    <w:pPr>
      <w:tabs>
        <w:tab w:val="left" w:pos="1800"/>
      </w:tabs>
      <w:suppressAutoHyphens w:val="0"/>
      <w:spacing w:after="120"/>
      <w:ind w:left="1800" w:firstLine="0"/>
      <w:jc w:val="left"/>
    </w:pPr>
    <w:rPr>
      <w:rFonts w:ascii="Courier New" w:eastAsia="Times New Roman" w:hAnsi="Courier New"/>
      <w:sz w:val="24"/>
      <w:lang w:eastAsia="ru-RU"/>
    </w:rPr>
  </w:style>
  <w:style w:type="paragraph" w:customStyle="1" w:styleId="414">
    <w:name w:val="Маркированный список 41"/>
    <w:basedOn w:val="3ff"/>
    <w:qFormat/>
    <w:pPr>
      <w:suppressAutoHyphens w:val="0"/>
      <w:spacing w:after="240"/>
      <w:ind w:left="180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customStyle="1" w:styleId="514">
    <w:name w:val="Маркированный список 51"/>
    <w:basedOn w:val="3ff"/>
    <w:qFormat/>
    <w:pPr>
      <w:suppressAutoHyphens w:val="0"/>
      <w:spacing w:after="240"/>
      <w:ind w:left="2160"/>
      <w:jc w:val="left"/>
    </w:pPr>
    <w:rPr>
      <w:rFonts w:ascii="Courier New" w:hAnsi="Courier New" w:cs="Courier New"/>
      <w:b w:val="0"/>
      <w:bCs w:val="0"/>
      <w:i w:val="0"/>
      <w:sz w:val="24"/>
      <w:szCs w:val="20"/>
      <w:lang w:val="x-none" w:bidi="ar-SA"/>
    </w:rPr>
  </w:style>
  <w:style w:type="paragraph" w:styleId="5f1">
    <w:name w:val="List Number 5"/>
    <w:basedOn w:val="1"/>
    <w:qFormat/>
    <w:pPr>
      <w:numPr>
        <w:numId w:val="0"/>
      </w:numPr>
      <w:spacing w:after="240"/>
      <w:ind w:left="2160"/>
      <w:contextualSpacing w:val="0"/>
    </w:pPr>
    <w:rPr>
      <w:rFonts w:ascii="Courier New" w:hAnsi="Courier New" w:cs="Courier New"/>
    </w:rPr>
  </w:style>
  <w:style w:type="paragraph" w:styleId="4f7">
    <w:name w:val="List Number 4"/>
    <w:basedOn w:val="1"/>
    <w:qFormat/>
    <w:pPr>
      <w:numPr>
        <w:numId w:val="0"/>
      </w:numPr>
      <w:spacing w:after="240"/>
      <w:ind w:left="1800"/>
      <w:contextualSpacing w:val="0"/>
    </w:pPr>
    <w:rPr>
      <w:rFonts w:ascii="Courier New" w:hAnsi="Courier New" w:cs="Courier New"/>
    </w:rPr>
  </w:style>
  <w:style w:type="paragraph" w:styleId="3fff0">
    <w:name w:val="List Number 3"/>
    <w:basedOn w:val="1"/>
    <w:qFormat/>
    <w:pPr>
      <w:numPr>
        <w:numId w:val="0"/>
      </w:numPr>
      <w:spacing w:after="240"/>
      <w:ind w:left="1440"/>
      <w:contextualSpacing w:val="0"/>
    </w:pPr>
    <w:rPr>
      <w:rFonts w:ascii="Courier New" w:hAnsi="Courier New" w:cs="Courier New"/>
    </w:rPr>
  </w:style>
  <w:style w:type="paragraph" w:customStyle="1" w:styleId="affffffffffffffffffffffff6">
    <w:name w:val="Верхн.колонтитул нечетн."/>
    <w:basedOn w:val="affffffffff2"/>
    <w:qFormat/>
    <w:pPr>
      <w:keepLines/>
      <w:tabs>
        <w:tab w:val="right" w:pos="0"/>
        <w:tab w:val="center" w:pos="4320"/>
        <w:tab w:val="right" w:pos="8640"/>
      </w:tabs>
      <w:suppressAutoHyphens w:val="0"/>
      <w:jc w:val="right"/>
    </w:pPr>
    <w:rPr>
      <w:rFonts w:ascii="Courier New" w:hAnsi="Courier New" w:cs="Courier New"/>
      <w:sz w:val="24"/>
      <w:lang w:val="x-none"/>
    </w:rPr>
  </w:style>
  <w:style w:type="paragraph" w:customStyle="1" w:styleId="affffffffffffffffffffffff7">
    <w:name w:val="Нижн.колонтитул нечетн."/>
    <w:basedOn w:val="affffffffff1"/>
    <w:qFormat/>
    <w:pPr>
      <w:keepLines/>
      <w:tabs>
        <w:tab w:val="right" w:pos="0"/>
        <w:tab w:val="center" w:pos="4320"/>
        <w:tab w:val="right" w:pos="8640"/>
      </w:tabs>
      <w:suppressAutoHyphens w:val="0"/>
      <w:jc w:val="right"/>
    </w:pPr>
    <w:rPr>
      <w:rFonts w:ascii="Courier New" w:hAnsi="Courier New" w:cs="Courier New"/>
      <w:sz w:val="24"/>
      <w:lang w:val="ru-RU"/>
    </w:rPr>
  </w:style>
  <w:style w:type="paragraph" w:customStyle="1" w:styleId="415">
    <w:name w:val="Продолжение списка 41"/>
    <w:basedOn w:val="2fff3"/>
    <w:qFormat/>
    <w:pPr>
      <w:suppressAutoHyphens w:val="0"/>
      <w:overflowPunct w:val="0"/>
      <w:spacing w:after="240"/>
      <w:ind w:left="1800"/>
      <w:textAlignment w:val="auto"/>
    </w:pPr>
    <w:rPr>
      <w:rFonts w:ascii="Courier New" w:hAnsi="Courier New" w:cs="Courier New"/>
      <w:sz w:val="24"/>
    </w:rPr>
  </w:style>
  <w:style w:type="paragraph" w:customStyle="1" w:styleId="515">
    <w:name w:val="Продолжение списка 51"/>
    <w:basedOn w:val="2fff3"/>
    <w:qFormat/>
    <w:pPr>
      <w:suppressAutoHyphens w:val="0"/>
      <w:overflowPunct w:val="0"/>
      <w:spacing w:after="240"/>
      <w:ind w:left="2160"/>
      <w:textAlignment w:val="auto"/>
    </w:pPr>
    <w:rPr>
      <w:rFonts w:ascii="Courier New" w:hAnsi="Courier New" w:cs="Courier New"/>
      <w:sz w:val="24"/>
    </w:rPr>
  </w:style>
  <w:style w:type="paragraph" w:customStyle="1" w:styleId="1fffffffe">
    <w:name w:val="Шапка1"/>
    <w:basedOn w:val="afffffffff2"/>
    <w:qFormat/>
    <w:pPr>
      <w:keepLines/>
      <w:suppressAutoHyphens w:val="0"/>
      <w:spacing w:after="240"/>
      <w:ind w:left="1980" w:right="2880" w:hanging="1260"/>
      <w:jc w:val="left"/>
    </w:pPr>
    <w:rPr>
      <w:rFonts w:ascii="Courier New" w:eastAsia="Times New Roman" w:hAnsi="Courier New" w:cs="Courier New"/>
      <w:sz w:val="24"/>
      <w:lang w:val="x-none"/>
    </w:rPr>
  </w:style>
  <w:style w:type="paragraph" w:styleId="2fffff4">
    <w:name w:val="envelope return"/>
    <w:basedOn w:val="afffffffffffffffffffffff4"/>
    <w:qFormat/>
    <w:pPr>
      <w:ind w:right="5040"/>
    </w:pPr>
  </w:style>
  <w:style w:type="paragraph" w:customStyle="1" w:styleId="affffffffffffffffffffffff8">
    <w:name w:val="Цитата первая"/>
    <w:basedOn w:val="3fc"/>
    <w:next w:val="3fc"/>
    <w:qFormat/>
    <w:pPr>
      <w:keepLines/>
      <w:spacing w:before="120" w:after="240"/>
      <w:ind w:left="720" w:right="720" w:firstLine="720"/>
      <w:jc w:val="left"/>
    </w:pPr>
    <w:rPr>
      <w:rFonts w:ascii="Courier New" w:hAnsi="Courier New" w:cs="Courier New"/>
      <w:i/>
      <w:sz w:val="24"/>
    </w:rPr>
  </w:style>
  <w:style w:type="paragraph" w:customStyle="1" w:styleId="affffffffffffffffffffffff9">
    <w:name w:val="Цитата последняя"/>
    <w:basedOn w:val="3fc"/>
    <w:next w:val="afffffffff2"/>
    <w:qFormat/>
    <w:pPr>
      <w:keepLines/>
      <w:spacing w:after="360"/>
      <w:ind w:left="720" w:right="720" w:firstLine="720"/>
      <w:jc w:val="left"/>
    </w:pPr>
    <w:rPr>
      <w:rFonts w:ascii="Courier New" w:hAnsi="Courier New" w:cs="Courier New"/>
      <w:i/>
      <w:sz w:val="24"/>
    </w:rPr>
  </w:style>
  <w:style w:type="paragraph" w:customStyle="1" w:styleId="affffffffffffffffffffffffa">
    <w:name w:val="Инициалы"/>
    <w:basedOn w:val="afffffffff2"/>
    <w:next w:val="afffffffffffffffffffffff0"/>
    <w:qFormat/>
    <w:pPr>
      <w:keepNext/>
      <w:suppressAutoHyphens w:val="0"/>
      <w:spacing w:before="240"/>
      <w:ind w:firstLine="0"/>
      <w:jc w:val="left"/>
    </w:pPr>
    <w:rPr>
      <w:rFonts w:ascii="Courier New" w:eastAsia="Times New Roman" w:hAnsi="Courier New" w:cs="Courier New"/>
      <w:sz w:val="20"/>
    </w:rPr>
  </w:style>
  <w:style w:type="paragraph" w:customStyle="1" w:styleId="font12">
    <w:name w:val="font12"/>
    <w:basedOn w:val="a7"/>
    <w:qFormat/>
    <w:pPr>
      <w:spacing w:before="280" w:after="280" w:line="240" w:lineRule="auto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font13">
    <w:name w:val="font13"/>
    <w:basedOn w:val="a7"/>
    <w:qFormat/>
    <w:pPr>
      <w:spacing w:before="280" w:after="280" w:line="240" w:lineRule="auto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affffffffffffffffffffffffb">
    <w:name w:val="основной текст"/>
    <w:basedOn w:val="a7"/>
    <w:qFormat/>
    <w:pPr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8"/>
    </w:rPr>
  </w:style>
  <w:style w:type="paragraph" w:customStyle="1" w:styleId="2fffff5">
    <w:name w:val="Основной текст с отступом2"/>
    <w:basedOn w:val="a7"/>
    <w:qFormat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c">
    <w:name w:val="ЗаголовокТаблицы"/>
    <w:basedOn w:val="a7"/>
    <w:next w:val="a7"/>
    <w:qFormat/>
    <w:pPr>
      <w:keepNext/>
      <w:keepLines/>
      <w:spacing w:after="0" w:line="36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3125">
    <w:name w:val="Стиль Заголовок 3 + Первая строка:  125 см"/>
    <w:basedOn w:val="30"/>
    <w:qFormat/>
    <w:pPr>
      <w:keepLines w:val="0"/>
      <w:spacing w:before="0" w:line="240" w:lineRule="auto"/>
      <w:ind w:firstLine="709"/>
      <w:jc w:val="both"/>
    </w:pPr>
    <w:rPr>
      <w:rFonts w:ascii="Times New Roman" w:hAnsi="Times New Roman" w:cs="Times New Roman"/>
      <w:b w:val="0"/>
      <w:bCs w:val="0"/>
      <w:color w:val="000000"/>
      <w:sz w:val="24"/>
      <w:lang w:val="en-US"/>
    </w:rPr>
  </w:style>
  <w:style w:type="paragraph" w:customStyle="1" w:styleId="20">
    <w:name w:val="Загаловок 2 уровень"/>
    <w:basedOn w:val="a7"/>
    <w:qFormat/>
    <w:pPr>
      <w:keepNext/>
      <w:numPr>
        <w:numId w:val="28"/>
      </w:numPr>
      <w:spacing w:before="120" w:after="120" w:line="240" w:lineRule="auto"/>
      <w:jc w:val="center"/>
      <w:outlineLvl w:val="1"/>
    </w:pPr>
    <w:rPr>
      <w:rFonts w:ascii="Times New Roman" w:eastAsia="Times New Roman" w:hAnsi="Times New Roman"/>
      <w:b/>
      <w:bCs/>
      <w:kern w:val="2"/>
      <w:sz w:val="28"/>
      <w:szCs w:val="24"/>
    </w:rPr>
  </w:style>
  <w:style w:type="paragraph" w:customStyle="1" w:styleId="1ffffffff">
    <w:name w:val="Загаловок 1 уровень"/>
    <w:next w:val="232"/>
    <w:qFormat/>
    <w:pPr>
      <w:pageBreakBefore/>
      <w:tabs>
        <w:tab w:val="left" w:pos="432"/>
      </w:tabs>
      <w:suppressAutoHyphens/>
      <w:spacing w:before="120" w:after="240"/>
      <w:ind w:left="432" w:hanging="432"/>
      <w:jc w:val="center"/>
      <w:outlineLvl w:val="0"/>
    </w:pPr>
    <w:rPr>
      <w:b/>
      <w:caps/>
      <w:sz w:val="32"/>
      <w:szCs w:val="32"/>
      <w:lang w:eastAsia="zh-CN"/>
    </w:rPr>
  </w:style>
  <w:style w:type="paragraph" w:customStyle="1" w:styleId="affffffffffffffffffffffffd">
    <w:name w:val="ОТЧЕТ"/>
    <w:basedOn w:val="a7"/>
    <w:qFormat/>
    <w:pPr>
      <w:spacing w:after="0" w:line="480" w:lineRule="auto"/>
      <w:ind w:firstLine="425"/>
      <w:jc w:val="both"/>
    </w:pPr>
    <w:rPr>
      <w:rFonts w:ascii="Times New Roman" w:eastAsia="Times New Roman" w:hAnsi="Times New Roman"/>
      <w:spacing w:val="-20"/>
      <w:sz w:val="26"/>
      <w:szCs w:val="20"/>
      <w:vertAlign w:val="subscript"/>
    </w:rPr>
  </w:style>
  <w:style w:type="paragraph" w:customStyle="1" w:styleId="1ffffffff0">
    <w:name w:val="Стиль Стиль Загаловок 1 уровень + Черный + Авто"/>
    <w:basedOn w:val="a7"/>
    <w:qFormat/>
    <w:pPr>
      <w:pageBreakBefore/>
      <w:tabs>
        <w:tab w:val="left" w:pos="720"/>
      </w:tabs>
      <w:spacing w:before="120" w:after="240" w:line="240" w:lineRule="auto"/>
      <w:ind w:left="360" w:hanging="360"/>
      <w:jc w:val="center"/>
      <w:outlineLvl w:val="0"/>
    </w:pPr>
    <w:rPr>
      <w:rFonts w:ascii="Times New Roman" w:eastAsia="Times New Roman" w:hAnsi="Times New Roman"/>
      <w:b/>
      <w:bCs/>
      <w:caps/>
      <w:sz w:val="32"/>
      <w:szCs w:val="32"/>
      <w:lang w:val="x-none"/>
    </w:rPr>
  </w:style>
  <w:style w:type="paragraph" w:customStyle="1" w:styleId="affffffffffffffffffffffffe">
    <w:name w:val="Осн"/>
    <w:basedOn w:val="a7"/>
    <w:qFormat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">
    <w:name w:val="ХЗаголовокТаблицы"/>
    <w:basedOn w:val="a7"/>
    <w:qFormat/>
    <w:pPr>
      <w:tabs>
        <w:tab w:val="left" w:pos="720"/>
        <w:tab w:val="left" w:pos="1008"/>
        <w:tab w:val="left" w:pos="2016"/>
        <w:tab w:val="left" w:pos="3024"/>
      </w:tabs>
      <w:spacing w:before="120" w:after="120" w:line="240" w:lineRule="auto"/>
      <w:jc w:val="right"/>
    </w:pPr>
    <w:rPr>
      <w:rFonts w:ascii="Times New Roman" w:eastAsia="Times New Roman" w:hAnsi="Times New Roman"/>
      <w:i/>
      <w:iCs/>
      <w:sz w:val="20"/>
      <w:szCs w:val="24"/>
    </w:rPr>
  </w:style>
  <w:style w:type="paragraph" w:customStyle="1" w:styleId="afffffffffffffffffffffffff0">
    <w:name w:val="текст таблицы"/>
    <w:basedOn w:val="a7"/>
    <w:qFormat/>
    <w:pPr>
      <w:widowControl w:val="0"/>
      <w:spacing w:before="20" w:after="20" w:line="240" w:lineRule="auto"/>
      <w:ind w:left="6" w:right="6"/>
    </w:pPr>
    <w:rPr>
      <w:rFonts w:ascii="Times New Roman" w:eastAsia="Times New Roman" w:hAnsi="Times New Roman"/>
      <w:sz w:val="21"/>
      <w:szCs w:val="24"/>
    </w:rPr>
  </w:style>
  <w:style w:type="paragraph" w:customStyle="1" w:styleId="Taibletext">
    <w:name w:val="Taible text"/>
    <w:basedOn w:val="a7"/>
    <w:qFormat/>
    <w:pPr>
      <w:spacing w:after="0" w:line="240" w:lineRule="auto"/>
      <w:jc w:val="center"/>
    </w:pPr>
    <w:rPr>
      <w:rFonts w:ascii="Arial" w:eastAsia="Times New Roman" w:hAnsi="Arial" w:cs="Arial"/>
      <w:b/>
      <w:sz w:val="20"/>
      <w:szCs w:val="18"/>
    </w:rPr>
  </w:style>
  <w:style w:type="paragraph" w:customStyle="1" w:styleId="consplusnormal1">
    <w:name w:val="consplusnormal"/>
    <w:basedOn w:val="a7"/>
    <w:qFormat/>
    <w:pPr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consplusnonformat0">
    <w:name w:val="consplusnonformat"/>
    <w:basedOn w:val="a7"/>
    <w:qFormat/>
    <w:pPr>
      <w:spacing w:after="0" w:line="240" w:lineRule="auto"/>
      <w:ind w:firstLine="24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0">
    <w:name w:val="consplustitle"/>
    <w:basedOn w:val="a7"/>
    <w:qFormat/>
    <w:pPr>
      <w:spacing w:after="0" w:line="240" w:lineRule="auto"/>
      <w:ind w:firstLine="240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harChar1">
    <w:name w:val="Char Char"/>
    <w:basedOn w:val="a7"/>
    <w:qFormat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z-0">
    <w:name w:val="HTML Bottom of Form"/>
    <w:basedOn w:val="a7"/>
    <w:next w:val="a7"/>
    <w:link w:val="z-1"/>
    <w:qFormat/>
    <w:pPr>
      <w:pBdr>
        <w:top w:val="single" w:sz="6" w:space="1" w:color="000000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val="x-none"/>
    </w:rPr>
  </w:style>
  <w:style w:type="paragraph" w:customStyle="1" w:styleId="1270">
    <w:name w:val="Стиль По ширине Первая строка:  127 см"/>
    <w:basedOn w:val="a7"/>
    <w:qFormat/>
    <w:pPr>
      <w:spacing w:before="120" w:after="0" w:line="240" w:lineRule="auto"/>
      <w:jc w:val="both"/>
    </w:pPr>
    <w:rPr>
      <w:rFonts w:ascii="Times New Roman" w:eastAsia="Times New Roman" w:hAnsi="Times New Roman"/>
      <w:sz w:val="26"/>
      <w:szCs w:val="20"/>
    </w:rPr>
  </w:style>
  <w:style w:type="paragraph" w:customStyle="1" w:styleId="1ffffffff1">
    <w:name w:val="Стиль Первая строка:  1 см"/>
    <w:basedOn w:val="a7"/>
    <w:qFormat/>
    <w:pPr>
      <w:spacing w:before="120" w:after="0" w:line="240" w:lineRule="auto"/>
      <w:jc w:val="both"/>
    </w:pPr>
    <w:rPr>
      <w:rFonts w:ascii="Times New Roman" w:eastAsia="Times New Roman" w:hAnsi="Times New Roman"/>
      <w:sz w:val="26"/>
      <w:szCs w:val="20"/>
    </w:rPr>
  </w:style>
  <w:style w:type="paragraph" w:customStyle="1" w:styleId="BodyText2">
    <w:name w:val="Стиль Body Text 2 + Междустр.интервал:  полуторный"/>
    <w:basedOn w:val="a7"/>
    <w:qFormat/>
    <w:pPr>
      <w:spacing w:before="120" w:after="0" w:line="240" w:lineRule="auto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afffffffffffffffffffffffff1">
    <w:name w:val="Обы Знак"/>
    <w:qFormat/>
    <w:pPr>
      <w:widowControl w:val="0"/>
      <w:suppressAutoHyphens/>
    </w:pPr>
    <w:rPr>
      <w:sz w:val="24"/>
      <w:szCs w:val="24"/>
      <w:lang w:eastAsia="zh-CN"/>
    </w:rPr>
  </w:style>
  <w:style w:type="paragraph" w:customStyle="1" w:styleId="ct">
    <w:name w:val="ct"/>
    <w:basedOn w:val="a7"/>
    <w:qFormat/>
    <w:pPr>
      <w:spacing w:before="280" w:after="280" w:line="240" w:lineRule="auto"/>
      <w:jc w:val="center"/>
    </w:pPr>
    <w:rPr>
      <w:rFonts w:ascii="Georgia" w:eastAsia="Times New Roman" w:hAnsi="Georgia" w:cs="Georgia"/>
      <w:sz w:val="24"/>
      <w:szCs w:val="24"/>
    </w:rPr>
  </w:style>
  <w:style w:type="paragraph" w:customStyle="1" w:styleId="a30">
    <w:name w:val="a3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301101"/>
      <w:sz w:val="24"/>
      <w:szCs w:val="24"/>
    </w:rPr>
  </w:style>
  <w:style w:type="paragraph" w:customStyle="1" w:styleId="a50">
    <w:name w:val="a5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301101"/>
      <w:sz w:val="24"/>
      <w:szCs w:val="24"/>
    </w:rPr>
  </w:style>
  <w:style w:type="paragraph" w:customStyle="1" w:styleId="-f0">
    <w:name w:val="Таблица - подпись"/>
    <w:next w:val="a7"/>
    <w:qFormat/>
    <w:pPr>
      <w:keepNext/>
      <w:tabs>
        <w:tab w:val="left" w:pos="2268"/>
      </w:tabs>
      <w:suppressAutoHyphens/>
      <w:spacing w:before="120" w:after="120"/>
      <w:ind w:left="2268" w:hanging="2268"/>
    </w:pPr>
    <w:rPr>
      <w:bCs/>
      <w:sz w:val="24"/>
      <w:lang w:eastAsia="zh-CN"/>
    </w:rPr>
  </w:style>
  <w:style w:type="paragraph" w:customStyle="1" w:styleId="-3">
    <w:name w:val="*-текст программы"/>
    <w:basedOn w:val="afffffffffffffff8"/>
    <w:next w:val="afffffffffffffff9"/>
    <w:qFormat/>
    <w:pPr>
      <w:numPr>
        <w:numId w:val="23"/>
      </w:numPr>
      <w:tabs>
        <w:tab w:val="left" w:pos="340"/>
      </w:tabs>
      <w:spacing w:after="20" w:line="264" w:lineRule="auto"/>
    </w:pPr>
  </w:style>
  <w:style w:type="paragraph" w:customStyle="1" w:styleId="23278">
    <w:name w:val="Заголовок 2 уровня для 3278"/>
    <w:basedOn w:val="a7"/>
    <w:qFormat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Arial"/>
      <w:sz w:val="24"/>
      <w:szCs w:val="24"/>
    </w:rPr>
  </w:style>
  <w:style w:type="paragraph" w:customStyle="1" w:styleId="afffffffffffffffffffffffff2">
    <w:name w:val="Наименование объекта"/>
    <w:basedOn w:val="a7"/>
    <w:next w:val="a7"/>
    <w:qFormat/>
    <w:pPr>
      <w:spacing w:after="0" w:line="240" w:lineRule="auto"/>
      <w:jc w:val="center"/>
    </w:pPr>
    <w:rPr>
      <w:rFonts w:ascii="Arial" w:eastAsia="Times New Roman" w:hAnsi="Arial" w:cs="Arial"/>
      <w:b/>
      <w:caps/>
      <w:sz w:val="32"/>
      <w:szCs w:val="24"/>
      <w:lang w:val="x-none"/>
    </w:rPr>
  </w:style>
  <w:style w:type="paragraph" w:customStyle="1" w:styleId="afffffffffffffffffffffffff3">
    <w:name w:val="Код документа по составу проекта"/>
    <w:basedOn w:val="a7"/>
    <w:next w:val="a7"/>
    <w:qFormat/>
    <w:pPr>
      <w:spacing w:after="0" w:line="360" w:lineRule="auto"/>
      <w:jc w:val="center"/>
    </w:pPr>
    <w:rPr>
      <w:rFonts w:ascii="Arial" w:eastAsia="Times New Roman" w:hAnsi="Arial" w:cs="Arial"/>
      <w:b/>
      <w:caps/>
      <w:sz w:val="36"/>
      <w:szCs w:val="24"/>
      <w:lang w:val="x-none"/>
    </w:rPr>
  </w:style>
  <w:style w:type="paragraph" w:customStyle="1" w:styleId="a4">
    <w:name w:val="Текст программы_маркер"/>
    <w:basedOn w:val="a7"/>
    <w:qFormat/>
    <w:pPr>
      <w:numPr>
        <w:numId w:val="31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4">
    <w:name w:val="титул"/>
    <w:basedOn w:val="a7"/>
    <w:qFormat/>
    <w:pPr>
      <w:spacing w:after="0" w:line="240" w:lineRule="auto"/>
      <w:jc w:val="center"/>
    </w:pPr>
    <w:rPr>
      <w:rFonts w:ascii="Times New Roman" w:eastAsia="Times New Roman" w:hAnsi="Times New Roman"/>
      <w:kern w:val="2"/>
      <w:sz w:val="28"/>
      <w:szCs w:val="26"/>
    </w:rPr>
  </w:style>
  <w:style w:type="paragraph" w:customStyle="1" w:styleId="1ffffffff2">
    <w:name w:val="Основной текст 1"/>
    <w:basedOn w:val="afffffffff2"/>
    <w:qFormat/>
    <w:pPr>
      <w:suppressAutoHyphens w:val="0"/>
      <w:spacing w:line="360" w:lineRule="auto"/>
    </w:pPr>
    <w:rPr>
      <w:rFonts w:ascii="Arial" w:eastAsia="Times New Roman" w:hAnsi="Arial" w:cs="Arial"/>
      <w:spacing w:val="-5"/>
      <w:kern w:val="2"/>
      <w:sz w:val="24"/>
      <w:szCs w:val="24"/>
      <w:lang w:val="x-none"/>
    </w:rPr>
  </w:style>
  <w:style w:type="paragraph" w:customStyle="1" w:styleId="Arial11pt0">
    <w:name w:val="Стиль Arial 11 pt полужирный по центру"/>
    <w:basedOn w:val="a7"/>
    <w:next w:val="16"/>
    <w:qFormat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0"/>
    </w:rPr>
  </w:style>
  <w:style w:type="paragraph" w:customStyle="1" w:styleId="afffffffffffffffffffffffff5">
    <w:name w:val="Данные в таблице"/>
    <w:basedOn w:val="a7"/>
    <w:qFormat/>
    <w:pPr>
      <w:spacing w:before="60" w:after="0" w:line="240" w:lineRule="auto"/>
      <w:contextualSpacing/>
      <w:jc w:val="center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--01">
    <w:name w:val="О-мах-01"/>
    <w:basedOn w:val="a7"/>
    <w:qFormat/>
    <w:pPr>
      <w:spacing w:after="0" w:line="227" w:lineRule="exact"/>
      <w:ind w:firstLine="318"/>
      <w:jc w:val="both"/>
    </w:pPr>
    <w:rPr>
      <w:rFonts w:ascii="Times New Roman" w:eastAsia="Times New Roman" w:hAnsi="Times New Roman"/>
      <w:spacing w:val="2"/>
      <w:sz w:val="21"/>
      <w:szCs w:val="20"/>
    </w:rPr>
  </w:style>
  <w:style w:type="paragraph" w:customStyle="1" w:styleId="-11-">
    <w:name w:val="З-11ПЖ-ПР"/>
    <w:qFormat/>
    <w:pPr>
      <w:keepNext/>
      <w:suppressAutoHyphens/>
      <w:spacing w:before="400" w:after="200" w:line="260" w:lineRule="exact"/>
      <w:jc w:val="center"/>
    </w:pPr>
    <w:rPr>
      <w:b/>
      <w:caps/>
      <w:spacing w:val="2"/>
      <w:sz w:val="22"/>
      <w:lang w:eastAsia="zh-CN"/>
    </w:rPr>
  </w:style>
  <w:style w:type="paragraph" w:customStyle="1" w:styleId="812">
    <w:name w:val="8п/ж1"/>
    <w:qFormat/>
    <w:pPr>
      <w:keepNext/>
      <w:suppressAutoHyphens/>
      <w:spacing w:before="400" w:after="200" w:line="200" w:lineRule="exact"/>
      <w:jc w:val="center"/>
    </w:pPr>
    <w:rPr>
      <w:b/>
      <w:caps/>
      <w:sz w:val="18"/>
    </w:rPr>
  </w:style>
  <w:style w:type="paragraph" w:customStyle="1" w:styleId="89">
    <w:name w:val="8п/ж"/>
    <w:qFormat/>
    <w:pPr>
      <w:suppressAutoHyphens/>
      <w:spacing w:after="200" w:line="200" w:lineRule="exact"/>
      <w:jc w:val="center"/>
    </w:pPr>
    <w:rPr>
      <w:b/>
      <w:caps/>
      <w:sz w:val="18"/>
    </w:rPr>
  </w:style>
  <w:style w:type="paragraph" w:customStyle="1" w:styleId="afffffffffffffffffffffffff6">
    <w:name w:val="Норма"/>
    <w:basedOn w:val="a7"/>
    <w:qFormat/>
    <w:pPr>
      <w:spacing w:after="0" w:line="180" w:lineRule="exact"/>
      <w:jc w:val="both"/>
    </w:pPr>
    <w:rPr>
      <w:rFonts w:ascii="Times New Roman" w:eastAsia="Times New Roman" w:hAnsi="Times New Roman"/>
      <w:sz w:val="16"/>
      <w:szCs w:val="20"/>
    </w:rPr>
  </w:style>
  <w:style w:type="paragraph" w:customStyle="1" w:styleId="-f1">
    <w:name w:val="О-мин"/>
    <w:basedOn w:val="a7"/>
    <w:qFormat/>
    <w:pPr>
      <w:spacing w:after="0" w:line="227" w:lineRule="exact"/>
      <w:ind w:firstLine="318"/>
      <w:jc w:val="both"/>
    </w:pPr>
    <w:rPr>
      <w:rFonts w:ascii="Times New Roman" w:eastAsia="Times New Roman" w:hAnsi="Times New Roman"/>
      <w:spacing w:val="-2"/>
      <w:sz w:val="21"/>
      <w:szCs w:val="20"/>
    </w:rPr>
  </w:style>
  <w:style w:type="paragraph" w:customStyle="1" w:styleId="afffffffffffffffffffffffff7">
    <w:name w:val="Заголовок графы"/>
    <w:basedOn w:val="a7"/>
    <w:qFormat/>
    <w:pPr>
      <w:keepNext/>
      <w:spacing w:before="60" w:after="60" w:line="240" w:lineRule="auto"/>
      <w:jc w:val="center"/>
    </w:pPr>
    <w:rPr>
      <w:rFonts w:ascii="Arial" w:hAnsi="Arial" w:cs="Arial"/>
      <w:b/>
      <w:sz w:val="20"/>
      <w:szCs w:val="20"/>
      <w:lang w:val="en-US"/>
    </w:rPr>
  </w:style>
  <w:style w:type="paragraph" w:customStyle="1" w:styleId="afffffffffffffffffffffffff8">
    <w:name w:val="текст в таблице"/>
    <w:basedOn w:val="a7"/>
    <w:qFormat/>
    <w:pPr>
      <w:widowControl w:val="0"/>
      <w:spacing w:before="60" w:after="0" w:line="240" w:lineRule="auto"/>
      <w:ind w:right="6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afffffffffffffffffffffffff9">
    <w:name w:val="Данные о томе"/>
    <w:basedOn w:val="a7"/>
    <w:next w:val="a7"/>
    <w:qFormat/>
    <w:pPr>
      <w:spacing w:before="240" w:after="240" w:line="240" w:lineRule="auto"/>
      <w:jc w:val="center"/>
    </w:pPr>
    <w:rPr>
      <w:rFonts w:ascii="Arial" w:eastAsia="Times New Roman" w:hAnsi="Arial" w:cs="Arial"/>
      <w:b/>
      <w:caps/>
      <w:sz w:val="20"/>
      <w:szCs w:val="24"/>
      <w:lang w:val="x-none"/>
    </w:rPr>
  </w:style>
  <w:style w:type="paragraph" w:customStyle="1" w:styleId="14pt4">
    <w:name w:val="Стиль 14 pt по центру разреженный на  4 пт"/>
    <w:basedOn w:val="a7"/>
    <w:qFormat/>
    <w:pPr>
      <w:widowControl w:val="0"/>
      <w:spacing w:before="240" w:after="240" w:line="384" w:lineRule="auto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afffffffffffffffffffffffffa">
    <w:name w:val="Формулы"/>
    <w:basedOn w:val="40"/>
    <w:qFormat/>
    <w:pPr>
      <w:keepLines w:val="0"/>
      <w:widowControl w:val="0"/>
      <w:tabs>
        <w:tab w:val="left" w:pos="8640"/>
      </w:tabs>
      <w:spacing w:before="120" w:after="120" w:line="240" w:lineRule="auto"/>
      <w:ind w:right="-6" w:firstLine="567"/>
    </w:pPr>
    <w:rPr>
      <w:rFonts w:ascii="Times New Roman" w:hAnsi="Times New Roman" w:cs="Times New Roman"/>
      <w:i w:val="0"/>
      <w:iCs w:val="0"/>
      <w:color w:val="000000"/>
      <w:sz w:val="24"/>
      <w:szCs w:val="28"/>
      <w:lang w:val="ru-RU"/>
    </w:rPr>
  </w:style>
  <w:style w:type="paragraph" w:customStyle="1" w:styleId="1ffffffff3">
    <w:name w:val="Абзац1"/>
    <w:basedOn w:val="a7"/>
    <w:qFormat/>
    <w:pPr>
      <w:spacing w:after="120" w:line="240" w:lineRule="auto"/>
      <w:ind w:firstLine="851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1231">
    <w:name w:val="абзац 12 Знак3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val="x-none"/>
    </w:rPr>
  </w:style>
  <w:style w:type="paragraph" w:customStyle="1" w:styleId="afffffffffffffffffffffffffb">
    <w:name w:val="Титул обычный"/>
    <w:basedOn w:val="a7"/>
    <w:qFormat/>
    <w:pPr>
      <w:tabs>
        <w:tab w:val="left" w:pos="6813"/>
      </w:tabs>
      <w:spacing w:before="720" w:after="0" w:line="240" w:lineRule="auto"/>
      <w:ind w:left="1196"/>
    </w:pPr>
    <w:rPr>
      <w:rFonts w:ascii="Arial" w:eastAsia="Times New Roman" w:hAnsi="Arial" w:cs="Arial"/>
      <w:sz w:val="24"/>
      <w:szCs w:val="28"/>
    </w:rPr>
  </w:style>
  <w:style w:type="paragraph" w:customStyle="1" w:styleId="Style2">
    <w:name w:val="Style2"/>
    <w:basedOn w:val="a7"/>
    <w:qFormat/>
    <w:pPr>
      <w:widowControl w:val="0"/>
      <w:spacing w:after="0" w:line="218" w:lineRule="exact"/>
      <w:ind w:firstLine="30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1">
    <w:name w:val="Раздел"/>
    <w:basedOn w:val="16"/>
    <w:next w:val="a7"/>
    <w:qFormat/>
    <w:pPr>
      <w:keepNext w:val="0"/>
      <w:keepLines w:val="0"/>
      <w:widowControl w:val="0"/>
      <w:numPr>
        <w:numId w:val="33"/>
      </w:numPr>
      <w:tabs>
        <w:tab w:val="left" w:pos="426"/>
        <w:tab w:val="left" w:pos="1495"/>
      </w:tabs>
      <w:spacing w:before="120" w:after="360" w:line="276" w:lineRule="auto"/>
      <w:ind w:left="426" w:firstLine="709"/>
      <w:jc w:val="center"/>
      <w:outlineLvl w:val="9"/>
    </w:pPr>
    <w:rPr>
      <w:rFonts w:ascii="Cambria" w:hAnsi="Cambria" w:cs="Cambria"/>
      <w:b/>
      <w:bCs/>
      <w:color w:val="000000"/>
      <w:kern w:val="2"/>
      <w:sz w:val="24"/>
      <w:szCs w:val="24"/>
    </w:rPr>
  </w:style>
  <w:style w:type="paragraph" w:customStyle="1" w:styleId="afffffffffffffffffffffffffc">
    <w:name w:val="Стадия"/>
    <w:basedOn w:val="a7"/>
    <w:qFormat/>
    <w:pPr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b/>
      <w:sz w:val="32"/>
      <w:szCs w:val="32"/>
    </w:rPr>
  </w:style>
  <w:style w:type="paragraph" w:customStyle="1" w:styleId="afffffffffffffffffffffffffd">
    <w:name w:val="Год"/>
    <w:basedOn w:val="a7"/>
    <w:qFormat/>
    <w:pPr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  <w:szCs w:val="20"/>
    </w:rPr>
  </w:style>
  <w:style w:type="paragraph" w:customStyle="1" w:styleId="afffffffffffffffffffffffffe">
    <w:name w:val="Подпись_титул"/>
    <w:basedOn w:val="a7"/>
    <w:qFormat/>
    <w:pPr>
      <w:tabs>
        <w:tab w:val="left" w:pos="7088"/>
      </w:tabs>
      <w:spacing w:before="120" w:after="0" w:line="240" w:lineRule="auto"/>
      <w:ind w:left="851"/>
    </w:pPr>
    <w:rPr>
      <w:rFonts w:ascii="Times New Roman" w:eastAsia="Times New Roman" w:hAnsi="Times New Roman"/>
      <w:sz w:val="24"/>
      <w:szCs w:val="24"/>
    </w:rPr>
  </w:style>
  <w:style w:type="paragraph" w:customStyle="1" w:styleId="3IGTimesNewRoman125">
    <w:name w:val="Стиль Заголовок_3_IG + Times New Roman Слева:  1.25 см Первая стр..."/>
    <w:basedOn w:val="3IG0"/>
    <w:qFormat/>
    <w:pPr>
      <w:spacing w:before="0" w:after="0" w:line="240" w:lineRule="auto"/>
      <w:ind w:left="1276" w:firstLine="0"/>
      <w:jc w:val="left"/>
      <w:outlineLvl w:val="1"/>
    </w:pPr>
    <w:rPr>
      <w:rFonts w:ascii="Times New Roman" w:hAnsi="Times New Roman" w:cs="Times New Roman"/>
      <w:iCs/>
      <w:szCs w:val="20"/>
      <w:lang w:val="ru-RU"/>
    </w:rPr>
  </w:style>
  <w:style w:type="paragraph" w:customStyle="1" w:styleId="4IG">
    <w:name w:val="Заголовок 4 IG"/>
    <w:basedOn w:val="3IGTimesNewRoman125"/>
    <w:next w:val="a7"/>
    <w:qFormat/>
    <w:pPr>
      <w:tabs>
        <w:tab w:val="left" w:pos="1276"/>
        <w:tab w:val="left" w:pos="1713"/>
      </w:tabs>
      <w:ind w:right="1133" w:hanging="567"/>
    </w:pPr>
  </w:style>
  <w:style w:type="paragraph" w:customStyle="1" w:styleId="1ffffffff4">
    <w:name w:val="Заголовок нумерованый 1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1IG6">
    <w:name w:val="Заголовок 1 IG"/>
    <w:basedOn w:val="1TimesNewRoman162"/>
    <w:qFormat/>
    <w:pPr>
      <w:spacing w:before="240" w:after="60" w:line="240" w:lineRule="auto"/>
      <w:ind w:left="1624" w:hanging="555"/>
      <w:jc w:val="left"/>
    </w:pPr>
    <w:rPr>
      <w:b w:val="0"/>
      <w:bCs w:val="0"/>
      <w:sz w:val="24"/>
      <w:szCs w:val="20"/>
    </w:rPr>
  </w:style>
  <w:style w:type="paragraph" w:customStyle="1" w:styleId="1TimesNewRoman165">
    <w:name w:val="Стиль Стиль Заголовок 1 + (латиница) Times New Roman 16 пт Черный +..."/>
    <w:basedOn w:val="a7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1ffffffff5">
    <w:name w:val="Отчет заголовок 1"/>
    <w:basedOn w:val="a7"/>
    <w:qFormat/>
    <w:pPr>
      <w:keepNext/>
      <w:pageBreakBefore/>
      <w:spacing w:after="0" w:line="240" w:lineRule="auto"/>
      <w:ind w:left="1429" w:hanging="360"/>
      <w:jc w:val="center"/>
    </w:pPr>
    <w:rPr>
      <w:rFonts w:ascii="Times New Roman" w:eastAsia="Times New Roman" w:hAnsi="Times New Roman"/>
      <w:b/>
      <w:sz w:val="28"/>
      <w:szCs w:val="28"/>
      <w:lang w:val="x-none"/>
    </w:rPr>
  </w:style>
  <w:style w:type="paragraph" w:customStyle="1" w:styleId="21">
    <w:name w:val="Отчет заголовок 2"/>
    <w:basedOn w:val="a7"/>
    <w:qFormat/>
    <w:pPr>
      <w:keepNext/>
      <w:pageBreakBefore/>
      <w:numPr>
        <w:numId w:val="27"/>
      </w:numPr>
      <w:tabs>
        <w:tab w:val="left" w:pos="1418"/>
      </w:tabs>
      <w:spacing w:after="0" w:line="240" w:lineRule="auto"/>
      <w:ind w:left="792" w:right="570" w:hanging="432"/>
    </w:pPr>
    <w:rPr>
      <w:rFonts w:ascii="Times New Roman" w:eastAsia="Times New Roman" w:hAnsi="Times New Roman"/>
      <w:b/>
      <w:sz w:val="28"/>
      <w:szCs w:val="28"/>
      <w:lang w:val="x-none"/>
    </w:rPr>
  </w:style>
  <w:style w:type="paragraph" w:customStyle="1" w:styleId="3fff1">
    <w:name w:val="Отчет заголовок 3"/>
    <w:basedOn w:val="a7"/>
    <w:qFormat/>
    <w:pPr>
      <w:tabs>
        <w:tab w:val="left" w:pos="0"/>
      </w:tabs>
      <w:spacing w:after="0" w:line="240" w:lineRule="auto"/>
      <w:ind w:left="1224" w:right="-1" w:hanging="504"/>
      <w:jc w:val="center"/>
    </w:pPr>
    <w:rPr>
      <w:rFonts w:ascii="Times New Roman" w:eastAsia="Times New Roman" w:hAnsi="Times New Roman"/>
      <w:b/>
      <w:sz w:val="28"/>
      <w:szCs w:val="28"/>
      <w:lang w:val="x-none"/>
    </w:rPr>
  </w:style>
  <w:style w:type="paragraph" w:customStyle="1" w:styleId="4f8">
    <w:name w:val="Отчет заголовок 4"/>
    <w:basedOn w:val="a7"/>
    <w:qFormat/>
    <w:pPr>
      <w:tabs>
        <w:tab w:val="left" w:pos="0"/>
      </w:tabs>
      <w:spacing w:after="0" w:line="240" w:lineRule="auto"/>
      <w:ind w:left="1728" w:right="991" w:hanging="648"/>
    </w:pPr>
    <w:rPr>
      <w:rFonts w:ascii="Times New Roman" w:eastAsia="Times New Roman" w:hAnsi="Times New Roman"/>
      <w:sz w:val="28"/>
      <w:szCs w:val="28"/>
      <w:lang w:val="x-none"/>
    </w:rPr>
  </w:style>
  <w:style w:type="paragraph" w:customStyle="1" w:styleId="-1">
    <w:name w:val="Текст программы-маркер"/>
    <w:basedOn w:val="afffffffffffffff8"/>
    <w:next w:val="afffffffffffffff9"/>
    <w:qFormat/>
    <w:pPr>
      <w:numPr>
        <w:numId w:val="10"/>
      </w:numPr>
      <w:tabs>
        <w:tab w:val="left" w:pos="397"/>
        <w:tab w:val="left" w:pos="1248"/>
      </w:tabs>
      <w:spacing w:after="20" w:line="264" w:lineRule="auto"/>
      <w:ind w:left="397" w:firstLine="0"/>
    </w:pPr>
    <w:rPr>
      <w:rFonts w:ascii="Cambria" w:hAnsi="Cambria" w:cs="Cambria"/>
      <w:lang w:val="x-none"/>
    </w:rPr>
  </w:style>
  <w:style w:type="paragraph" w:customStyle="1" w:styleId="11f3">
    <w:name w:val="ЗАГОЛОВОК 11"/>
    <w:basedOn w:val="16"/>
    <w:qFormat/>
    <w:pPr>
      <w:keepLines w:val="0"/>
      <w:spacing w:before="0" w:after="240" w:line="240" w:lineRule="auto"/>
      <w:ind w:left="709" w:firstLine="709"/>
      <w:jc w:val="both"/>
      <w:outlineLvl w:val="9"/>
    </w:pPr>
    <w:rPr>
      <w:rFonts w:ascii="Times New Roman" w:hAnsi="Times New Roman" w:cs="Arial"/>
      <w:b/>
      <w:bCs/>
      <w:color w:val="000000"/>
      <w:kern w:val="2"/>
      <w:sz w:val="28"/>
      <w:lang w:val="ru-RU"/>
    </w:rPr>
  </w:style>
  <w:style w:type="paragraph" w:customStyle="1" w:styleId="1ffffffff6">
    <w:name w:val="Ñòèëü1"/>
    <w:basedOn w:val="a7"/>
    <w:qFormat/>
    <w:pPr>
      <w:widowControl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">
    <w:name w:val="отступ с точкой"/>
    <w:basedOn w:val="a7"/>
    <w:qFormat/>
    <w:pPr>
      <w:spacing w:before="120" w:after="0" w:line="240" w:lineRule="auto"/>
      <w:ind w:left="709" w:hanging="426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-nienie">
    <w:name w:val="-nienie"/>
    <w:basedOn w:val="aacao121"/>
    <w:qFormat/>
    <w:pPr>
      <w:textAlignment w:val="baseline"/>
    </w:pPr>
  </w:style>
  <w:style w:type="paragraph" w:customStyle="1" w:styleId="affffffffffffffffffffffffff0">
    <w:name w:val="ДИЭМ"/>
    <w:basedOn w:val="a7"/>
    <w:qFormat/>
    <w:pPr>
      <w:spacing w:before="120" w:after="0" w:line="300" w:lineRule="auto"/>
      <w:ind w:firstLine="709"/>
      <w:jc w:val="both"/>
      <w:textAlignment w:val="baseline"/>
    </w:pPr>
    <w:rPr>
      <w:rFonts w:ascii="Times New Roman" w:eastAsia="Times New Roman" w:hAnsi="Times New Roman"/>
      <w:spacing w:val="25"/>
      <w:sz w:val="24"/>
      <w:szCs w:val="20"/>
    </w:rPr>
  </w:style>
  <w:style w:type="paragraph" w:customStyle="1" w:styleId="affffffffffffffffffffffffff1">
    <w:name w:val="абзацд"/>
    <w:basedOn w:val="afffffffff3"/>
    <w:qFormat/>
    <w:pPr>
      <w:spacing w:before="120" w:line="300" w:lineRule="auto"/>
      <w:ind w:firstLine="708"/>
      <w:jc w:val="both"/>
      <w:textAlignment w:val="baseline"/>
    </w:pPr>
  </w:style>
  <w:style w:type="paragraph" w:customStyle="1" w:styleId="affffffffffffffffffffffffff2">
    <w:name w:val="_Текст"/>
    <w:qFormat/>
    <w:pPr>
      <w:suppressAutoHyphens/>
      <w:jc w:val="both"/>
    </w:pPr>
    <w:rPr>
      <w:sz w:val="26"/>
      <w:lang w:eastAsia="zh-CN"/>
    </w:rPr>
  </w:style>
  <w:style w:type="paragraph" w:customStyle="1" w:styleId="1216">
    <w:name w:val="абзац 12 Знак Знак1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c">
    <w:name w:val="абзац 12 Знак Знак Знак Знак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d">
    <w:name w:val="абзац 12 Знак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17">
    <w:name w:val="абзац 12 Знак Знак1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12e">
    <w:name w:val="Стиль Обычный 12 п + Междустр.интервал:  полуторный"/>
    <w:basedOn w:val="a7"/>
    <w:qFormat/>
    <w:pPr>
      <w:spacing w:before="120" w:after="0" w:line="360" w:lineRule="auto"/>
      <w:ind w:firstLine="72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12">
    <w:name w:val="Список_м1"/>
    <w:basedOn w:val="a7"/>
    <w:qFormat/>
    <w:pPr>
      <w:numPr>
        <w:numId w:val="11"/>
      </w:numPr>
      <w:tabs>
        <w:tab w:val="left" w:pos="1494"/>
        <w:tab w:val="left" w:pos="1778"/>
      </w:tabs>
      <w:spacing w:after="0" w:line="36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3">
    <w:name w:val="Стиль Название объекта + По ширине Междустр.интервал:  полуторный"/>
    <w:basedOn w:val="3ff0"/>
    <w:qFormat/>
    <w:pPr>
      <w:keepNext/>
      <w:suppressAutoHyphens w:val="0"/>
      <w:spacing w:before="0"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i w:val="0"/>
      <w:iCs w:val="0"/>
      <w:szCs w:val="20"/>
      <w:lang w:val="x-none"/>
    </w:rPr>
  </w:style>
  <w:style w:type="paragraph" w:customStyle="1" w:styleId="a2">
    <w:name w:val="Перечень"/>
    <w:basedOn w:val="a7"/>
    <w:qFormat/>
    <w:pPr>
      <w:numPr>
        <w:numId w:val="20"/>
      </w:numPr>
      <w:tabs>
        <w:tab w:val="left" w:pos="964"/>
        <w:tab w:val="left" w:pos="1673"/>
      </w:tabs>
      <w:spacing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2fffff6">
    <w:name w:val="Заголовок 2 (мой)"/>
    <w:basedOn w:val="16"/>
    <w:qFormat/>
    <w:pPr>
      <w:keepNext w:val="0"/>
      <w:keepLines w:val="0"/>
      <w:pageBreakBefore/>
      <w:tabs>
        <w:tab w:val="left" w:pos="1276"/>
      </w:tabs>
      <w:spacing w:after="120" w:line="360" w:lineRule="auto"/>
      <w:ind w:firstLine="357"/>
      <w:outlineLvl w:val="9"/>
    </w:pPr>
    <w:rPr>
      <w:rFonts w:ascii="Times New Roman" w:hAnsi="Times New Roman" w:cs="Times New Roman"/>
      <w:b/>
      <w:color w:val="000000"/>
      <w:kern w:val="2"/>
      <w:sz w:val="28"/>
      <w:szCs w:val="28"/>
      <w:lang w:eastAsia="x-none"/>
    </w:rPr>
  </w:style>
  <w:style w:type="paragraph" w:customStyle="1" w:styleId="affffffffffffffffffffffffff4">
    <w:name w:val="Легенда"/>
    <w:basedOn w:val="affffffffffffffa"/>
    <w:qFormat/>
    <w:pPr>
      <w:ind w:left="539" w:firstLine="0"/>
      <w:jc w:val="left"/>
      <w:textAlignment w:val="baseline"/>
    </w:pPr>
    <w:rPr>
      <w:rFonts w:ascii="Times New Roman" w:hAnsi="Times New Roman" w:cs="Times New Roman"/>
      <w:szCs w:val="24"/>
    </w:rPr>
  </w:style>
  <w:style w:type="paragraph" w:customStyle="1" w:styleId="-nienie1">
    <w:name w:val="-nienie1"/>
    <w:basedOn w:val="a7"/>
    <w:qFormat/>
    <w:pPr>
      <w:spacing w:before="120" w:after="0" w:line="240" w:lineRule="auto"/>
      <w:ind w:left="1069" w:hanging="360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5">
    <w:name w:val="абзац"/>
    <w:basedOn w:val="a7"/>
    <w:qFormat/>
    <w:pPr>
      <w:spacing w:after="0" w:line="360" w:lineRule="auto"/>
      <w:jc w:val="both"/>
      <w:textAlignment w:val="baseline"/>
    </w:pPr>
    <w:rPr>
      <w:rFonts w:ascii="Times New Roman" w:eastAsia="Times New Roman" w:hAnsi="Times New Roman"/>
      <w:sz w:val="28"/>
      <w:szCs w:val="28"/>
    </w:rPr>
  </w:style>
  <w:style w:type="paragraph" w:customStyle="1" w:styleId="12f">
    <w:name w:val="абзац 12 Знак Знак"/>
    <w:basedOn w:val="a7"/>
    <w:qFormat/>
    <w:pPr>
      <w:snapToGrid w:val="0"/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6">
    <w:name w:val="Обычный.Нормальный"/>
    <w:qFormat/>
    <w:pPr>
      <w:suppressAutoHyphens/>
      <w:spacing w:line="360" w:lineRule="auto"/>
      <w:ind w:firstLine="720"/>
      <w:jc w:val="both"/>
    </w:pPr>
    <w:rPr>
      <w:sz w:val="24"/>
      <w:lang w:eastAsia="zh-CN"/>
    </w:rPr>
  </w:style>
  <w:style w:type="paragraph" w:customStyle="1" w:styleId="11f4">
    <w:name w:val="текст11"/>
    <w:basedOn w:val="a7"/>
    <w:qFormat/>
    <w:pPr>
      <w:spacing w:before="120" w:after="0" w:line="240" w:lineRule="auto"/>
      <w:jc w:val="both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12f0">
    <w:name w:val="абзац 12 Знак Знак Знак Знак Знак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oaaN">
    <w:name w:val="oaa. N"/>
    <w:basedOn w:val="16"/>
    <w:next w:val="oaaoaeno"/>
    <w:qFormat/>
    <w:pPr>
      <w:keepLines w:val="0"/>
      <w:tabs>
        <w:tab w:val="left" w:pos="1276"/>
      </w:tabs>
      <w:spacing w:after="120" w:line="240" w:lineRule="auto"/>
      <w:ind w:hanging="567"/>
      <w:textAlignment w:val="baseline"/>
      <w:outlineLvl w:val="9"/>
    </w:pPr>
    <w:rPr>
      <w:rFonts w:ascii="Times New Roman" w:hAnsi="Times New Roman" w:cs="Times New Roman"/>
      <w:color w:val="000000"/>
      <w:kern w:val="2"/>
      <w:sz w:val="28"/>
      <w:szCs w:val="28"/>
      <w:lang w:eastAsia="x-none"/>
    </w:rPr>
  </w:style>
  <w:style w:type="paragraph" w:customStyle="1" w:styleId="Pril">
    <w:name w:val="Pril"/>
    <w:basedOn w:val="1fffe"/>
    <w:qFormat/>
    <w:pPr>
      <w:pageBreakBefore/>
      <w:tabs>
        <w:tab w:val="left" w:pos="3544"/>
      </w:tabs>
      <w:suppressAutoHyphens w:val="0"/>
      <w:spacing w:before="120" w:after="240"/>
      <w:ind w:left="3544" w:hanging="3544"/>
    </w:pPr>
    <w:rPr>
      <w:rFonts w:eastAsia="Times New Roman"/>
      <w:b/>
      <w:sz w:val="28"/>
      <w:szCs w:val="28"/>
    </w:rPr>
  </w:style>
  <w:style w:type="paragraph" w:customStyle="1" w:styleId="05">
    <w:name w:val="05 текст"/>
    <w:basedOn w:val="afffffffff2"/>
    <w:qFormat/>
    <w:pPr>
      <w:suppressAutoHyphens w:val="0"/>
      <w:spacing w:after="80"/>
      <w:textAlignment w:val="baseline"/>
    </w:pPr>
    <w:rPr>
      <w:rFonts w:eastAsia="Times New Roman"/>
      <w:sz w:val="24"/>
      <w:szCs w:val="24"/>
      <w:lang w:val="x-none"/>
    </w:rPr>
  </w:style>
  <w:style w:type="paragraph" w:customStyle="1" w:styleId="5">
    <w:name w:val="Стиль по ширине Перед:  5 пт Междустр.интервал:  полуторный"/>
    <w:basedOn w:val="a7"/>
    <w:qFormat/>
    <w:pPr>
      <w:numPr>
        <w:numId w:val="7"/>
      </w:numPr>
      <w:tabs>
        <w:tab w:val="left" w:pos="1391"/>
      </w:tabs>
      <w:spacing w:after="0" w:line="240" w:lineRule="auto"/>
      <w:textAlignment w:val="baseline"/>
    </w:pPr>
    <w:rPr>
      <w:rFonts w:ascii="Times New Roman" w:eastAsia="MS Mincho" w:hAnsi="Times New Roman"/>
      <w:sz w:val="24"/>
      <w:szCs w:val="24"/>
      <w:lang w:eastAsia="ja-JP"/>
    </w:rPr>
  </w:style>
  <w:style w:type="paragraph" w:customStyle="1" w:styleId="12120">
    <w:name w:val="абзац 12 Знак1 Знак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MS Mincho" w:hAnsi="Times New Roman CYR" w:cs="Times New Roman CYR"/>
      <w:sz w:val="24"/>
      <w:szCs w:val="24"/>
    </w:rPr>
  </w:style>
  <w:style w:type="paragraph" w:customStyle="1" w:styleId="a120">
    <w:name w:val="aбзац 1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BodyTextfigure">
    <w:name w:val="Body Text_figure"/>
    <w:qFormat/>
    <w:pPr>
      <w:keepNext/>
      <w:suppressAutoHyphens/>
      <w:spacing w:before="180"/>
    </w:pPr>
    <w:rPr>
      <w:sz w:val="22"/>
      <w:szCs w:val="22"/>
      <w:lang w:val="en-US"/>
    </w:rPr>
  </w:style>
  <w:style w:type="paragraph" w:customStyle="1" w:styleId="1222">
    <w:name w:val="абзац 12 Знак2"/>
    <w:basedOn w:val="a7"/>
    <w:qFormat/>
    <w:pPr>
      <w:spacing w:before="120" w:after="0" w:line="240" w:lineRule="auto"/>
      <w:ind w:firstLine="709"/>
      <w:jc w:val="both"/>
      <w:textAlignment w:val="baseline"/>
    </w:pPr>
    <w:rPr>
      <w:rFonts w:ascii="Times New Roman CYR" w:eastAsia="Times New Roman" w:hAnsi="Times New Roman CYR" w:cs="Times New Roman CYR"/>
      <w:sz w:val="24"/>
      <w:szCs w:val="20"/>
    </w:rPr>
  </w:style>
  <w:style w:type="paragraph" w:customStyle="1" w:styleId="affffffffffffffffffffffffff7">
    <w:name w:val="таб. текст Знак"/>
    <w:basedOn w:val="N1"/>
    <w:next w:val="126"/>
    <w:qFormat/>
    <w:pPr>
      <w:keepNext w:val="0"/>
      <w:widowControl w:val="0"/>
      <w:overflowPunct w:val="0"/>
      <w:spacing w:before="0" w:after="0"/>
      <w:textAlignment w:val="auto"/>
    </w:pPr>
    <w:rPr>
      <w:rFonts w:ascii="Arial" w:hAnsi="Arial" w:cs="Arial"/>
      <w:sz w:val="20"/>
      <w:lang w:val="x-none"/>
    </w:rPr>
  </w:style>
  <w:style w:type="paragraph" w:customStyle="1" w:styleId="iiacaaieiaie">
    <w:name w:val="iiacaaieiaie"/>
    <w:qFormat/>
    <w:pPr>
      <w:suppressAutoHyphens/>
      <w:spacing w:before="240"/>
    </w:pPr>
    <w:rPr>
      <w:caps/>
      <w:sz w:val="24"/>
    </w:rPr>
  </w:style>
  <w:style w:type="paragraph" w:customStyle="1" w:styleId="memotext">
    <w:name w:val="memotext"/>
    <w:basedOn w:val="a7"/>
    <w:qFormat/>
    <w:pPr>
      <w:spacing w:before="280" w:after="280" w:line="240" w:lineRule="auto"/>
      <w:jc w:val="both"/>
      <w:textAlignment w:val="baseline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affffffffffffffffffffffffff8">
    <w:name w:val="Ñòèëü"/>
    <w:qFormat/>
    <w:pPr>
      <w:widowControl w:val="0"/>
      <w:suppressAutoHyphens/>
    </w:pPr>
    <w:rPr>
      <w:spacing w:val="-1"/>
      <w:kern w:val="2"/>
      <w:sz w:val="24"/>
      <w:vertAlign w:val="subscript"/>
      <w:lang w:val="en-US" w:eastAsia="zh-CN"/>
    </w:rPr>
  </w:style>
  <w:style w:type="paragraph" w:customStyle="1" w:styleId="affffffffffffffffffffffffff9">
    <w:name w:val="подпись"/>
    <w:basedOn w:val="a7"/>
    <w:qFormat/>
    <w:pPr>
      <w:widowControl w:val="0"/>
      <w:tabs>
        <w:tab w:val="left" w:pos="6237"/>
      </w:tabs>
      <w:spacing w:before="1440"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10">
    <w:name w:val="М. список 1"/>
    <w:basedOn w:val="WW-4"/>
    <w:qFormat/>
    <w:pPr>
      <w:numPr>
        <w:numId w:val="17"/>
      </w:numPr>
      <w:tabs>
        <w:tab w:val="left" w:pos="1134"/>
      </w:tabs>
      <w:spacing w:before="120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2fffff7">
    <w:name w:val="М список 2"/>
    <w:basedOn w:val="126"/>
    <w:qFormat/>
    <w:pPr>
      <w:spacing w:before="120"/>
      <w:ind w:left="1494" w:hanging="360"/>
      <w:textAlignment w:val="baseline"/>
    </w:pPr>
    <w:rPr>
      <w:sz w:val="24"/>
      <w:lang w:val="x-none"/>
    </w:rPr>
  </w:style>
  <w:style w:type="paragraph" w:customStyle="1" w:styleId="-f2">
    <w:name w:val="Таблица - шапка"/>
    <w:qFormat/>
    <w:pPr>
      <w:suppressAutoHyphens/>
      <w:spacing w:before="60" w:after="60"/>
      <w:jc w:val="center"/>
    </w:pPr>
    <w:rPr>
      <w:rFonts w:cs="Courier New"/>
      <w:b/>
      <w:sz w:val="22"/>
      <w:lang w:eastAsia="zh-CN"/>
    </w:rPr>
  </w:style>
  <w:style w:type="paragraph" w:customStyle="1" w:styleId="affffffffffffffffffffffffffa">
    <w:name w:val="Заголовок без номера"/>
    <w:basedOn w:val="WW-4"/>
    <w:next w:val="WW-4"/>
    <w:qFormat/>
    <w:pPr>
      <w:keepNext/>
      <w:spacing w:before="240" w:after="120"/>
      <w:ind w:firstLine="709"/>
      <w:jc w:val="both"/>
    </w:pPr>
    <w:rPr>
      <w:rFonts w:ascii="Times New Roman" w:eastAsia="Times New Roman" w:hAnsi="Times New Roman" w:cs="Times New Roman"/>
      <w:b/>
      <w:caps/>
      <w:sz w:val="24"/>
    </w:rPr>
  </w:style>
  <w:style w:type="paragraph" w:customStyle="1" w:styleId="2fffff8">
    <w:name w:val="Заголовок без номера 2"/>
    <w:basedOn w:val="WW-4"/>
    <w:next w:val="WW-4"/>
    <w:qFormat/>
    <w:pPr>
      <w:spacing w:before="120"/>
      <w:ind w:firstLine="709"/>
      <w:jc w:val="both"/>
    </w:pPr>
    <w:rPr>
      <w:rFonts w:ascii="Times New Roman" w:eastAsia="Times New Roman" w:hAnsi="Times New Roman" w:cs="Times New Roman"/>
      <w:b/>
      <w:sz w:val="24"/>
    </w:rPr>
  </w:style>
  <w:style w:type="paragraph" w:customStyle="1" w:styleId="-f3">
    <w:name w:val="Рисунок - подпись"/>
    <w:next w:val="126"/>
    <w:qFormat/>
    <w:pPr>
      <w:suppressAutoHyphens/>
      <w:spacing w:before="120" w:after="120"/>
      <w:jc w:val="center"/>
    </w:pPr>
    <w:rPr>
      <w:sz w:val="24"/>
      <w:lang w:eastAsia="zh-CN"/>
    </w:rPr>
  </w:style>
  <w:style w:type="paragraph" w:customStyle="1" w:styleId="12f1">
    <w:name w:val="Основной 12"/>
    <w:basedOn w:val="a7"/>
    <w:qFormat/>
    <w:pPr>
      <w:spacing w:before="120"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xt12">
    <w:name w:val="text_12"/>
    <w:basedOn w:val="a7"/>
    <w:qFormat/>
    <w:pPr>
      <w:spacing w:before="120" w:after="0" w:line="36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fffff9">
    <w:name w:val="Титул подпись 2"/>
    <w:basedOn w:val="126"/>
    <w:qFormat/>
    <w:pPr>
      <w:spacing w:before="240"/>
      <w:ind w:firstLine="0"/>
      <w:jc w:val="center"/>
      <w:textAlignment w:val="baseline"/>
    </w:pPr>
    <w:rPr>
      <w:rFonts w:ascii="Arial" w:hAnsi="Arial" w:cs="Arial"/>
      <w:b/>
      <w:color w:val="306372"/>
      <w:sz w:val="28"/>
      <w:szCs w:val="28"/>
      <w:lang w:val="x-none"/>
    </w:rPr>
  </w:style>
  <w:style w:type="paragraph" w:customStyle="1" w:styleId="affffffffffffffffffffffffffb">
    <w:name w:val="Титул шапка"/>
    <w:basedOn w:val="127"/>
    <w:qFormat/>
    <w:pPr>
      <w:overflowPunct w:val="0"/>
      <w:spacing w:before="240"/>
      <w:ind w:firstLine="0"/>
      <w:jc w:val="center"/>
      <w:textAlignment w:val="auto"/>
    </w:pPr>
    <w:rPr>
      <w:rFonts w:ascii="Arial Black" w:hAnsi="Arial Black" w:cs="Arial"/>
      <w:b/>
      <w:color w:val="306372"/>
      <w:sz w:val="28"/>
      <w:szCs w:val="28"/>
    </w:rPr>
  </w:style>
  <w:style w:type="paragraph" w:customStyle="1" w:styleId="affffffffffffffffffffffffffc">
    <w:name w:val="Архивный"/>
    <w:qFormat/>
    <w:pPr>
      <w:suppressAutoHyphens/>
      <w:spacing w:before="240"/>
      <w:jc w:val="center"/>
    </w:pPr>
    <w:rPr>
      <w:rFonts w:ascii="Arial" w:hAnsi="Arial" w:cs="Arial"/>
      <w:i/>
      <w:sz w:val="24"/>
      <w:lang w:eastAsia="zh-CN"/>
    </w:rPr>
  </w:style>
  <w:style w:type="paragraph" w:customStyle="1" w:styleId="3fff2">
    <w:name w:val="Титул подпись 3"/>
    <w:basedOn w:val="WW-4"/>
    <w:qFormat/>
    <w:pPr>
      <w:spacing w:before="240" w:after="120"/>
      <w:jc w:val="center"/>
    </w:pPr>
    <w:rPr>
      <w:rFonts w:ascii="Arial" w:eastAsia="Times New Roman" w:hAnsi="Arial" w:cs="Arial"/>
      <w:b/>
      <w:sz w:val="28"/>
      <w:szCs w:val="28"/>
    </w:rPr>
  </w:style>
  <w:style w:type="paragraph" w:customStyle="1" w:styleId="affffffffffffffffffffffffffd">
    <w:name w:val="таб. заголовок"/>
    <w:basedOn w:val="16"/>
    <w:qFormat/>
    <w:pPr>
      <w:keepNext w:val="0"/>
      <w:keepLines w:val="0"/>
      <w:spacing w:line="240" w:lineRule="auto"/>
      <w:ind w:firstLine="709"/>
      <w:jc w:val="center"/>
      <w:outlineLvl w:val="9"/>
    </w:pPr>
    <w:rPr>
      <w:rFonts w:ascii="Times New Roman" w:hAnsi="Times New Roman" w:cs="Times New Roman"/>
      <w:color w:val="000000"/>
      <w:kern w:val="2"/>
      <w:sz w:val="24"/>
      <w:szCs w:val="20"/>
      <w:lang w:eastAsia="x-none"/>
    </w:rPr>
  </w:style>
  <w:style w:type="paragraph" w:customStyle="1" w:styleId="caaieiaie5">
    <w:name w:val="caaieiaie 5"/>
    <w:basedOn w:val="a7"/>
    <w:next w:val="a7"/>
    <w:qFormat/>
    <w:pPr>
      <w:keepNext/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fffffe">
    <w:name w:val="Основной текст док."/>
    <w:basedOn w:val="a7"/>
    <w:qFormat/>
    <w:pPr>
      <w:spacing w:before="60" w:after="60" w:line="240" w:lineRule="auto"/>
      <w:ind w:firstLine="56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Style4">
    <w:name w:val="Style4"/>
    <w:basedOn w:val="a7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33">
    <w:name w:val="Заголовок 33"/>
    <w:basedOn w:val="30"/>
    <w:qFormat/>
    <w:pPr>
      <w:keepLines w:val="0"/>
      <w:spacing w:before="240" w:after="240" w:line="240" w:lineRule="auto"/>
      <w:ind w:left="737"/>
      <w:jc w:val="both"/>
    </w:pPr>
    <w:rPr>
      <w:rFonts w:ascii="Times New Roman" w:hAnsi="Times New Roman" w:cs="Arial"/>
      <w:color w:val="000000"/>
      <w:sz w:val="26"/>
      <w:szCs w:val="26"/>
      <w:lang w:val="ru-RU"/>
    </w:rPr>
  </w:style>
  <w:style w:type="paragraph" w:customStyle="1" w:styleId="1-3">
    <w:name w:val="Рабочий 1-3"/>
    <w:basedOn w:val="a7"/>
    <w:qFormat/>
    <w:pPr>
      <w:spacing w:after="0" w:line="312" w:lineRule="auto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font0">
    <w:name w:val="font0"/>
    <w:basedOn w:val="a7"/>
    <w:qFormat/>
    <w:pPr>
      <w:spacing w:before="280" w:after="28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ont14">
    <w:name w:val="font14"/>
    <w:basedOn w:val="a7"/>
    <w:qFormat/>
    <w:pPr>
      <w:spacing w:before="280" w:after="280" w:line="240" w:lineRule="auto"/>
    </w:pPr>
    <w:rPr>
      <w:rFonts w:ascii="Monotype Corsiva" w:eastAsia="Times New Roman" w:hAnsi="Monotype Corsiva" w:cs="Monotype Corsiva"/>
      <w:sz w:val="20"/>
      <w:szCs w:val="20"/>
    </w:rPr>
  </w:style>
  <w:style w:type="paragraph" w:customStyle="1" w:styleId="Style49">
    <w:name w:val="Style49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">
    <w:name w:val="Style18"/>
    <w:basedOn w:val="a7"/>
    <w:qFormat/>
    <w:pPr>
      <w:widowControl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52">
    <w:name w:val="Style5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0">
    <w:name w:val="Style120"/>
    <w:basedOn w:val="a7"/>
    <w:qFormat/>
    <w:pPr>
      <w:widowControl w:val="0"/>
      <w:spacing w:after="0" w:line="293" w:lineRule="exact"/>
      <w:ind w:hanging="35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9">
    <w:name w:val="Style79"/>
    <w:basedOn w:val="a7"/>
    <w:qFormat/>
    <w:pPr>
      <w:widowControl w:val="0"/>
      <w:spacing w:after="0" w:line="288" w:lineRule="exac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1">
    <w:name w:val="Style31"/>
    <w:basedOn w:val="a7"/>
    <w:qFormat/>
    <w:pPr>
      <w:widowControl w:val="0"/>
      <w:spacing w:after="0" w:line="269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3">
    <w:name w:val="Style8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84">
    <w:name w:val="Style84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11">
    <w:name w:val="Style111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8">
    <w:name w:val="Style178"/>
    <w:basedOn w:val="a7"/>
    <w:qFormat/>
    <w:pPr>
      <w:widowControl w:val="0"/>
      <w:spacing w:after="0" w:line="288" w:lineRule="exact"/>
      <w:ind w:hanging="1584"/>
    </w:pPr>
    <w:rPr>
      <w:rFonts w:ascii="Times New Roman" w:eastAsia="Times New Roman" w:hAnsi="Times New Roman"/>
      <w:sz w:val="24"/>
      <w:szCs w:val="24"/>
    </w:rPr>
  </w:style>
  <w:style w:type="paragraph" w:customStyle="1" w:styleId="Style154">
    <w:name w:val="Style15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0">
    <w:name w:val="Style190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04">
    <w:name w:val="Style204"/>
    <w:basedOn w:val="a7"/>
    <w:qFormat/>
    <w:pPr>
      <w:widowControl w:val="0"/>
      <w:spacing w:after="0" w:line="286" w:lineRule="exact"/>
      <w:ind w:firstLine="72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09">
    <w:name w:val="Style209"/>
    <w:basedOn w:val="a7"/>
    <w:qFormat/>
    <w:pPr>
      <w:widowControl w:val="0"/>
      <w:spacing w:after="0" w:line="28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24">
    <w:name w:val="Style224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29">
    <w:name w:val="Style229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WW-20">
    <w:name w:val="WW-???????? ????? 2"/>
    <w:basedOn w:val="a7"/>
    <w:qFormat/>
    <w:pPr>
      <w:widowControl w:val="0"/>
      <w:spacing w:after="120" w:line="48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Style3">
    <w:name w:val="Style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0">
    <w:name w:val="Style1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">
    <w:name w:val="Style1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">
    <w:name w:val="Style12"/>
    <w:basedOn w:val="a7"/>
    <w:qFormat/>
    <w:pPr>
      <w:widowControl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4">
    <w:name w:val="Style14"/>
    <w:basedOn w:val="a7"/>
    <w:qFormat/>
    <w:pPr>
      <w:widowControl w:val="0"/>
      <w:spacing w:after="0" w:line="226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a7"/>
    <w:qFormat/>
    <w:pPr>
      <w:widowControl w:val="0"/>
      <w:spacing w:after="0" w:line="226" w:lineRule="exact"/>
      <w:ind w:firstLine="782"/>
    </w:pPr>
    <w:rPr>
      <w:rFonts w:ascii="Times New Roman" w:eastAsia="Times New Roman" w:hAnsi="Times New Roman"/>
      <w:sz w:val="24"/>
      <w:szCs w:val="24"/>
    </w:rPr>
  </w:style>
  <w:style w:type="paragraph" w:customStyle="1" w:styleId="Style16">
    <w:name w:val="Style1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0">
    <w:name w:val="Style2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1">
    <w:name w:val="Style21"/>
    <w:basedOn w:val="a7"/>
    <w:qFormat/>
    <w:pPr>
      <w:widowControl w:val="0"/>
      <w:spacing w:after="0" w:line="64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3">
    <w:name w:val="Style23"/>
    <w:basedOn w:val="a7"/>
    <w:qFormat/>
    <w:pPr>
      <w:widowControl w:val="0"/>
      <w:spacing w:after="0" w:line="293" w:lineRule="exact"/>
      <w:ind w:firstLine="360"/>
    </w:pPr>
    <w:rPr>
      <w:rFonts w:ascii="Times New Roman" w:eastAsia="Times New Roman" w:hAnsi="Times New Roman"/>
      <w:sz w:val="24"/>
      <w:szCs w:val="24"/>
    </w:rPr>
  </w:style>
  <w:style w:type="paragraph" w:customStyle="1" w:styleId="Style24">
    <w:name w:val="Style2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5">
    <w:name w:val="Style25"/>
    <w:basedOn w:val="a7"/>
    <w:qFormat/>
    <w:pPr>
      <w:widowControl w:val="0"/>
      <w:spacing w:after="0" w:line="278" w:lineRule="exact"/>
      <w:ind w:hanging="346"/>
    </w:pPr>
    <w:rPr>
      <w:rFonts w:ascii="Times New Roman" w:eastAsia="Times New Roman" w:hAnsi="Times New Roman"/>
      <w:sz w:val="24"/>
      <w:szCs w:val="24"/>
    </w:rPr>
  </w:style>
  <w:style w:type="paragraph" w:customStyle="1" w:styleId="Style26">
    <w:name w:val="Style26"/>
    <w:basedOn w:val="a7"/>
    <w:qFormat/>
    <w:pPr>
      <w:widowControl w:val="0"/>
      <w:spacing w:after="0" w:line="278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27">
    <w:name w:val="Style27"/>
    <w:basedOn w:val="a7"/>
    <w:qFormat/>
    <w:pPr>
      <w:widowControl w:val="0"/>
      <w:spacing w:after="0" w:line="278" w:lineRule="exact"/>
      <w:ind w:hanging="384"/>
    </w:pPr>
    <w:rPr>
      <w:rFonts w:ascii="Times New Roman" w:eastAsia="Times New Roman" w:hAnsi="Times New Roman"/>
      <w:sz w:val="24"/>
      <w:szCs w:val="24"/>
    </w:rPr>
  </w:style>
  <w:style w:type="paragraph" w:customStyle="1" w:styleId="Style28">
    <w:name w:val="Style28"/>
    <w:basedOn w:val="a7"/>
    <w:qFormat/>
    <w:pPr>
      <w:widowControl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29">
    <w:name w:val="Style29"/>
    <w:basedOn w:val="a7"/>
    <w:qFormat/>
    <w:pPr>
      <w:widowControl w:val="0"/>
      <w:spacing w:after="0" w:line="274" w:lineRule="exact"/>
      <w:ind w:firstLine="590"/>
    </w:pPr>
    <w:rPr>
      <w:rFonts w:ascii="Times New Roman" w:eastAsia="Times New Roman" w:hAnsi="Times New Roman"/>
      <w:sz w:val="24"/>
      <w:szCs w:val="24"/>
    </w:rPr>
  </w:style>
  <w:style w:type="paragraph" w:customStyle="1" w:styleId="Style30">
    <w:name w:val="Style30"/>
    <w:basedOn w:val="a7"/>
    <w:qFormat/>
    <w:pPr>
      <w:widowControl w:val="0"/>
      <w:spacing w:after="0" w:line="277" w:lineRule="exact"/>
      <w:ind w:firstLine="77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2">
    <w:name w:val="Style32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3">
    <w:name w:val="Style33"/>
    <w:basedOn w:val="a7"/>
    <w:qFormat/>
    <w:pPr>
      <w:widowControl w:val="0"/>
      <w:spacing w:after="0" w:line="230" w:lineRule="exact"/>
      <w:ind w:hanging="106"/>
    </w:pPr>
    <w:rPr>
      <w:rFonts w:ascii="Times New Roman" w:eastAsia="Times New Roman" w:hAnsi="Times New Roman"/>
      <w:sz w:val="24"/>
      <w:szCs w:val="24"/>
    </w:rPr>
  </w:style>
  <w:style w:type="paragraph" w:customStyle="1" w:styleId="Style34">
    <w:name w:val="Style34"/>
    <w:basedOn w:val="a7"/>
    <w:qFormat/>
    <w:pPr>
      <w:widowControl w:val="0"/>
      <w:spacing w:after="0" w:line="278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5">
    <w:name w:val="Style35"/>
    <w:basedOn w:val="a7"/>
    <w:qFormat/>
    <w:pPr>
      <w:widowControl w:val="0"/>
      <w:spacing w:after="0" w:line="27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36">
    <w:name w:val="Style36"/>
    <w:basedOn w:val="a7"/>
    <w:qFormat/>
    <w:pPr>
      <w:widowControl w:val="0"/>
      <w:spacing w:after="0" w:line="276" w:lineRule="exact"/>
      <w:ind w:firstLine="70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8">
    <w:name w:val="Style38"/>
    <w:basedOn w:val="a7"/>
    <w:qFormat/>
    <w:pPr>
      <w:widowControl w:val="0"/>
      <w:spacing w:after="0" w:line="278" w:lineRule="exact"/>
      <w:ind w:hanging="1810"/>
    </w:pPr>
    <w:rPr>
      <w:rFonts w:ascii="Times New Roman" w:eastAsia="Times New Roman" w:hAnsi="Times New Roman"/>
      <w:sz w:val="24"/>
      <w:szCs w:val="24"/>
    </w:rPr>
  </w:style>
  <w:style w:type="paragraph" w:customStyle="1" w:styleId="Style39">
    <w:name w:val="Style39"/>
    <w:basedOn w:val="a7"/>
    <w:qFormat/>
    <w:pPr>
      <w:widowControl w:val="0"/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40">
    <w:name w:val="Style4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41">
    <w:name w:val="Style41"/>
    <w:basedOn w:val="a7"/>
    <w:qFormat/>
    <w:pPr>
      <w:widowControl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42">
    <w:name w:val="Style4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43">
    <w:name w:val="Style43"/>
    <w:basedOn w:val="a7"/>
    <w:qFormat/>
    <w:pPr>
      <w:widowControl w:val="0"/>
      <w:spacing w:after="0" w:line="25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44">
    <w:name w:val="Style44"/>
    <w:basedOn w:val="a7"/>
    <w:qFormat/>
    <w:pPr>
      <w:widowControl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45">
    <w:name w:val="Style45"/>
    <w:basedOn w:val="a7"/>
    <w:qFormat/>
    <w:pPr>
      <w:widowControl w:val="0"/>
      <w:spacing w:after="0" w:line="252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46">
    <w:name w:val="Style4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48">
    <w:name w:val="Style48"/>
    <w:basedOn w:val="a7"/>
    <w:qFormat/>
    <w:pPr>
      <w:widowControl w:val="0"/>
      <w:spacing w:after="0" w:line="274" w:lineRule="exact"/>
      <w:ind w:hanging="1608"/>
    </w:pPr>
    <w:rPr>
      <w:rFonts w:ascii="Times New Roman" w:eastAsia="Times New Roman" w:hAnsi="Times New Roman"/>
      <w:sz w:val="24"/>
      <w:szCs w:val="24"/>
    </w:rPr>
  </w:style>
  <w:style w:type="paragraph" w:customStyle="1" w:styleId="Style50">
    <w:name w:val="Style50"/>
    <w:basedOn w:val="a7"/>
    <w:qFormat/>
    <w:pPr>
      <w:widowControl w:val="0"/>
      <w:spacing w:after="0" w:line="278" w:lineRule="exact"/>
      <w:ind w:hanging="1286"/>
    </w:pPr>
    <w:rPr>
      <w:rFonts w:ascii="Times New Roman" w:eastAsia="Times New Roman" w:hAnsi="Times New Roman"/>
      <w:sz w:val="24"/>
      <w:szCs w:val="24"/>
    </w:rPr>
  </w:style>
  <w:style w:type="paragraph" w:customStyle="1" w:styleId="Style51">
    <w:name w:val="Style51"/>
    <w:basedOn w:val="a7"/>
    <w:qFormat/>
    <w:pPr>
      <w:widowControl w:val="0"/>
      <w:spacing w:after="0" w:line="276" w:lineRule="exact"/>
      <w:ind w:firstLine="480"/>
    </w:pPr>
    <w:rPr>
      <w:rFonts w:ascii="Times New Roman" w:eastAsia="Times New Roman" w:hAnsi="Times New Roman"/>
      <w:sz w:val="24"/>
      <w:szCs w:val="24"/>
    </w:rPr>
  </w:style>
  <w:style w:type="paragraph" w:customStyle="1" w:styleId="Style53">
    <w:name w:val="Style53"/>
    <w:basedOn w:val="a7"/>
    <w:qFormat/>
    <w:pPr>
      <w:widowControl w:val="0"/>
      <w:spacing w:after="0" w:line="229" w:lineRule="exact"/>
      <w:ind w:firstLine="115"/>
    </w:pPr>
    <w:rPr>
      <w:rFonts w:ascii="Times New Roman" w:eastAsia="Times New Roman" w:hAnsi="Times New Roman"/>
      <w:sz w:val="24"/>
      <w:szCs w:val="24"/>
    </w:rPr>
  </w:style>
  <w:style w:type="paragraph" w:customStyle="1" w:styleId="Style54">
    <w:name w:val="Style5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55">
    <w:name w:val="Style55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56">
    <w:name w:val="Style56"/>
    <w:basedOn w:val="a7"/>
    <w:qFormat/>
    <w:pPr>
      <w:widowControl w:val="0"/>
      <w:spacing w:after="0" w:line="288" w:lineRule="exact"/>
      <w:ind w:hanging="86"/>
    </w:pPr>
    <w:rPr>
      <w:rFonts w:ascii="Times New Roman" w:eastAsia="Times New Roman" w:hAnsi="Times New Roman"/>
      <w:sz w:val="24"/>
      <w:szCs w:val="24"/>
    </w:rPr>
  </w:style>
  <w:style w:type="paragraph" w:customStyle="1" w:styleId="Style57">
    <w:name w:val="Style57"/>
    <w:basedOn w:val="a7"/>
    <w:qFormat/>
    <w:pPr>
      <w:widowControl w:val="0"/>
      <w:spacing w:after="0" w:line="283" w:lineRule="exact"/>
      <w:ind w:hanging="182"/>
    </w:pPr>
    <w:rPr>
      <w:rFonts w:ascii="Times New Roman" w:eastAsia="Times New Roman" w:hAnsi="Times New Roman"/>
      <w:sz w:val="24"/>
      <w:szCs w:val="24"/>
    </w:rPr>
  </w:style>
  <w:style w:type="paragraph" w:customStyle="1" w:styleId="Style58">
    <w:name w:val="Style58"/>
    <w:basedOn w:val="a7"/>
    <w:qFormat/>
    <w:pPr>
      <w:widowControl w:val="0"/>
      <w:spacing w:after="0" w:line="288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59">
    <w:name w:val="Style59"/>
    <w:basedOn w:val="a7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60">
    <w:name w:val="Style60"/>
    <w:basedOn w:val="a7"/>
    <w:qFormat/>
    <w:pPr>
      <w:widowControl w:val="0"/>
      <w:spacing w:after="0" w:line="276" w:lineRule="exact"/>
      <w:ind w:firstLine="710"/>
    </w:pPr>
    <w:rPr>
      <w:rFonts w:ascii="Times New Roman" w:eastAsia="Times New Roman" w:hAnsi="Times New Roman"/>
      <w:sz w:val="24"/>
      <w:szCs w:val="24"/>
    </w:rPr>
  </w:style>
  <w:style w:type="paragraph" w:customStyle="1" w:styleId="Style61">
    <w:name w:val="Style61"/>
    <w:basedOn w:val="a7"/>
    <w:qFormat/>
    <w:pPr>
      <w:widowControl w:val="0"/>
      <w:spacing w:after="0" w:line="509" w:lineRule="exact"/>
      <w:ind w:firstLine="437"/>
    </w:pPr>
    <w:rPr>
      <w:rFonts w:ascii="Times New Roman" w:eastAsia="Times New Roman" w:hAnsi="Times New Roman"/>
      <w:sz w:val="24"/>
      <w:szCs w:val="24"/>
    </w:rPr>
  </w:style>
  <w:style w:type="paragraph" w:customStyle="1" w:styleId="Style62">
    <w:name w:val="Style62"/>
    <w:basedOn w:val="a7"/>
    <w:qFormat/>
    <w:pPr>
      <w:widowControl w:val="0"/>
      <w:spacing w:after="0" w:line="293" w:lineRule="exact"/>
      <w:ind w:firstLine="686"/>
    </w:pPr>
    <w:rPr>
      <w:rFonts w:ascii="Times New Roman" w:eastAsia="Times New Roman" w:hAnsi="Times New Roman"/>
      <w:sz w:val="24"/>
      <w:szCs w:val="24"/>
    </w:rPr>
  </w:style>
  <w:style w:type="paragraph" w:customStyle="1" w:styleId="Style63">
    <w:name w:val="Style63"/>
    <w:basedOn w:val="a7"/>
    <w:qFormat/>
    <w:pPr>
      <w:widowControl w:val="0"/>
      <w:spacing w:after="0" w:line="346" w:lineRule="exact"/>
      <w:ind w:hanging="178"/>
    </w:pPr>
    <w:rPr>
      <w:rFonts w:ascii="Times New Roman" w:eastAsia="Times New Roman" w:hAnsi="Times New Roman"/>
      <w:sz w:val="24"/>
      <w:szCs w:val="24"/>
    </w:rPr>
  </w:style>
  <w:style w:type="paragraph" w:customStyle="1" w:styleId="Style64">
    <w:name w:val="Style64"/>
    <w:basedOn w:val="a7"/>
    <w:qFormat/>
    <w:pPr>
      <w:widowControl w:val="0"/>
      <w:spacing w:after="0" w:line="283" w:lineRule="exact"/>
      <w:ind w:firstLine="7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5">
    <w:name w:val="Style65"/>
    <w:basedOn w:val="a7"/>
    <w:qFormat/>
    <w:pPr>
      <w:widowControl w:val="0"/>
      <w:spacing w:after="0" w:line="278" w:lineRule="exact"/>
      <w:ind w:firstLine="600"/>
    </w:pPr>
    <w:rPr>
      <w:rFonts w:ascii="Times New Roman" w:eastAsia="Times New Roman" w:hAnsi="Times New Roman"/>
      <w:sz w:val="24"/>
      <w:szCs w:val="24"/>
    </w:rPr>
  </w:style>
  <w:style w:type="paragraph" w:customStyle="1" w:styleId="Style66">
    <w:name w:val="Style66"/>
    <w:basedOn w:val="a7"/>
    <w:qFormat/>
    <w:pPr>
      <w:widowControl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67">
    <w:name w:val="Style67"/>
    <w:basedOn w:val="a7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8">
    <w:name w:val="Style68"/>
    <w:basedOn w:val="a7"/>
    <w:qFormat/>
    <w:pPr>
      <w:widowControl w:val="0"/>
      <w:spacing w:after="0" w:line="250" w:lineRule="exact"/>
      <w:ind w:firstLine="206"/>
    </w:pPr>
    <w:rPr>
      <w:rFonts w:ascii="Times New Roman" w:eastAsia="Times New Roman" w:hAnsi="Times New Roman"/>
      <w:sz w:val="24"/>
      <w:szCs w:val="24"/>
    </w:rPr>
  </w:style>
  <w:style w:type="paragraph" w:customStyle="1" w:styleId="Style69">
    <w:name w:val="Style69"/>
    <w:basedOn w:val="a7"/>
    <w:qFormat/>
    <w:pPr>
      <w:widowControl w:val="0"/>
      <w:spacing w:after="0" w:line="250" w:lineRule="exact"/>
      <w:ind w:firstLine="379"/>
    </w:pPr>
    <w:rPr>
      <w:rFonts w:ascii="Times New Roman" w:eastAsia="Times New Roman" w:hAnsi="Times New Roman"/>
      <w:sz w:val="24"/>
      <w:szCs w:val="24"/>
    </w:rPr>
  </w:style>
  <w:style w:type="paragraph" w:customStyle="1" w:styleId="Style70">
    <w:name w:val="Style70"/>
    <w:basedOn w:val="a7"/>
    <w:qFormat/>
    <w:pPr>
      <w:widowControl w:val="0"/>
      <w:spacing w:after="0" w:line="274" w:lineRule="exact"/>
      <w:ind w:firstLine="235"/>
    </w:pPr>
    <w:rPr>
      <w:rFonts w:ascii="Times New Roman" w:eastAsia="Times New Roman" w:hAnsi="Times New Roman"/>
      <w:sz w:val="24"/>
      <w:szCs w:val="24"/>
    </w:rPr>
  </w:style>
  <w:style w:type="paragraph" w:customStyle="1" w:styleId="Style71">
    <w:name w:val="Style71"/>
    <w:basedOn w:val="a7"/>
    <w:qFormat/>
    <w:pPr>
      <w:widowControl w:val="0"/>
      <w:spacing w:after="0" w:line="269" w:lineRule="exact"/>
      <w:ind w:hanging="682"/>
    </w:pPr>
    <w:rPr>
      <w:rFonts w:ascii="Times New Roman" w:eastAsia="Times New Roman" w:hAnsi="Times New Roman"/>
      <w:sz w:val="24"/>
      <w:szCs w:val="24"/>
    </w:rPr>
  </w:style>
  <w:style w:type="paragraph" w:customStyle="1" w:styleId="Style72">
    <w:name w:val="Style72"/>
    <w:basedOn w:val="a7"/>
    <w:qFormat/>
    <w:pPr>
      <w:widowControl w:val="0"/>
      <w:spacing w:after="0" w:line="274" w:lineRule="exact"/>
      <w:ind w:hanging="1061"/>
    </w:pPr>
    <w:rPr>
      <w:rFonts w:ascii="Times New Roman" w:eastAsia="Times New Roman" w:hAnsi="Times New Roman"/>
      <w:sz w:val="24"/>
      <w:szCs w:val="24"/>
    </w:rPr>
  </w:style>
  <w:style w:type="paragraph" w:customStyle="1" w:styleId="Style73">
    <w:name w:val="Style7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74">
    <w:name w:val="Style74"/>
    <w:basedOn w:val="a7"/>
    <w:qFormat/>
    <w:pPr>
      <w:widowControl w:val="0"/>
      <w:spacing w:after="0" w:line="275" w:lineRule="exact"/>
      <w:ind w:firstLine="4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75">
    <w:name w:val="Style75"/>
    <w:basedOn w:val="a7"/>
    <w:qFormat/>
    <w:pPr>
      <w:widowControl w:val="0"/>
      <w:spacing w:after="0" w:line="461" w:lineRule="exact"/>
      <w:ind w:firstLine="106"/>
    </w:pPr>
    <w:rPr>
      <w:rFonts w:ascii="Times New Roman" w:eastAsia="Times New Roman" w:hAnsi="Times New Roman"/>
      <w:sz w:val="24"/>
      <w:szCs w:val="24"/>
    </w:rPr>
  </w:style>
  <w:style w:type="paragraph" w:customStyle="1" w:styleId="Style76">
    <w:name w:val="Style76"/>
    <w:basedOn w:val="a7"/>
    <w:qFormat/>
    <w:pPr>
      <w:widowControl w:val="0"/>
      <w:spacing w:after="0" w:line="278" w:lineRule="exact"/>
      <w:ind w:hanging="864"/>
    </w:pPr>
    <w:rPr>
      <w:rFonts w:ascii="Times New Roman" w:eastAsia="Times New Roman" w:hAnsi="Times New Roman"/>
      <w:sz w:val="24"/>
      <w:szCs w:val="24"/>
    </w:rPr>
  </w:style>
  <w:style w:type="paragraph" w:customStyle="1" w:styleId="Style77">
    <w:name w:val="Style77"/>
    <w:basedOn w:val="a7"/>
    <w:qFormat/>
    <w:pPr>
      <w:widowControl w:val="0"/>
      <w:spacing w:after="0" w:line="254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78">
    <w:name w:val="Style78"/>
    <w:basedOn w:val="a7"/>
    <w:qFormat/>
    <w:pPr>
      <w:widowControl w:val="0"/>
      <w:spacing w:after="0" w:line="283" w:lineRule="exact"/>
      <w:ind w:firstLine="163"/>
    </w:pPr>
    <w:rPr>
      <w:rFonts w:ascii="Times New Roman" w:eastAsia="Times New Roman" w:hAnsi="Times New Roman"/>
      <w:sz w:val="24"/>
      <w:szCs w:val="24"/>
    </w:rPr>
  </w:style>
  <w:style w:type="paragraph" w:customStyle="1" w:styleId="Style80">
    <w:name w:val="Style80"/>
    <w:basedOn w:val="a7"/>
    <w:qFormat/>
    <w:pPr>
      <w:widowControl w:val="0"/>
      <w:spacing w:after="0" w:line="230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81">
    <w:name w:val="Style81"/>
    <w:basedOn w:val="a7"/>
    <w:qFormat/>
    <w:pPr>
      <w:widowControl w:val="0"/>
      <w:spacing w:after="0" w:line="230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82">
    <w:name w:val="Style82"/>
    <w:basedOn w:val="a7"/>
    <w:qFormat/>
    <w:pPr>
      <w:widowControl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5">
    <w:name w:val="Style85"/>
    <w:basedOn w:val="a7"/>
    <w:qFormat/>
    <w:pPr>
      <w:widowControl w:val="0"/>
      <w:spacing w:after="0" w:line="254" w:lineRule="exact"/>
      <w:ind w:firstLine="442"/>
    </w:pPr>
    <w:rPr>
      <w:rFonts w:ascii="Times New Roman" w:eastAsia="Times New Roman" w:hAnsi="Times New Roman"/>
      <w:sz w:val="24"/>
      <w:szCs w:val="24"/>
    </w:rPr>
  </w:style>
  <w:style w:type="paragraph" w:customStyle="1" w:styleId="Style86">
    <w:name w:val="Style86"/>
    <w:basedOn w:val="a7"/>
    <w:qFormat/>
    <w:pPr>
      <w:widowControl w:val="0"/>
      <w:spacing w:after="0" w:line="250" w:lineRule="exact"/>
      <w:ind w:hanging="2045"/>
    </w:pPr>
    <w:rPr>
      <w:rFonts w:ascii="Times New Roman" w:eastAsia="Times New Roman" w:hAnsi="Times New Roman"/>
      <w:sz w:val="24"/>
      <w:szCs w:val="24"/>
    </w:rPr>
  </w:style>
  <w:style w:type="paragraph" w:customStyle="1" w:styleId="Style87">
    <w:name w:val="Style87"/>
    <w:basedOn w:val="a7"/>
    <w:qFormat/>
    <w:pPr>
      <w:widowControl w:val="0"/>
      <w:spacing w:after="0" w:line="288" w:lineRule="exact"/>
      <w:ind w:hanging="101"/>
    </w:pPr>
    <w:rPr>
      <w:rFonts w:ascii="Times New Roman" w:eastAsia="Times New Roman" w:hAnsi="Times New Roman"/>
      <w:sz w:val="24"/>
      <w:szCs w:val="24"/>
    </w:rPr>
  </w:style>
  <w:style w:type="paragraph" w:customStyle="1" w:styleId="Style88">
    <w:name w:val="Style88"/>
    <w:basedOn w:val="a7"/>
    <w:qFormat/>
    <w:pPr>
      <w:widowControl w:val="0"/>
      <w:spacing w:after="0" w:line="274" w:lineRule="exact"/>
      <w:ind w:firstLine="9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89">
    <w:name w:val="Style89"/>
    <w:basedOn w:val="a7"/>
    <w:qFormat/>
    <w:pPr>
      <w:widowControl w:val="0"/>
      <w:spacing w:after="0" w:line="278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90">
    <w:name w:val="Style9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1">
    <w:name w:val="Style91"/>
    <w:basedOn w:val="a7"/>
    <w:qFormat/>
    <w:pPr>
      <w:widowControl w:val="0"/>
      <w:spacing w:after="0" w:line="278" w:lineRule="exact"/>
      <w:ind w:hanging="346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2">
    <w:name w:val="Style92"/>
    <w:basedOn w:val="a7"/>
    <w:qFormat/>
    <w:pPr>
      <w:widowControl w:val="0"/>
      <w:spacing w:after="0" w:line="293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3">
    <w:name w:val="Style93"/>
    <w:basedOn w:val="a7"/>
    <w:qFormat/>
    <w:pPr>
      <w:widowControl w:val="0"/>
      <w:spacing w:after="0" w:line="270" w:lineRule="exact"/>
      <w:ind w:hanging="350"/>
    </w:pPr>
    <w:rPr>
      <w:rFonts w:ascii="Times New Roman" w:eastAsia="Times New Roman" w:hAnsi="Times New Roman"/>
      <w:sz w:val="24"/>
      <w:szCs w:val="24"/>
    </w:rPr>
  </w:style>
  <w:style w:type="paragraph" w:customStyle="1" w:styleId="Style94">
    <w:name w:val="Style9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5">
    <w:name w:val="Style95"/>
    <w:basedOn w:val="a7"/>
    <w:qFormat/>
    <w:pPr>
      <w:widowControl w:val="0"/>
      <w:spacing w:after="0" w:line="274" w:lineRule="exact"/>
      <w:ind w:firstLine="1642"/>
    </w:pPr>
    <w:rPr>
      <w:rFonts w:ascii="Times New Roman" w:eastAsia="Times New Roman" w:hAnsi="Times New Roman"/>
      <w:sz w:val="24"/>
      <w:szCs w:val="24"/>
    </w:rPr>
  </w:style>
  <w:style w:type="paragraph" w:customStyle="1" w:styleId="Style96">
    <w:name w:val="Style96"/>
    <w:basedOn w:val="a7"/>
    <w:qFormat/>
    <w:pPr>
      <w:widowControl w:val="0"/>
      <w:spacing w:after="0" w:line="509" w:lineRule="exact"/>
      <w:ind w:firstLine="370"/>
    </w:pPr>
    <w:rPr>
      <w:rFonts w:ascii="Times New Roman" w:eastAsia="Times New Roman" w:hAnsi="Times New Roman"/>
      <w:sz w:val="24"/>
      <w:szCs w:val="24"/>
    </w:rPr>
  </w:style>
  <w:style w:type="paragraph" w:customStyle="1" w:styleId="Style97">
    <w:name w:val="Style97"/>
    <w:basedOn w:val="a7"/>
    <w:qFormat/>
    <w:pPr>
      <w:widowControl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98">
    <w:name w:val="Style98"/>
    <w:basedOn w:val="a7"/>
    <w:qFormat/>
    <w:pPr>
      <w:widowControl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</w:rPr>
  </w:style>
  <w:style w:type="paragraph" w:customStyle="1" w:styleId="Style99">
    <w:name w:val="Style99"/>
    <w:basedOn w:val="a7"/>
    <w:qFormat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0">
    <w:name w:val="Style100"/>
    <w:basedOn w:val="a7"/>
    <w:qFormat/>
    <w:pPr>
      <w:widowControl w:val="0"/>
      <w:spacing w:after="0" w:line="278" w:lineRule="exact"/>
      <w:ind w:firstLine="13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1">
    <w:name w:val="Style101"/>
    <w:basedOn w:val="a7"/>
    <w:qFormat/>
    <w:pPr>
      <w:widowControl w:val="0"/>
      <w:spacing w:after="0" w:line="242" w:lineRule="exact"/>
      <w:ind w:firstLine="134"/>
    </w:pPr>
    <w:rPr>
      <w:rFonts w:ascii="Times New Roman" w:eastAsia="Times New Roman" w:hAnsi="Times New Roman"/>
      <w:sz w:val="24"/>
      <w:szCs w:val="24"/>
    </w:rPr>
  </w:style>
  <w:style w:type="paragraph" w:customStyle="1" w:styleId="Style102">
    <w:name w:val="Style102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03">
    <w:name w:val="Style10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04">
    <w:name w:val="Style104"/>
    <w:basedOn w:val="a7"/>
    <w:qFormat/>
    <w:pPr>
      <w:widowControl w:val="0"/>
      <w:spacing w:after="0" w:line="274" w:lineRule="exact"/>
      <w:ind w:hanging="230"/>
    </w:pPr>
    <w:rPr>
      <w:rFonts w:ascii="Times New Roman" w:eastAsia="Times New Roman" w:hAnsi="Times New Roman"/>
      <w:sz w:val="24"/>
      <w:szCs w:val="24"/>
    </w:rPr>
  </w:style>
  <w:style w:type="paragraph" w:customStyle="1" w:styleId="Style105">
    <w:name w:val="Style105"/>
    <w:basedOn w:val="a7"/>
    <w:qFormat/>
    <w:pPr>
      <w:widowControl w:val="0"/>
      <w:spacing w:after="0" w:line="509" w:lineRule="exact"/>
      <w:ind w:hanging="115"/>
    </w:pPr>
    <w:rPr>
      <w:rFonts w:ascii="Times New Roman" w:eastAsia="Times New Roman" w:hAnsi="Times New Roman"/>
      <w:sz w:val="24"/>
      <w:szCs w:val="24"/>
    </w:rPr>
  </w:style>
  <w:style w:type="paragraph" w:customStyle="1" w:styleId="Style106">
    <w:name w:val="Style10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07">
    <w:name w:val="Style107"/>
    <w:basedOn w:val="a7"/>
    <w:qFormat/>
    <w:pPr>
      <w:widowControl w:val="0"/>
      <w:spacing w:after="0" w:line="254" w:lineRule="exact"/>
      <w:ind w:firstLine="134"/>
    </w:pPr>
    <w:rPr>
      <w:rFonts w:ascii="Times New Roman" w:eastAsia="Times New Roman" w:hAnsi="Times New Roman"/>
      <w:sz w:val="24"/>
      <w:szCs w:val="24"/>
    </w:rPr>
  </w:style>
  <w:style w:type="paragraph" w:customStyle="1" w:styleId="Style108">
    <w:name w:val="Style108"/>
    <w:basedOn w:val="a7"/>
    <w:qFormat/>
    <w:pPr>
      <w:widowControl w:val="0"/>
      <w:spacing w:after="0" w:line="288" w:lineRule="exact"/>
      <w:ind w:firstLine="600"/>
    </w:pPr>
    <w:rPr>
      <w:rFonts w:ascii="Times New Roman" w:eastAsia="Times New Roman" w:hAnsi="Times New Roman"/>
      <w:sz w:val="24"/>
      <w:szCs w:val="24"/>
    </w:rPr>
  </w:style>
  <w:style w:type="paragraph" w:customStyle="1" w:styleId="Style109">
    <w:name w:val="Style109"/>
    <w:basedOn w:val="a7"/>
    <w:qFormat/>
    <w:pPr>
      <w:widowControl w:val="0"/>
      <w:spacing w:after="0" w:line="283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110">
    <w:name w:val="Style110"/>
    <w:basedOn w:val="a7"/>
    <w:qFormat/>
    <w:pPr>
      <w:widowControl w:val="0"/>
      <w:spacing w:after="0" w:line="276" w:lineRule="exact"/>
      <w:ind w:hanging="542"/>
    </w:pPr>
    <w:rPr>
      <w:rFonts w:ascii="Times New Roman" w:eastAsia="Times New Roman" w:hAnsi="Times New Roman"/>
      <w:sz w:val="24"/>
      <w:szCs w:val="24"/>
    </w:rPr>
  </w:style>
  <w:style w:type="paragraph" w:customStyle="1" w:styleId="Style112">
    <w:name w:val="Style112"/>
    <w:basedOn w:val="a7"/>
    <w:qFormat/>
    <w:pPr>
      <w:widowControl w:val="0"/>
      <w:spacing w:after="0" w:line="293" w:lineRule="exact"/>
      <w:ind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Style113">
    <w:name w:val="Style113"/>
    <w:basedOn w:val="a7"/>
    <w:qFormat/>
    <w:pPr>
      <w:widowControl w:val="0"/>
      <w:spacing w:after="0" w:line="322" w:lineRule="exact"/>
      <w:ind w:hanging="336"/>
    </w:pPr>
    <w:rPr>
      <w:rFonts w:ascii="Times New Roman" w:eastAsia="Times New Roman" w:hAnsi="Times New Roman"/>
      <w:sz w:val="24"/>
      <w:szCs w:val="24"/>
    </w:rPr>
  </w:style>
  <w:style w:type="paragraph" w:customStyle="1" w:styleId="Style114">
    <w:name w:val="Style114"/>
    <w:basedOn w:val="a7"/>
    <w:qFormat/>
    <w:pPr>
      <w:widowControl w:val="0"/>
      <w:spacing w:after="0" w:line="288" w:lineRule="exact"/>
      <w:ind w:firstLine="571"/>
    </w:pPr>
    <w:rPr>
      <w:rFonts w:ascii="Times New Roman" w:eastAsia="Times New Roman" w:hAnsi="Times New Roman"/>
      <w:sz w:val="24"/>
      <w:szCs w:val="24"/>
    </w:rPr>
  </w:style>
  <w:style w:type="paragraph" w:customStyle="1" w:styleId="Style115">
    <w:name w:val="Style115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6">
    <w:name w:val="Style116"/>
    <w:basedOn w:val="a7"/>
    <w:qFormat/>
    <w:pPr>
      <w:widowControl w:val="0"/>
      <w:spacing w:after="0" w:line="235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17">
    <w:name w:val="Style11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8">
    <w:name w:val="Style118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19">
    <w:name w:val="Style119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1">
    <w:name w:val="Style121"/>
    <w:basedOn w:val="a7"/>
    <w:qFormat/>
    <w:pPr>
      <w:widowControl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22">
    <w:name w:val="Style122"/>
    <w:basedOn w:val="a7"/>
    <w:qFormat/>
    <w:pPr>
      <w:widowControl w:val="0"/>
      <w:spacing w:after="0" w:line="25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23">
    <w:name w:val="Style123"/>
    <w:basedOn w:val="a7"/>
    <w:qFormat/>
    <w:pPr>
      <w:widowControl w:val="0"/>
      <w:spacing w:after="0" w:line="341" w:lineRule="exact"/>
      <w:ind w:firstLine="120"/>
    </w:pPr>
    <w:rPr>
      <w:rFonts w:ascii="Times New Roman" w:eastAsia="Times New Roman" w:hAnsi="Times New Roman"/>
      <w:sz w:val="24"/>
      <w:szCs w:val="24"/>
    </w:rPr>
  </w:style>
  <w:style w:type="paragraph" w:customStyle="1" w:styleId="Style124">
    <w:name w:val="Style124"/>
    <w:basedOn w:val="a7"/>
    <w:qFormat/>
    <w:pPr>
      <w:widowControl w:val="0"/>
      <w:spacing w:after="0" w:line="245" w:lineRule="exact"/>
      <w:ind w:firstLine="326"/>
    </w:pPr>
    <w:rPr>
      <w:rFonts w:ascii="Times New Roman" w:eastAsia="Times New Roman" w:hAnsi="Times New Roman"/>
      <w:sz w:val="24"/>
      <w:szCs w:val="24"/>
    </w:rPr>
  </w:style>
  <w:style w:type="paragraph" w:customStyle="1" w:styleId="Style125">
    <w:name w:val="Style125"/>
    <w:basedOn w:val="a7"/>
    <w:qFormat/>
    <w:pPr>
      <w:widowControl w:val="0"/>
      <w:spacing w:after="0" w:line="293" w:lineRule="exact"/>
      <w:ind w:firstLine="566"/>
    </w:pPr>
    <w:rPr>
      <w:rFonts w:ascii="Times New Roman" w:eastAsia="Times New Roman" w:hAnsi="Times New Roman"/>
      <w:sz w:val="24"/>
      <w:szCs w:val="24"/>
    </w:rPr>
  </w:style>
  <w:style w:type="paragraph" w:customStyle="1" w:styleId="Style126">
    <w:name w:val="Style12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7">
    <w:name w:val="Style12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28">
    <w:name w:val="Style128"/>
    <w:basedOn w:val="a7"/>
    <w:qFormat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29">
    <w:name w:val="Style129"/>
    <w:basedOn w:val="a7"/>
    <w:qFormat/>
    <w:pPr>
      <w:widowControl w:val="0"/>
      <w:spacing w:after="0" w:line="350" w:lineRule="exact"/>
      <w:ind w:hanging="187"/>
    </w:pPr>
    <w:rPr>
      <w:rFonts w:ascii="Times New Roman" w:eastAsia="Times New Roman" w:hAnsi="Times New Roman"/>
      <w:sz w:val="24"/>
      <w:szCs w:val="24"/>
    </w:rPr>
  </w:style>
  <w:style w:type="paragraph" w:customStyle="1" w:styleId="Style130">
    <w:name w:val="Style13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31">
    <w:name w:val="Style131"/>
    <w:basedOn w:val="a7"/>
    <w:qFormat/>
    <w:pPr>
      <w:widowControl w:val="0"/>
      <w:spacing w:after="0" w:line="475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32">
    <w:name w:val="Style132"/>
    <w:basedOn w:val="a7"/>
    <w:qFormat/>
    <w:pPr>
      <w:widowControl w:val="0"/>
      <w:spacing w:after="0" w:line="49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33">
    <w:name w:val="Style133"/>
    <w:basedOn w:val="a7"/>
    <w:qFormat/>
    <w:pPr>
      <w:widowControl w:val="0"/>
      <w:spacing w:after="0" w:line="336" w:lineRule="exact"/>
      <w:ind w:firstLine="82"/>
    </w:pPr>
    <w:rPr>
      <w:rFonts w:ascii="Times New Roman" w:eastAsia="Times New Roman" w:hAnsi="Times New Roman"/>
      <w:sz w:val="24"/>
      <w:szCs w:val="24"/>
    </w:rPr>
  </w:style>
  <w:style w:type="paragraph" w:customStyle="1" w:styleId="Style134">
    <w:name w:val="Style134"/>
    <w:basedOn w:val="a7"/>
    <w:qFormat/>
    <w:pPr>
      <w:widowControl w:val="0"/>
      <w:spacing w:after="0" w:line="235" w:lineRule="exact"/>
      <w:ind w:firstLine="298"/>
    </w:pPr>
    <w:rPr>
      <w:rFonts w:ascii="Times New Roman" w:eastAsia="Times New Roman" w:hAnsi="Times New Roman"/>
      <w:sz w:val="24"/>
      <w:szCs w:val="24"/>
    </w:rPr>
  </w:style>
  <w:style w:type="paragraph" w:customStyle="1" w:styleId="Style135">
    <w:name w:val="Style135"/>
    <w:basedOn w:val="a7"/>
    <w:qFormat/>
    <w:pPr>
      <w:widowControl w:val="0"/>
      <w:spacing w:after="0" w:line="276" w:lineRule="exact"/>
      <w:ind w:firstLine="7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36">
    <w:name w:val="Style136"/>
    <w:basedOn w:val="a7"/>
    <w:qFormat/>
    <w:pPr>
      <w:widowControl w:val="0"/>
      <w:spacing w:after="0" w:line="274" w:lineRule="exact"/>
      <w:ind w:firstLine="446"/>
    </w:pPr>
    <w:rPr>
      <w:rFonts w:ascii="Times New Roman" w:eastAsia="Times New Roman" w:hAnsi="Times New Roman"/>
      <w:sz w:val="24"/>
      <w:szCs w:val="24"/>
    </w:rPr>
  </w:style>
  <w:style w:type="paragraph" w:customStyle="1" w:styleId="Style138">
    <w:name w:val="Style138"/>
    <w:basedOn w:val="a7"/>
    <w:qFormat/>
    <w:pPr>
      <w:widowControl w:val="0"/>
      <w:spacing w:after="0" w:line="35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39">
    <w:name w:val="Style139"/>
    <w:basedOn w:val="a7"/>
    <w:qFormat/>
    <w:pPr>
      <w:widowControl w:val="0"/>
      <w:spacing w:after="0" w:line="276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0">
    <w:name w:val="Style140"/>
    <w:basedOn w:val="a7"/>
    <w:qFormat/>
    <w:pPr>
      <w:widowControl w:val="0"/>
      <w:spacing w:after="0" w:line="269" w:lineRule="exact"/>
      <w:ind w:firstLine="1094"/>
    </w:pPr>
    <w:rPr>
      <w:rFonts w:ascii="Times New Roman" w:eastAsia="Times New Roman" w:hAnsi="Times New Roman"/>
      <w:sz w:val="24"/>
      <w:szCs w:val="24"/>
    </w:rPr>
  </w:style>
  <w:style w:type="paragraph" w:customStyle="1" w:styleId="Style141">
    <w:name w:val="Style14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42">
    <w:name w:val="Style142"/>
    <w:basedOn w:val="a7"/>
    <w:qFormat/>
    <w:pPr>
      <w:widowControl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3">
    <w:name w:val="Style143"/>
    <w:basedOn w:val="a7"/>
    <w:qFormat/>
    <w:pPr>
      <w:widowControl w:val="0"/>
      <w:spacing w:after="0" w:line="317" w:lineRule="exact"/>
      <w:ind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Style144">
    <w:name w:val="Style144"/>
    <w:basedOn w:val="a7"/>
    <w:qFormat/>
    <w:pPr>
      <w:widowControl w:val="0"/>
      <w:spacing w:after="0" w:line="490" w:lineRule="exact"/>
      <w:ind w:hanging="182"/>
    </w:pPr>
    <w:rPr>
      <w:rFonts w:ascii="Times New Roman" w:eastAsia="Times New Roman" w:hAnsi="Times New Roman"/>
      <w:sz w:val="24"/>
      <w:szCs w:val="24"/>
    </w:rPr>
  </w:style>
  <w:style w:type="paragraph" w:customStyle="1" w:styleId="Style145">
    <w:name w:val="Style145"/>
    <w:basedOn w:val="a7"/>
    <w:qFormat/>
    <w:pPr>
      <w:widowControl w:val="0"/>
      <w:spacing w:after="0" w:line="278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46">
    <w:name w:val="Style146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47">
    <w:name w:val="Style147"/>
    <w:basedOn w:val="a7"/>
    <w:qFormat/>
    <w:pPr>
      <w:widowControl w:val="0"/>
      <w:spacing w:after="0" w:line="278" w:lineRule="exact"/>
      <w:ind w:hanging="1709"/>
    </w:pPr>
    <w:rPr>
      <w:rFonts w:ascii="Times New Roman" w:eastAsia="Times New Roman" w:hAnsi="Times New Roman"/>
      <w:sz w:val="24"/>
      <w:szCs w:val="24"/>
    </w:rPr>
  </w:style>
  <w:style w:type="paragraph" w:customStyle="1" w:styleId="Style148">
    <w:name w:val="Style148"/>
    <w:basedOn w:val="a7"/>
    <w:qFormat/>
    <w:pPr>
      <w:widowControl w:val="0"/>
      <w:spacing w:after="0" w:line="276" w:lineRule="exact"/>
      <w:ind w:hanging="35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49">
    <w:name w:val="Style149"/>
    <w:basedOn w:val="a7"/>
    <w:qFormat/>
    <w:pPr>
      <w:widowControl w:val="0"/>
      <w:spacing w:after="0" w:line="278" w:lineRule="exact"/>
      <w:ind w:hanging="2146"/>
    </w:pPr>
    <w:rPr>
      <w:rFonts w:ascii="Times New Roman" w:eastAsia="Times New Roman" w:hAnsi="Times New Roman"/>
      <w:sz w:val="24"/>
      <w:szCs w:val="24"/>
    </w:rPr>
  </w:style>
  <w:style w:type="paragraph" w:customStyle="1" w:styleId="Style150">
    <w:name w:val="Style150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1">
    <w:name w:val="Style151"/>
    <w:basedOn w:val="a7"/>
    <w:qFormat/>
    <w:pPr>
      <w:widowControl w:val="0"/>
      <w:spacing w:after="0" w:line="470" w:lineRule="exact"/>
      <w:ind w:firstLine="125"/>
    </w:pPr>
    <w:rPr>
      <w:rFonts w:ascii="Times New Roman" w:eastAsia="Times New Roman" w:hAnsi="Times New Roman"/>
      <w:sz w:val="24"/>
      <w:szCs w:val="24"/>
    </w:rPr>
  </w:style>
  <w:style w:type="paragraph" w:customStyle="1" w:styleId="Style152">
    <w:name w:val="Style152"/>
    <w:basedOn w:val="a7"/>
    <w:qFormat/>
    <w:pPr>
      <w:widowControl w:val="0"/>
      <w:spacing w:after="0" w:line="230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53">
    <w:name w:val="Style15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5">
    <w:name w:val="Style155"/>
    <w:basedOn w:val="a7"/>
    <w:qFormat/>
    <w:pPr>
      <w:widowControl w:val="0"/>
      <w:spacing w:after="0" w:line="226" w:lineRule="exact"/>
      <w:ind w:hanging="312"/>
    </w:pPr>
    <w:rPr>
      <w:rFonts w:ascii="Times New Roman" w:eastAsia="Times New Roman" w:hAnsi="Times New Roman"/>
      <w:sz w:val="24"/>
      <w:szCs w:val="24"/>
    </w:rPr>
  </w:style>
  <w:style w:type="paragraph" w:customStyle="1" w:styleId="Style156">
    <w:name w:val="Style156"/>
    <w:basedOn w:val="a7"/>
    <w:qFormat/>
    <w:pPr>
      <w:widowControl w:val="0"/>
      <w:spacing w:after="0" w:line="259" w:lineRule="exact"/>
      <w:ind w:hanging="1483"/>
    </w:pPr>
    <w:rPr>
      <w:rFonts w:ascii="Times New Roman" w:eastAsia="Times New Roman" w:hAnsi="Times New Roman"/>
      <w:sz w:val="24"/>
      <w:szCs w:val="24"/>
    </w:rPr>
  </w:style>
  <w:style w:type="paragraph" w:customStyle="1" w:styleId="Style157">
    <w:name w:val="Style15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8">
    <w:name w:val="Style158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59">
    <w:name w:val="Style159"/>
    <w:basedOn w:val="a7"/>
    <w:qFormat/>
    <w:pPr>
      <w:widowControl w:val="0"/>
      <w:spacing w:after="0" w:line="278" w:lineRule="exact"/>
      <w:ind w:firstLine="66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60">
    <w:name w:val="Style160"/>
    <w:basedOn w:val="a7"/>
    <w:qFormat/>
    <w:pPr>
      <w:widowControl w:val="0"/>
      <w:spacing w:after="0" w:line="230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61">
    <w:name w:val="Style161"/>
    <w:basedOn w:val="a7"/>
    <w:qFormat/>
    <w:pPr>
      <w:widowControl w:val="0"/>
      <w:spacing w:after="0" w:line="288" w:lineRule="exact"/>
      <w:ind w:firstLine="36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62">
    <w:name w:val="Style16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63">
    <w:name w:val="Style163"/>
    <w:basedOn w:val="a7"/>
    <w:qFormat/>
    <w:pPr>
      <w:widowControl w:val="0"/>
      <w:spacing w:after="0" w:line="23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64">
    <w:name w:val="Style16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65">
    <w:name w:val="Style165"/>
    <w:basedOn w:val="a7"/>
    <w:qFormat/>
    <w:pPr>
      <w:widowControl w:val="0"/>
      <w:spacing w:after="0" w:line="259" w:lineRule="exact"/>
      <w:ind w:firstLine="307"/>
    </w:pPr>
    <w:rPr>
      <w:rFonts w:ascii="Times New Roman" w:eastAsia="Times New Roman" w:hAnsi="Times New Roman"/>
      <w:sz w:val="24"/>
      <w:szCs w:val="24"/>
    </w:rPr>
  </w:style>
  <w:style w:type="paragraph" w:customStyle="1" w:styleId="Style166">
    <w:name w:val="Style166"/>
    <w:basedOn w:val="a7"/>
    <w:qFormat/>
    <w:pPr>
      <w:widowControl w:val="0"/>
      <w:spacing w:after="0" w:line="25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67">
    <w:name w:val="Style167"/>
    <w:basedOn w:val="a7"/>
    <w:qFormat/>
    <w:pPr>
      <w:widowControl w:val="0"/>
      <w:spacing w:after="0" w:line="274" w:lineRule="exact"/>
      <w:ind w:firstLine="950"/>
    </w:pPr>
    <w:rPr>
      <w:rFonts w:ascii="Times New Roman" w:eastAsia="Times New Roman" w:hAnsi="Times New Roman"/>
      <w:sz w:val="24"/>
      <w:szCs w:val="24"/>
    </w:rPr>
  </w:style>
  <w:style w:type="paragraph" w:customStyle="1" w:styleId="Style168">
    <w:name w:val="Style168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69">
    <w:name w:val="Style169"/>
    <w:basedOn w:val="a7"/>
    <w:qFormat/>
    <w:pPr>
      <w:widowControl w:val="0"/>
      <w:spacing w:after="0" w:line="283" w:lineRule="exact"/>
      <w:ind w:hanging="562"/>
    </w:pPr>
    <w:rPr>
      <w:rFonts w:ascii="Times New Roman" w:eastAsia="Times New Roman" w:hAnsi="Times New Roman"/>
      <w:sz w:val="24"/>
      <w:szCs w:val="24"/>
    </w:rPr>
  </w:style>
  <w:style w:type="paragraph" w:customStyle="1" w:styleId="Style170">
    <w:name w:val="Style170"/>
    <w:basedOn w:val="a7"/>
    <w:qFormat/>
    <w:pPr>
      <w:widowControl w:val="0"/>
      <w:spacing w:after="0" w:line="480" w:lineRule="exact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Style171">
    <w:name w:val="Style17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72">
    <w:name w:val="Style172"/>
    <w:basedOn w:val="a7"/>
    <w:qFormat/>
    <w:pPr>
      <w:widowControl w:val="0"/>
      <w:spacing w:after="0" w:line="322" w:lineRule="exact"/>
      <w:ind w:hanging="480"/>
    </w:pPr>
    <w:rPr>
      <w:rFonts w:ascii="Times New Roman" w:eastAsia="Times New Roman" w:hAnsi="Times New Roman"/>
      <w:sz w:val="24"/>
      <w:szCs w:val="24"/>
    </w:rPr>
  </w:style>
  <w:style w:type="paragraph" w:customStyle="1" w:styleId="Style173">
    <w:name w:val="Style173"/>
    <w:basedOn w:val="a7"/>
    <w:qFormat/>
    <w:pPr>
      <w:widowControl w:val="0"/>
      <w:spacing w:after="0" w:line="276" w:lineRule="exact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Style174">
    <w:name w:val="Style174"/>
    <w:basedOn w:val="a7"/>
    <w:qFormat/>
    <w:pPr>
      <w:widowControl w:val="0"/>
      <w:spacing w:after="0" w:line="228" w:lineRule="exact"/>
      <w:ind w:firstLine="403"/>
    </w:pPr>
    <w:rPr>
      <w:rFonts w:ascii="Times New Roman" w:eastAsia="Times New Roman" w:hAnsi="Times New Roman"/>
      <w:sz w:val="24"/>
      <w:szCs w:val="24"/>
    </w:rPr>
  </w:style>
  <w:style w:type="paragraph" w:customStyle="1" w:styleId="Style175">
    <w:name w:val="Style175"/>
    <w:basedOn w:val="a7"/>
    <w:qFormat/>
    <w:pPr>
      <w:widowControl w:val="0"/>
      <w:spacing w:after="0" w:line="259" w:lineRule="exact"/>
      <w:ind w:hanging="1901"/>
    </w:pPr>
    <w:rPr>
      <w:rFonts w:ascii="Times New Roman" w:eastAsia="Times New Roman" w:hAnsi="Times New Roman"/>
      <w:sz w:val="24"/>
      <w:szCs w:val="24"/>
    </w:rPr>
  </w:style>
  <w:style w:type="paragraph" w:customStyle="1" w:styleId="Style176">
    <w:name w:val="Style176"/>
    <w:basedOn w:val="a7"/>
    <w:qFormat/>
    <w:pPr>
      <w:widowControl w:val="0"/>
      <w:spacing w:after="0" w:line="278" w:lineRule="exact"/>
      <w:ind w:firstLine="61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7">
    <w:name w:val="Style177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79">
    <w:name w:val="Style179"/>
    <w:basedOn w:val="a7"/>
    <w:qFormat/>
    <w:pPr>
      <w:widowControl w:val="0"/>
      <w:spacing w:after="0" w:line="413" w:lineRule="exact"/>
      <w:ind w:firstLine="398"/>
    </w:pPr>
    <w:rPr>
      <w:rFonts w:ascii="Times New Roman" w:eastAsia="Times New Roman" w:hAnsi="Times New Roman"/>
      <w:sz w:val="24"/>
      <w:szCs w:val="24"/>
    </w:rPr>
  </w:style>
  <w:style w:type="paragraph" w:customStyle="1" w:styleId="Style180">
    <w:name w:val="Style180"/>
    <w:basedOn w:val="a7"/>
    <w:qFormat/>
    <w:pPr>
      <w:widowControl w:val="0"/>
      <w:spacing w:after="0" w:line="274" w:lineRule="exact"/>
      <w:ind w:firstLine="3514"/>
    </w:pPr>
    <w:rPr>
      <w:rFonts w:ascii="Times New Roman" w:eastAsia="Times New Roman" w:hAnsi="Times New Roman"/>
      <w:sz w:val="24"/>
      <w:szCs w:val="24"/>
    </w:rPr>
  </w:style>
  <w:style w:type="paragraph" w:customStyle="1" w:styleId="Style181">
    <w:name w:val="Style181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2">
    <w:name w:val="Style182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3">
    <w:name w:val="Style183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4">
    <w:name w:val="Style184"/>
    <w:basedOn w:val="a7"/>
    <w:qFormat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85">
    <w:name w:val="Style185"/>
    <w:basedOn w:val="a7"/>
    <w:qFormat/>
    <w:pPr>
      <w:widowControl w:val="0"/>
      <w:spacing w:after="0" w:line="494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86">
    <w:name w:val="Style186"/>
    <w:basedOn w:val="a7"/>
    <w:qFormat/>
    <w:pPr>
      <w:widowControl w:val="0"/>
      <w:spacing w:after="0" w:line="576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187">
    <w:name w:val="Style187"/>
    <w:basedOn w:val="a7"/>
    <w:qFormat/>
    <w:pPr>
      <w:widowControl w:val="0"/>
      <w:spacing w:after="0" w:line="278" w:lineRule="exact"/>
      <w:ind w:hanging="413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8">
    <w:name w:val="Style188"/>
    <w:basedOn w:val="a7"/>
    <w:qFormat/>
    <w:pPr>
      <w:widowControl w:val="0"/>
      <w:spacing w:after="0" w:line="278" w:lineRule="exact"/>
      <w:ind w:firstLine="562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9">
    <w:name w:val="Style189"/>
    <w:basedOn w:val="a7"/>
    <w:qFormat/>
    <w:pPr>
      <w:widowControl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f">
    <w:name w:val="текст табл"/>
    <w:basedOn w:val="a7"/>
    <w:qFormat/>
    <w:pPr>
      <w:widowControl w:val="0"/>
      <w:spacing w:before="20" w:after="20" w:line="240" w:lineRule="auto"/>
      <w:ind w:left="28" w:right="28"/>
      <w:jc w:val="both"/>
    </w:pPr>
    <w:rPr>
      <w:rFonts w:eastAsia="Times New Roman"/>
      <w:color w:val="000000"/>
      <w:sz w:val="20"/>
    </w:rPr>
  </w:style>
  <w:style w:type="paragraph" w:customStyle="1" w:styleId="afffffffffffffffffffffffffff0">
    <w:name w:val="Основной текст с красной"/>
    <w:basedOn w:val="afffffffff2"/>
    <w:qFormat/>
    <w:pPr>
      <w:suppressAutoHyphens w:val="0"/>
      <w:spacing w:before="60" w:after="20"/>
      <w:ind w:firstLine="454"/>
    </w:pPr>
    <w:rPr>
      <w:rFonts w:eastAsia="Times New Roman"/>
      <w:sz w:val="24"/>
    </w:rPr>
  </w:style>
  <w:style w:type="paragraph" w:customStyle="1" w:styleId="afffffffffffffffffffffffffff1">
    <w:name w:val="Таблица заголовок"/>
    <w:basedOn w:val="afffffffff2"/>
    <w:next w:val="afffffffffffffffffffffffffff0"/>
    <w:qFormat/>
    <w:pPr>
      <w:keepNext/>
      <w:keepLines/>
      <w:tabs>
        <w:tab w:val="left" w:pos="170"/>
      </w:tabs>
      <w:spacing w:before="160" w:after="120"/>
      <w:ind w:firstLine="0"/>
      <w:jc w:val="center"/>
    </w:pPr>
    <w:rPr>
      <w:rFonts w:eastAsia="Times New Roman"/>
      <w:caps/>
      <w:sz w:val="24"/>
    </w:rPr>
  </w:style>
  <w:style w:type="paragraph" w:customStyle="1" w:styleId="afffffffffffffffffffffffffff2">
    <w:name w:val="Таблица цифры"/>
    <w:basedOn w:val="a7"/>
    <w:qFormat/>
    <w:pPr>
      <w:tabs>
        <w:tab w:val="left" w:pos="113"/>
        <w:tab w:val="left" w:pos="227"/>
        <w:tab w:val="left" w:pos="340"/>
        <w:tab w:val="left" w:pos="454"/>
        <w:tab w:val="left" w:pos="680"/>
      </w:tabs>
      <w:spacing w:before="40" w:after="40" w:line="240" w:lineRule="auto"/>
      <w:jc w:val="right"/>
    </w:pPr>
    <w:rPr>
      <w:rFonts w:ascii="Arial" w:eastAsia="Times New Roman" w:hAnsi="Arial" w:cs="Arial"/>
      <w:szCs w:val="20"/>
    </w:rPr>
  </w:style>
  <w:style w:type="paragraph" w:customStyle="1" w:styleId="afffffffffffffffffffffffffff3">
    <w:name w:val="Таблица в том числе"/>
    <w:basedOn w:val="a7"/>
    <w:next w:val="a7"/>
    <w:qFormat/>
    <w:pPr>
      <w:keepNext/>
      <w:keepLines/>
      <w:tabs>
        <w:tab w:val="left" w:pos="227"/>
        <w:tab w:val="left" w:pos="454"/>
        <w:tab w:val="left" w:pos="680"/>
      </w:tabs>
      <w:spacing w:before="40" w:after="40" w:line="240" w:lineRule="auto"/>
      <w:ind w:left="227"/>
    </w:pPr>
    <w:rPr>
      <w:rFonts w:ascii="Arial" w:eastAsia="Times New Roman" w:hAnsi="Arial" w:cs="Arial"/>
      <w:sz w:val="16"/>
      <w:szCs w:val="20"/>
    </w:rPr>
  </w:style>
  <w:style w:type="paragraph" w:customStyle="1" w:styleId="afffffffffffffffffffffffffff4">
    <w:name w:val="Таблица абзац перед"/>
    <w:basedOn w:val="afffffffffffffffffffffffffff0"/>
    <w:qFormat/>
    <w:pPr>
      <w:keepNext/>
      <w:spacing w:before="240" w:after="240"/>
    </w:pPr>
    <w:rPr>
      <w:sz w:val="18"/>
    </w:rPr>
  </w:style>
  <w:style w:type="paragraph" w:customStyle="1" w:styleId="import">
    <w:name w:val="import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f5">
    <w:name w:val="Таблицы (моноширинный)"/>
    <w:basedOn w:val="a7"/>
    <w:next w:val="a7"/>
    <w:qFormat/>
    <w:pPr>
      <w:widowControl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fffffffffffffffffffffff6">
    <w:name w:val="ТабличныйТекст"/>
    <w:basedOn w:val="a7"/>
    <w:qFormat/>
    <w:pPr>
      <w:spacing w:before="60" w:after="60" w:line="240" w:lineRule="auto"/>
    </w:pPr>
    <w:rPr>
      <w:rFonts w:ascii="Arial Narrow" w:eastAsia="Times New Roman" w:hAnsi="Arial Narrow" w:cs="Arial Narrow"/>
      <w:szCs w:val="20"/>
    </w:rPr>
  </w:style>
  <w:style w:type="paragraph" w:customStyle="1" w:styleId="afffffffffffffffffffffffffff7">
    <w:name w:val="Стиль По центру"/>
    <w:basedOn w:val="a7"/>
    <w:qFormat/>
    <w:pPr>
      <w:spacing w:before="120" w:after="120" w:line="240" w:lineRule="auto"/>
      <w:jc w:val="center"/>
    </w:pPr>
    <w:rPr>
      <w:rFonts w:ascii="Times New Roman" w:eastAsia="Times New Roman" w:hAnsi="Times New Roman"/>
      <w:b/>
      <w:sz w:val="20"/>
      <w:szCs w:val="20"/>
    </w:rPr>
  </w:style>
  <w:style w:type="paragraph" w:customStyle="1" w:styleId="afffffffffffffffffffffffffff8">
    <w:name w:val="Основн..."/>
    <w:basedOn w:val="afffffffff2"/>
    <w:qFormat/>
    <w:pPr>
      <w:tabs>
        <w:tab w:val="right" w:leader="dot" w:pos="9639"/>
      </w:tabs>
      <w:suppressAutoHyphens w:val="0"/>
      <w:ind w:firstLine="0"/>
    </w:pPr>
    <w:rPr>
      <w:rFonts w:eastAsia="Times New Roman"/>
      <w:sz w:val="20"/>
    </w:rPr>
  </w:style>
  <w:style w:type="paragraph" w:customStyle="1" w:styleId="Iaeeiaaiiuenienia">
    <w:name w:val="Ia?ee?iaaiiue nienia"/>
    <w:basedOn w:val="a7"/>
    <w:qFormat/>
    <w:pPr>
      <w:widowControl w:val="0"/>
      <w:spacing w:before="120" w:after="120" w:line="240" w:lineRule="auto"/>
      <w:ind w:left="851" w:hanging="284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My">
    <w:name w:val="My"/>
    <w:basedOn w:val="a7"/>
    <w:qFormat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f9">
    <w:name w:val="ТЕКСТ"/>
    <w:basedOn w:val="a7"/>
    <w:next w:val="a7"/>
    <w:qFormat/>
    <w:pPr>
      <w:spacing w:after="0" w:line="240" w:lineRule="auto"/>
      <w:ind w:firstLine="454"/>
      <w:jc w:val="both"/>
    </w:pPr>
    <w:rPr>
      <w:rFonts w:ascii="Times New Roman" w:eastAsia="Times New Roman" w:hAnsi="Times New Roman"/>
    </w:rPr>
  </w:style>
  <w:style w:type="paragraph" w:customStyle="1" w:styleId="afffffffffffffffffffffffffffa">
    <w:name w:val="Нормальный"/>
    <w:basedOn w:val="a7"/>
    <w:qFormat/>
    <w:pPr>
      <w:spacing w:after="0" w:line="360" w:lineRule="auto"/>
      <w:ind w:firstLine="720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afffffffffffffffffffffffffffb">
    <w:name w:val="Рабочий"/>
    <w:qFormat/>
    <w:pPr>
      <w:suppressAutoHyphens/>
      <w:spacing w:before="80"/>
      <w:ind w:firstLine="720"/>
      <w:jc w:val="both"/>
    </w:pPr>
    <w:rPr>
      <w:rFonts w:ascii="Arial" w:hAnsi="Arial" w:cs="Arial"/>
      <w:sz w:val="24"/>
      <w:lang w:eastAsia="zh-CN"/>
    </w:rPr>
  </w:style>
  <w:style w:type="paragraph" w:customStyle="1" w:styleId="bodytext20">
    <w:name w:val="bodytext2"/>
    <w:basedOn w:val="a7"/>
    <w:qFormat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bodytextindent3">
    <w:name w:val="bodytextindent3"/>
    <w:basedOn w:val="a7"/>
    <w:qFormat/>
    <w:pPr>
      <w:spacing w:after="0" w:line="240" w:lineRule="auto"/>
      <w:ind w:firstLine="720"/>
    </w:pPr>
    <w:rPr>
      <w:rFonts w:ascii="Times New Roman" w:eastAsia="Times New Roman" w:hAnsi="Times New Roman"/>
      <w:sz w:val="28"/>
      <w:szCs w:val="28"/>
    </w:rPr>
  </w:style>
  <w:style w:type="paragraph" w:customStyle="1" w:styleId="flaggedrevsbasic">
    <w:name w:val="flaggedrevs_basic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0F8FF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quality">
    <w:name w:val="flaggedrevs_quality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0FFF0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pristine">
    <w:name w:val="flaggedrevs_pristin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FFFF0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notice">
    <w:name w:val="flaggedrevs_notic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editnotice">
    <w:name w:val="flaggedrevs_editnotic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diffnotice">
    <w:name w:val="flaggedrevs_diffnotice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warning">
    <w:name w:val="flaggedrevs_warning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FFFF0"/>
      <w:spacing w:after="0" w:line="360" w:lineRule="atLeast"/>
      <w:ind w:right="24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preview">
    <w:name w:val="flaggedrevs_preview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120" w:after="0" w:line="360" w:lineRule="atLeast"/>
      <w:ind w:right="240"/>
      <w:jc w:val="center"/>
    </w:pPr>
    <w:rPr>
      <w:rFonts w:ascii="Times New Roman" w:eastAsia="Times New Roman" w:hAnsi="Times New Roman"/>
      <w:color w:val="8B0000"/>
      <w:sz w:val="24"/>
      <w:szCs w:val="24"/>
    </w:rPr>
  </w:style>
  <w:style w:type="paragraph" w:customStyle="1" w:styleId="flaggedrevsnotes">
    <w:name w:val="flaggedrevs_notes"/>
    <w:basedOn w:val="a7"/>
    <w:qFormat/>
    <w:pPr>
      <w:pBdr>
        <w:top w:val="single" w:sz="6" w:space="4" w:color="AAAAAA"/>
        <w:left w:val="single" w:sz="6" w:space="4" w:color="AAAAAA"/>
        <w:bottom w:val="single" w:sz="6" w:space="4" w:color="AAAAAA"/>
        <w:right w:val="single" w:sz="6" w:space="4" w:color="AAAAAA"/>
      </w:pBdr>
      <w:shd w:val="clear" w:color="auto" w:fill="F9F9F9"/>
      <w:spacing w:before="280" w:after="280" w:line="240" w:lineRule="auto"/>
      <w:ind w:left="750" w:right="750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r-text-value">
    <w:name w:val="fr-text-value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checkbox">
    <w:name w:val="fr-checkbox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20">
    <w:name w:val="fr-marker-2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40">
    <w:name w:val="fr-marker-4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60">
    <w:name w:val="fr-marker-6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80">
    <w:name w:val="fr-marker-8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marker-100">
    <w:name w:val="fr-marker-100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short">
    <w:name w:val="flaggedrevs_short"/>
    <w:basedOn w:val="a7"/>
    <w:qFormat/>
    <w:pPr>
      <w:shd w:val="clear" w:color="auto" w:fill="F9F9F9"/>
      <w:spacing w:after="240" w:line="240" w:lineRule="atLeast"/>
      <w:ind w:left="240"/>
    </w:pPr>
    <w:rPr>
      <w:rFonts w:ascii="Times New Roman" w:eastAsia="Times New Roman" w:hAnsi="Times New Roman"/>
      <w:sz w:val="23"/>
      <w:szCs w:val="23"/>
    </w:rPr>
  </w:style>
  <w:style w:type="paragraph" w:customStyle="1" w:styleId="fr-text">
    <w:name w:val="fr-text"/>
    <w:basedOn w:val="a7"/>
    <w:qFormat/>
    <w:pPr>
      <w:spacing w:after="0" w:line="240" w:lineRule="atLeast"/>
      <w:ind w:right="105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-value20">
    <w:name w:val="fr-value2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40">
    <w:name w:val="fr-value4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60">
    <w:name w:val="fr-value6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80">
    <w:name w:val="fr-value8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value100">
    <w:name w:val="fr-value100"/>
    <w:basedOn w:val="a7"/>
    <w:qFormat/>
    <w:pPr>
      <w:spacing w:before="280" w:after="280" w:line="240" w:lineRule="atLeas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laggedrevs-box0">
    <w:name w:val="flaggedrevs-box0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9F9F9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box1">
    <w:name w:val="flaggedrevs-box1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0F8FF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box2">
    <w:name w:val="flaggedrevs-box2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0FFF0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box3">
    <w:name w:val="flaggedrevs-box3"/>
    <w:basedOn w:val="a7"/>
    <w:qFormat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0"/>
      <w:spacing w:before="280" w:after="28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flaggedrevs-color-0">
    <w:name w:val="flaggedrevs-color-0"/>
    <w:basedOn w:val="a7"/>
    <w:qFormat/>
    <w:pPr>
      <w:shd w:val="clear" w:color="auto" w:fill="F9F9F9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color-1">
    <w:name w:val="flaggedrevs-color-1"/>
    <w:basedOn w:val="a7"/>
    <w:qFormat/>
    <w:pPr>
      <w:shd w:val="clear" w:color="auto" w:fill="F0F8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color-2">
    <w:name w:val="flaggedrevs-color-2"/>
    <w:basedOn w:val="a7"/>
    <w:qFormat/>
    <w:pPr>
      <w:shd w:val="clear" w:color="auto" w:fill="F0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color-3">
    <w:name w:val="flaggedrevs-color-3"/>
    <w:basedOn w:val="a7"/>
    <w:qFormat/>
    <w:pPr>
      <w:shd w:val="clear" w:color="auto" w:fill="FF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unreviewed">
    <w:name w:val="flaggedrevs-unreviewed"/>
    <w:basedOn w:val="a7"/>
    <w:qFormat/>
    <w:pPr>
      <w:shd w:val="clear" w:color="auto" w:fill="FF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-unreviewed2">
    <w:name w:val="flaggedrevs-unreviewed2"/>
    <w:basedOn w:val="a7"/>
    <w:qFormat/>
    <w:pPr>
      <w:shd w:val="clear" w:color="auto" w:fill="FAEBD7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toggle">
    <w:name w:val="flaggedrevs_toggle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0000FF"/>
      <w:sz w:val="24"/>
      <w:szCs w:val="24"/>
    </w:rPr>
  </w:style>
  <w:style w:type="paragraph" w:customStyle="1" w:styleId="fr-icon-current">
    <w:name w:val="fr-icon-current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stable">
    <w:name w:val="fr-icon-stable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quality">
    <w:name w:val="fr-icon-quality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locked">
    <w:name w:val="fr-icon-locked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icon-unlocked">
    <w:name w:val="fr-icon-unlocked"/>
    <w:basedOn w:val="a7"/>
    <w:qFormat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diff-ratings">
    <w:name w:val="fr-diff-ratings"/>
    <w:basedOn w:val="a7"/>
    <w:qFormat/>
    <w:pPr>
      <w:spacing w:before="280" w:after="280" w:line="240" w:lineRule="atLeast"/>
    </w:pPr>
    <w:rPr>
      <w:rFonts w:ascii="Times New Roman" w:eastAsia="Times New Roman" w:hAnsi="Times New Roman"/>
    </w:rPr>
  </w:style>
  <w:style w:type="paragraph" w:customStyle="1" w:styleId="fr-diff-to-stable">
    <w:name w:val="fr-diff-to-stable"/>
    <w:basedOn w:val="a7"/>
    <w:qFormat/>
    <w:pPr>
      <w:spacing w:before="280" w:after="280" w:line="24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fr-hist-stable-user">
    <w:name w:val="fr-hist-stable-user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-hist-quality-user">
    <w:name w:val="fr-hist-quality-user"/>
    <w:basedOn w:val="a7"/>
    <w:qFormat/>
    <w:pPr>
      <w:spacing w:before="280" w:after="28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fr-backlognotice">
    <w:name w:val="fr-backlognotice"/>
    <w:basedOn w:val="a7"/>
    <w:qFormat/>
    <w:pPr>
      <w:pBdr>
        <w:top w:val="single" w:sz="6" w:space="2" w:color="990000"/>
        <w:left w:val="single" w:sz="6" w:space="2" w:color="990000"/>
        <w:bottom w:val="single" w:sz="6" w:space="2" w:color="990000"/>
        <w:right w:val="single" w:sz="6" w:space="2" w:color="990000"/>
      </w:pBdr>
      <w:shd w:val="clear" w:color="auto" w:fill="F5ECEC"/>
      <w:spacing w:before="75" w:after="75" w:line="240" w:lineRule="auto"/>
      <w:ind w:left="75" w:right="75"/>
    </w:pPr>
    <w:rPr>
      <w:rFonts w:ascii="Times New Roman" w:eastAsia="Times New Roman" w:hAnsi="Times New Roman"/>
      <w:sz w:val="24"/>
      <w:szCs w:val="24"/>
    </w:rPr>
  </w:style>
  <w:style w:type="paragraph" w:customStyle="1" w:styleId="fr-pending-long">
    <w:name w:val="fr-pending-long"/>
    <w:basedOn w:val="a7"/>
    <w:qFormat/>
    <w:pPr>
      <w:shd w:val="clear" w:color="auto" w:fill="F5ECEC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pending-long2">
    <w:name w:val="fr-pending-long2"/>
    <w:basedOn w:val="a7"/>
    <w:qFormat/>
    <w:pPr>
      <w:shd w:val="clear" w:color="auto" w:fill="F5DDDD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pending-long3">
    <w:name w:val="fr-pending-long3"/>
    <w:basedOn w:val="a7"/>
    <w:qFormat/>
    <w:pPr>
      <w:shd w:val="clear" w:color="auto" w:fill="E2CACA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unreviewed-unwatched">
    <w:name w:val="fr-unreviewed-unwatched"/>
    <w:basedOn w:val="a7"/>
    <w:qFormat/>
    <w:pPr>
      <w:shd w:val="clear" w:color="auto" w:fill="FAEBD7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laggedrevsreviewform">
    <w:name w:val="flaggedrevs_reviewform"/>
    <w:basedOn w:val="a7"/>
    <w:qFormat/>
    <w:pPr>
      <w:shd w:val="clear" w:color="auto" w:fill="F9F9F9"/>
      <w:spacing w:before="280" w:after="280" w:line="240" w:lineRule="auto"/>
    </w:pPr>
    <w:rPr>
      <w:rFonts w:ascii="Times New Roman" w:eastAsia="Times New Roman" w:hAnsi="Times New Roman"/>
    </w:rPr>
  </w:style>
  <w:style w:type="paragraph" w:customStyle="1" w:styleId="fr-rating-controls">
    <w:name w:val="fr-rating-controls"/>
    <w:basedOn w:val="a7"/>
    <w:qFormat/>
    <w:pPr>
      <w:spacing w:before="280" w:after="280" w:line="240" w:lineRule="atLeas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rating-controls-disabled">
    <w:name w:val="fr-rating-controls-disabled"/>
    <w:basedOn w:val="a7"/>
    <w:qFormat/>
    <w:pPr>
      <w:spacing w:before="280" w:after="280" w:line="240" w:lineRule="atLeast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s">
    <w:name w:val="fr-rating-options"/>
    <w:basedOn w:val="a7"/>
    <w:qFormat/>
    <w:pPr>
      <w:spacing w:before="280" w:after="280" w:line="240" w:lineRule="auto"/>
      <w:ind w:right="360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0">
    <w:name w:val="fr-rating-option-0"/>
    <w:basedOn w:val="a7"/>
    <w:qFormat/>
    <w:pPr>
      <w:shd w:val="clear" w:color="auto" w:fill="F5ECEC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1">
    <w:name w:val="fr-rating-option-1"/>
    <w:basedOn w:val="a7"/>
    <w:qFormat/>
    <w:pPr>
      <w:shd w:val="clear" w:color="auto" w:fill="F0F8FF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2">
    <w:name w:val="fr-rating-option-2"/>
    <w:basedOn w:val="a7"/>
    <w:qFormat/>
    <w:pPr>
      <w:shd w:val="clear" w:color="auto" w:fill="F0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3">
    <w:name w:val="fr-rating-option-3"/>
    <w:basedOn w:val="a7"/>
    <w:qFormat/>
    <w:pPr>
      <w:shd w:val="clear" w:color="auto" w:fill="FEF0DB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option-4">
    <w:name w:val="fr-rating-option-4"/>
    <w:basedOn w:val="a7"/>
    <w:qFormat/>
    <w:pPr>
      <w:shd w:val="clear" w:color="auto" w:fill="FFFFF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notes-box">
    <w:name w:val="fr-notes-box"/>
    <w:basedOn w:val="a7"/>
    <w:qFormat/>
    <w:pPr>
      <w:spacing w:after="0" w:line="240" w:lineRule="auto"/>
      <w:ind w:left="120" w:right="240"/>
    </w:pPr>
    <w:rPr>
      <w:rFonts w:ascii="Times New Roman" w:eastAsia="Times New Roman" w:hAnsi="Times New Roman"/>
      <w:sz w:val="24"/>
      <w:szCs w:val="24"/>
    </w:rPr>
  </w:style>
  <w:style w:type="paragraph" w:customStyle="1" w:styleId="fr-comment-box">
    <w:name w:val="fr-comment-box"/>
    <w:basedOn w:val="a7"/>
    <w:qFormat/>
    <w:pPr>
      <w:spacing w:before="6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dave">
    <w:name w:val="fr-rating-dave"/>
    <w:basedOn w:val="a7"/>
    <w:qFormat/>
    <w:pPr>
      <w:shd w:val="clear" w:color="auto" w:fill="ADD8E6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rating-rave">
    <w:name w:val="fr-rating-rave"/>
    <w:basedOn w:val="a7"/>
    <w:qFormat/>
    <w:pPr>
      <w:shd w:val="clear" w:color="auto" w:fill="90EE90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-hiddenform">
    <w:name w:val="fr-hiddenform"/>
    <w:basedOn w:val="a7"/>
    <w:qFormat/>
    <w:pPr>
      <w:spacing w:before="280" w:after="280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frreaderfeedbackgraph">
    <w:name w:val="fr_reader_feedback_graph"/>
    <w:basedOn w:val="a7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readerfeedbackplot">
    <w:name w:val="fr_reader_feedback_plot"/>
    <w:basedOn w:val="a7"/>
    <w:qFormat/>
    <w:pPr>
      <w:shd w:val="clear" w:color="auto" w:fill="F8F8F8"/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frreaderfeedbackusers">
    <w:name w:val="fr_reader_feedback_users"/>
    <w:basedOn w:val="a7"/>
    <w:qFormat/>
    <w:pPr>
      <w:shd w:val="clear" w:color="auto" w:fill="F0F0F0"/>
      <w:spacing w:before="280" w:after="280" w:line="240" w:lineRule="auto"/>
    </w:pPr>
    <w:rPr>
      <w:rFonts w:ascii="Times New Roman" w:eastAsia="Times New Roman" w:hAnsi="Times New Roman"/>
    </w:rPr>
  </w:style>
  <w:style w:type="paragraph" w:customStyle="1" w:styleId="sitenoticesmall">
    <w:name w:val="sitenoticesmall"/>
    <w:basedOn w:val="a7"/>
    <w:qFormat/>
    <w:pPr>
      <w:spacing w:before="280" w:after="280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sitenoticetoggle">
    <w:name w:val="sitenoticetoggle"/>
    <w:basedOn w:val="a7"/>
    <w:qFormat/>
    <w:pPr>
      <w:spacing w:before="280" w:after="280" w:line="240" w:lineRule="auto"/>
    </w:pPr>
    <w:rPr>
      <w:rFonts w:ascii="Times New Roman" w:eastAsia="Times New Roman" w:hAnsi="Times New Roman"/>
      <w:vanish/>
      <w:sz w:val="24"/>
      <w:szCs w:val="24"/>
    </w:rPr>
  </w:style>
  <w:style w:type="paragraph" w:customStyle="1" w:styleId="ipa">
    <w:name w:val="ipa"/>
    <w:basedOn w:val="a7"/>
    <w:qFormat/>
    <w:pPr>
      <w:spacing w:before="280" w:after="28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ogg-player-options">
    <w:name w:val="ogg-player-options"/>
    <w:basedOn w:val="a7"/>
    <w:qFormat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pacing w:before="280" w:after="28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fffffffffffffffffffc">
    <w:name w:val="БЕЗ НУМЕРАЦИИ"/>
    <w:basedOn w:val="a7"/>
    <w:qFormat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afffffffffffffffffffffffffffd">
    <w:name w:val="Простой"/>
    <w:basedOn w:val="a7"/>
    <w:qFormat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1ffffffff7">
    <w:name w:val="ААА_1"/>
    <w:basedOn w:val="a7"/>
    <w:qFormat/>
    <w:pPr>
      <w:spacing w:after="0" w:line="36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AA2">
    <w:name w:val="AAA_2"/>
    <w:basedOn w:val="a7"/>
    <w:qFormat/>
    <w:pPr>
      <w:spacing w:after="0" w:line="360" w:lineRule="auto"/>
      <w:jc w:val="center"/>
    </w:pPr>
    <w:rPr>
      <w:rFonts w:ascii="Arial" w:hAnsi="Arial" w:cs="Arial"/>
      <w:sz w:val="24"/>
      <w:szCs w:val="24"/>
    </w:rPr>
  </w:style>
  <w:style w:type="paragraph" w:customStyle="1" w:styleId="e2">
    <w:name w:val="Основнщeй текст 2"/>
    <w:basedOn w:val="a7"/>
    <w:qFormat/>
    <w:pPr>
      <w:spacing w:after="0" w:line="360" w:lineRule="auto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f9">
    <w:name w:val="4.Заголовок таблицы"/>
    <w:basedOn w:val="a7"/>
    <w:qFormat/>
    <w:pPr>
      <w:spacing w:before="20" w:after="20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afffffffffffffffffffffffffffe">
    <w:name w:val="абзац Д"/>
    <w:basedOn w:val="a7"/>
    <w:qFormat/>
    <w:pPr>
      <w:spacing w:before="120" w:after="0" w:line="300" w:lineRule="auto"/>
      <w:ind w:firstLine="708"/>
      <w:jc w:val="both"/>
    </w:pPr>
    <w:rPr>
      <w:sz w:val="24"/>
      <w:szCs w:val="24"/>
    </w:rPr>
  </w:style>
  <w:style w:type="paragraph" w:customStyle="1" w:styleId="WR">
    <w:name w:val="СтильWR"/>
    <w:basedOn w:val="a7"/>
    <w:qFormat/>
    <w:pPr>
      <w:spacing w:after="0" w:line="360" w:lineRule="auto"/>
      <w:ind w:firstLine="709"/>
      <w:jc w:val="both"/>
    </w:pPr>
    <w:rPr>
      <w:rFonts w:ascii="Wingdings (L$)" w:hAnsi="Wingdings (L$)" w:cs="Wingdings (L$)"/>
      <w:sz w:val="24"/>
      <w:szCs w:val="24"/>
    </w:rPr>
  </w:style>
  <w:style w:type="paragraph" w:customStyle="1" w:styleId="affffffffffffffffffffffffffff">
    <w:name w:val="Имя_табл"/>
    <w:basedOn w:val="a7"/>
    <w:qFormat/>
    <w:pPr>
      <w:keepNext/>
      <w:spacing w:after="0" w:line="240" w:lineRule="auto"/>
      <w:jc w:val="center"/>
    </w:pPr>
    <w:rPr>
      <w:rFonts w:ascii="Wingdings (L$)" w:hAnsi="Wingdings (L$)" w:cs="Wingdings (L$)"/>
      <w:b/>
      <w:bCs/>
      <w:i/>
      <w:iCs/>
      <w:sz w:val="28"/>
      <w:szCs w:val="28"/>
    </w:rPr>
  </w:style>
  <w:style w:type="paragraph" w:customStyle="1" w:styleId="affffffffffffffffffffffffffff0">
    <w:name w:val="Цитаты"/>
    <w:basedOn w:val="a7"/>
    <w:qFormat/>
    <w:pPr>
      <w:snapToGrid w:val="0"/>
      <w:spacing w:before="100" w:after="100" w:line="240" w:lineRule="auto"/>
      <w:ind w:left="360" w:right="360"/>
    </w:pPr>
    <w:rPr>
      <w:rFonts w:ascii="Times New Roman" w:hAnsi="Times New Roman"/>
      <w:sz w:val="24"/>
      <w:szCs w:val="24"/>
    </w:rPr>
  </w:style>
  <w:style w:type="paragraph" w:customStyle="1" w:styleId="1ffffffff8">
    <w:name w:val="Основной шрифт абзаца Знак1"/>
    <w:basedOn w:val="a7"/>
    <w:qFormat/>
    <w:pPr>
      <w:spacing w:line="240" w:lineRule="exact"/>
    </w:pPr>
    <w:rPr>
      <w:rFonts w:ascii="Verdana" w:hAnsi="Verdana" w:cs="Verdana"/>
      <w:sz w:val="20"/>
      <w:szCs w:val="20"/>
    </w:rPr>
  </w:style>
  <w:style w:type="paragraph" w:customStyle="1" w:styleId="affffffffffffffffffffffffffff1">
    <w:name w:val="В таблице: Текст"/>
    <w:basedOn w:val="a7"/>
    <w:qFormat/>
    <w:pPr>
      <w:keepNext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69">
    <w:name w:val="Стиль6"/>
    <w:basedOn w:val="16"/>
    <w:qFormat/>
    <w:pPr>
      <w:keepLines w:val="0"/>
      <w:pageBreakBefore/>
      <w:tabs>
        <w:tab w:val="left" w:pos="1141"/>
        <w:tab w:val="left" w:pos="1276"/>
      </w:tabs>
      <w:spacing w:after="120" w:line="240" w:lineRule="auto"/>
      <w:ind w:left="1276" w:hanging="567"/>
      <w:textAlignment w:val="baseline"/>
      <w:outlineLvl w:val="9"/>
    </w:pPr>
    <w:rPr>
      <w:rFonts w:ascii="Times New Roman" w:hAnsi="Times New Roman" w:cs="Times New Roman"/>
      <w:b/>
      <w:color w:val="000000"/>
      <w:kern w:val="2"/>
      <w:sz w:val="28"/>
      <w:szCs w:val="28"/>
      <w:lang w:eastAsia="x-none"/>
    </w:rPr>
  </w:style>
  <w:style w:type="paragraph" w:customStyle="1" w:styleId="2fffffa">
    <w:name w:val="Н. Список 2"/>
    <w:basedOn w:val="WW-4"/>
    <w:qFormat/>
    <w:pPr>
      <w:tabs>
        <w:tab w:val="left" w:pos="1494"/>
      </w:tabs>
      <w:spacing w:before="120"/>
      <w:ind w:left="1474" w:hanging="340"/>
      <w:jc w:val="both"/>
    </w:pPr>
    <w:rPr>
      <w:rFonts w:ascii="Times New Roman" w:eastAsia="Times New Roman" w:hAnsi="Times New Roman" w:cs="Courier New"/>
      <w:sz w:val="24"/>
      <w:szCs w:val="24"/>
      <w:lang w:val="ru-RU"/>
    </w:rPr>
  </w:style>
  <w:style w:type="paragraph" w:customStyle="1" w:styleId="affffffffffffffffffffffffffff2">
    <w:name w:val="Основной шрифт абзаца Знак"/>
    <w:basedOn w:val="a7"/>
    <w:qFormat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fffffffffffffffffffffff3">
    <w:name w:val="ПДВ"/>
    <w:basedOn w:val="a7"/>
    <w:qFormat/>
    <w:pPr>
      <w:spacing w:after="0" w:line="192" w:lineRule="auto"/>
    </w:pPr>
    <w:rPr>
      <w:rFonts w:ascii="Arial" w:eastAsia="Times New Roman" w:hAnsi="Arial" w:cs="Arial"/>
      <w:spacing w:val="-20"/>
      <w:sz w:val="18"/>
      <w:szCs w:val="20"/>
    </w:rPr>
  </w:style>
  <w:style w:type="paragraph" w:customStyle="1" w:styleId="4-5">
    <w:name w:val="Список4-5"/>
    <w:basedOn w:val="a7"/>
    <w:qFormat/>
    <w:pPr>
      <w:tabs>
        <w:tab w:val="left" w:pos="709"/>
      </w:tabs>
      <w:spacing w:after="180" w:line="240" w:lineRule="auto"/>
      <w:ind w:left="709" w:hanging="283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ffffffffffffffffffffffffffff4">
    <w:name w:val="Эко_№_таб"/>
    <w:basedOn w:val="a7"/>
    <w:next w:val="a7"/>
    <w:qFormat/>
    <w:pPr>
      <w:spacing w:before="120" w:after="0" w:line="240" w:lineRule="auto"/>
      <w:ind w:firstLine="709"/>
      <w:jc w:val="right"/>
    </w:pPr>
    <w:rPr>
      <w:rFonts w:ascii="Times New Roman" w:eastAsia="Times New Roman" w:hAnsi="Times New Roman"/>
      <w:i/>
      <w:sz w:val="24"/>
      <w:szCs w:val="20"/>
    </w:rPr>
  </w:style>
  <w:style w:type="paragraph" w:customStyle="1" w:styleId="affffffffffffffffffffffffffff5">
    <w:name w:val="Эко_таб"/>
    <w:basedOn w:val="a7"/>
    <w:qFormat/>
    <w:pPr>
      <w:spacing w:before="120" w:after="120" w:line="240" w:lineRule="auto"/>
      <w:jc w:val="center"/>
    </w:pPr>
    <w:rPr>
      <w:rFonts w:ascii="Times New Roman" w:eastAsia="Times New Roman" w:hAnsi="Times New Roman"/>
      <w:b/>
      <w:i/>
      <w:sz w:val="24"/>
      <w:szCs w:val="20"/>
    </w:rPr>
  </w:style>
  <w:style w:type="paragraph" w:customStyle="1" w:styleId="affffffffffffffffffffffffffff6">
    <w:name w:val="Эко_булет"/>
    <w:basedOn w:val="a7"/>
    <w:next w:val="a7"/>
    <w:qFormat/>
    <w:pPr>
      <w:tabs>
        <w:tab w:val="left" w:pos="1066"/>
      </w:tabs>
      <w:spacing w:before="120" w:after="0" w:line="240" w:lineRule="auto"/>
      <w:ind w:left="1066" w:hanging="35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2fffffb">
    <w:name w:val="Список бюл.2"/>
    <w:basedOn w:val="22"/>
    <w:qFormat/>
    <w:pPr>
      <w:numPr>
        <w:numId w:val="0"/>
      </w:numPr>
      <w:tabs>
        <w:tab w:val="left" w:pos="360"/>
        <w:tab w:val="left" w:pos="714"/>
        <w:tab w:val="left" w:pos="1066"/>
      </w:tabs>
      <w:ind w:left="714" w:hanging="360"/>
      <w:jc w:val="both"/>
    </w:pPr>
    <w:rPr>
      <w:sz w:val="26"/>
      <w:szCs w:val="24"/>
    </w:rPr>
  </w:style>
  <w:style w:type="paragraph" w:customStyle="1" w:styleId="affffffffffffffffffffffffffff7">
    <w:name w:val="Части подзаголовок"/>
    <w:basedOn w:val="a7"/>
    <w:next w:val="afffffffff2"/>
    <w:qFormat/>
    <w:pPr>
      <w:keepNext/>
      <w:spacing w:before="240" w:after="240" w:line="240" w:lineRule="auto"/>
      <w:jc w:val="center"/>
      <w:textAlignment w:val="baseline"/>
    </w:pPr>
    <w:rPr>
      <w:rFonts w:ascii="Times New Roman" w:eastAsia="Times New Roman" w:hAnsi="Times New Roman"/>
      <w:caps/>
      <w:sz w:val="26"/>
      <w:szCs w:val="20"/>
    </w:rPr>
  </w:style>
  <w:style w:type="paragraph" w:customStyle="1" w:styleId="affffffffffffffffffffffffffff8">
    <w:name w:val="Текст записки"/>
    <w:basedOn w:val="a7"/>
    <w:qFormat/>
    <w:pPr>
      <w:spacing w:before="120" w:after="120" w:line="240" w:lineRule="auto"/>
      <w:ind w:left="567" w:firstLine="567"/>
    </w:pPr>
    <w:rPr>
      <w:rFonts w:ascii="Times New Roman" w:eastAsia="Times New Roman" w:hAnsi="Times New Roman"/>
      <w:sz w:val="24"/>
      <w:szCs w:val="24"/>
    </w:rPr>
  </w:style>
  <w:style w:type="paragraph" w:customStyle="1" w:styleId="affffffffffffffffffffffffffff9">
    <w:name w:val="Главы заголовок"/>
    <w:basedOn w:val="a7"/>
    <w:next w:val="a7"/>
    <w:qFormat/>
    <w:pPr>
      <w:keepNext/>
      <w:keepLines/>
      <w:spacing w:before="240" w:after="240" w:line="240" w:lineRule="auto"/>
      <w:ind w:left="720"/>
      <w:textAlignment w:val="baseline"/>
    </w:pPr>
    <w:rPr>
      <w:rFonts w:ascii="Times New Roman" w:eastAsia="Times New Roman" w:hAnsi="Times New Roman"/>
      <w:b/>
      <w:smallCaps/>
      <w:sz w:val="30"/>
      <w:szCs w:val="20"/>
    </w:rPr>
  </w:style>
  <w:style w:type="paragraph" w:customStyle="1" w:styleId="blank4">
    <w:name w:val="blank4"/>
    <w:basedOn w:val="a7"/>
    <w:qFormat/>
    <w:pPr>
      <w:tabs>
        <w:tab w:val="left" w:pos="709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affffffffffffffffffffffffffffa">
    <w:name w:val="СуперПропуск"/>
    <w:basedOn w:val="a7"/>
    <w:qFormat/>
    <w:pPr>
      <w:spacing w:after="0" w:line="240" w:lineRule="auto"/>
      <w:textAlignment w:val="baseline"/>
    </w:pPr>
    <w:rPr>
      <w:rFonts w:ascii="Times New Roman" w:eastAsia="Times New Roman" w:hAnsi="Times New Roman"/>
      <w:sz w:val="2"/>
      <w:szCs w:val="20"/>
    </w:rPr>
  </w:style>
  <w:style w:type="paragraph" w:customStyle="1" w:styleId="oaaeeoa">
    <w:name w:val="oaaeeoa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msolistparagraph0">
    <w:name w:val="msolistparagraph"/>
    <w:basedOn w:val="a7"/>
    <w:qFormat/>
    <w:pPr>
      <w:spacing w:before="280" w:after="28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10">
    <w:name w:val="a1"/>
    <w:qFormat/>
    <w:pPr>
      <w:suppressAutoHyphens/>
    </w:pPr>
    <w:rPr>
      <w:sz w:val="30"/>
      <w:szCs w:val="30"/>
      <w:lang w:eastAsia="zh-CN"/>
    </w:rPr>
  </w:style>
  <w:style w:type="paragraph" w:customStyle="1" w:styleId="Oaaeeoa0">
    <w:name w:val="Oaaeeoa"/>
    <w:basedOn w:val="a7"/>
    <w:next w:val="a7"/>
    <w:qFormat/>
    <w:pPr>
      <w:spacing w:after="0" w:line="240" w:lineRule="auto"/>
      <w:jc w:val="both"/>
    </w:pPr>
    <w:rPr>
      <w:rFonts w:ascii="SchoolBook" w:eastAsia="Times New Roman" w:hAnsi="SchoolBook" w:cs="SchoolBook"/>
      <w:sz w:val="26"/>
      <w:szCs w:val="20"/>
    </w:rPr>
  </w:style>
  <w:style w:type="paragraph" w:customStyle="1" w:styleId="CharChar10">
    <w:name w:val="Char Char1"/>
    <w:basedOn w:val="a7"/>
    <w:qFormat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1f0">
    <w:name w:val="Обычный21"/>
    <w:qFormat/>
    <w:pPr>
      <w:suppressAutoHyphens/>
      <w:ind w:left="198"/>
    </w:pPr>
    <w:rPr>
      <w:lang w:eastAsia="zh-CN"/>
    </w:rPr>
  </w:style>
  <w:style w:type="paragraph" w:customStyle="1" w:styleId="11f5">
    <w:name w:val="Подзаголовок11"/>
    <w:basedOn w:val="a7"/>
    <w:qFormat/>
    <w:pPr>
      <w:widowControl w:val="0"/>
      <w:spacing w:after="60" w:line="240" w:lineRule="auto"/>
      <w:jc w:val="center"/>
    </w:pPr>
    <w:rPr>
      <w:rFonts w:ascii="Arial" w:eastAsia="Times New Roman" w:hAnsi="Arial" w:cs="Arial"/>
      <w:i/>
      <w:sz w:val="24"/>
      <w:szCs w:val="20"/>
    </w:rPr>
  </w:style>
  <w:style w:type="paragraph" w:customStyle="1" w:styleId="11f6">
    <w:name w:val="Название объекта11"/>
    <w:basedOn w:val="a7"/>
    <w:qFormat/>
    <w:pPr>
      <w:widowControl w:val="0"/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</w:rPr>
  </w:style>
  <w:style w:type="paragraph" w:customStyle="1" w:styleId="11f7">
    <w:name w:val="Основной текст с отступом11"/>
    <w:basedOn w:val="a7"/>
    <w:qFormat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3111">
    <w:name w:val="Основной текст 311"/>
    <w:basedOn w:val="a7"/>
    <w:qFormat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ae">
    <w:name w:val="Title"/>
    <w:basedOn w:val="a7"/>
    <w:next w:val="a7"/>
    <w:link w:val="ad"/>
    <w:qFormat/>
    <w:rsid w:val="006F720C"/>
    <w:pPr>
      <w:pBdr>
        <w:bottom w:val="single" w:sz="8" w:space="4" w:color="4472C4"/>
      </w:pBdr>
      <w:suppressAutoHyphens w:val="0"/>
      <w:spacing w:after="300" w:line="240" w:lineRule="auto"/>
      <w:contextualSpacing/>
    </w:pPr>
    <w:rPr>
      <w:rFonts w:ascii="Calibri Light" w:eastAsia="Times New Roman" w:hAnsi="Calibri Light"/>
      <w:color w:val="323E4F"/>
      <w:spacing w:val="5"/>
      <w:kern w:val="2"/>
      <w:sz w:val="52"/>
      <w:szCs w:val="52"/>
      <w:lang w:eastAsia="ru-RU"/>
    </w:rPr>
  </w:style>
  <w:style w:type="paragraph" w:styleId="affb">
    <w:name w:val="annotation text"/>
    <w:basedOn w:val="a7"/>
    <w:link w:val="affa"/>
    <w:uiPriority w:val="99"/>
    <w:qFormat/>
    <w:rsid w:val="006F72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9">
    <w:name w:val="Body Text 2"/>
    <w:basedOn w:val="a7"/>
    <w:link w:val="28"/>
    <w:qFormat/>
    <w:rsid w:val="006F720C"/>
    <w:pPr>
      <w:suppressAutoHyphens w:val="0"/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c">
    <w:name w:val="Body Text Indent 2"/>
    <w:basedOn w:val="a7"/>
    <w:link w:val="2b"/>
    <w:qFormat/>
    <w:rsid w:val="006F720C"/>
    <w:pPr>
      <w:spacing w:after="120" w:line="48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8">
    <w:name w:val="Body Text 3"/>
    <w:basedOn w:val="a7"/>
    <w:link w:val="37"/>
    <w:qFormat/>
    <w:rsid w:val="006F720C"/>
    <w:pPr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fffffffffffffffffffffffffb">
    <w:name w:val="List Continue"/>
    <w:basedOn w:val="a7"/>
    <w:qFormat/>
    <w:rsid w:val="006F720C"/>
    <w:pPr>
      <w:spacing w:after="120" w:line="240" w:lineRule="auto"/>
      <w:ind w:left="283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3b">
    <w:name w:val="Body Text Indent 3"/>
    <w:basedOn w:val="a7"/>
    <w:link w:val="3a"/>
    <w:qFormat/>
    <w:rsid w:val="006F720C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ffffffffffffffffffffffffffc">
    <w:name w:val="Block Text"/>
    <w:basedOn w:val="a7"/>
    <w:qFormat/>
    <w:rsid w:val="006F720C"/>
    <w:pPr>
      <w:suppressAutoHyphens w:val="0"/>
      <w:spacing w:after="0" w:line="240" w:lineRule="auto"/>
      <w:ind w:left="113" w:right="113"/>
      <w:jc w:val="center"/>
    </w:pPr>
    <w:rPr>
      <w:rFonts w:ascii="Arial" w:eastAsia="Times New Roman" w:hAnsi="Arial"/>
      <w:color w:val="000000"/>
      <w:sz w:val="20"/>
      <w:szCs w:val="20"/>
      <w:lang w:eastAsia="ru-RU"/>
    </w:rPr>
  </w:style>
  <w:style w:type="paragraph" w:styleId="afff0">
    <w:name w:val="Document Map"/>
    <w:basedOn w:val="a7"/>
    <w:link w:val="afff"/>
    <w:qFormat/>
    <w:rsid w:val="006F720C"/>
    <w:pPr>
      <w:suppressAutoHyphens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ffffffffffffffffffffffffffffd">
    <w:name w:val="TOC Heading"/>
    <w:basedOn w:val="16"/>
    <w:next w:val="a7"/>
    <w:uiPriority w:val="39"/>
    <w:qFormat/>
    <w:rsid w:val="006F720C"/>
    <w:pPr>
      <w:suppressAutoHyphens w:val="0"/>
      <w:spacing w:before="480" w:line="276" w:lineRule="auto"/>
      <w:ind w:firstLine="709"/>
      <w:outlineLvl w:val="9"/>
    </w:pPr>
    <w:rPr>
      <w:rFonts w:ascii="Cambria" w:hAnsi="Cambria" w:cs="Times New Roman"/>
      <w:b/>
      <w:bCs/>
      <w:color w:val="365F91"/>
      <w:sz w:val="28"/>
      <w:szCs w:val="28"/>
      <w:lang w:eastAsia="x-none"/>
    </w:rPr>
  </w:style>
  <w:style w:type="paragraph" w:styleId="affffffffffffffffffffffffffffe">
    <w:name w:val="Normal Indent"/>
    <w:basedOn w:val="a7"/>
    <w:qFormat/>
    <w:rsid w:val="006F720C"/>
    <w:pPr>
      <w:suppressAutoHyphens w:val="0"/>
      <w:spacing w:after="0" w:line="400" w:lineRule="atLeas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ffffffb">
    <w:name w:val="List Bullet"/>
    <w:basedOn w:val="a7"/>
    <w:next w:val="afffffffff3"/>
    <w:link w:val="affffffffa"/>
    <w:autoRedefine/>
    <w:unhideWhenUsed/>
    <w:qFormat/>
    <w:rsid w:val="006F720C"/>
    <w:pPr>
      <w:spacing w:after="0" w:line="240" w:lineRule="auto"/>
      <w:ind w:left="283"/>
      <w:jc w:val="center"/>
    </w:pPr>
    <w:rPr>
      <w:rFonts w:ascii="Times New Roman" w:eastAsia="Times New Roman" w:hAnsi="Times New Roman"/>
      <w:b/>
      <w:bCs/>
      <w:i/>
      <w:color w:val="000000"/>
      <w:sz w:val="23"/>
      <w:szCs w:val="23"/>
      <w:lang w:eastAsia="ru-RU" w:bidi="en-US"/>
    </w:rPr>
  </w:style>
  <w:style w:type="paragraph" w:customStyle="1" w:styleId="2f3">
    <w:name w:val="Перечень рисунков2"/>
    <w:basedOn w:val="a7"/>
    <w:link w:val="afff8"/>
    <w:qFormat/>
    <w:rsid w:val="006F720C"/>
    <w:pPr>
      <w:suppressAutoHyphens w:val="0"/>
      <w:spacing w:after="0" w:line="360" w:lineRule="auto"/>
      <w:jc w:val="center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affff7">
    <w:name w:val="Plain Text"/>
    <w:basedOn w:val="a7"/>
    <w:link w:val="affff6"/>
    <w:qFormat/>
    <w:rsid w:val="006F720C"/>
    <w:pPr>
      <w:suppressAutoHyphens w:val="0"/>
      <w:spacing w:after="0" w:line="240" w:lineRule="auto"/>
    </w:pPr>
    <w:rPr>
      <w:rFonts w:ascii="Consolas" w:eastAsia="Times New Roman" w:hAnsi="Consolas" w:cs="Consolas"/>
      <w:sz w:val="21"/>
      <w:szCs w:val="20"/>
      <w:lang w:val="x-none" w:eastAsia="ru-RU"/>
    </w:rPr>
  </w:style>
  <w:style w:type="paragraph" w:customStyle="1" w:styleId="5f2">
    <w:name w:val="Обычный5"/>
    <w:qFormat/>
    <w:rsid w:val="006F720C"/>
    <w:pPr>
      <w:suppressAutoHyphens/>
    </w:pPr>
    <w:rPr>
      <w:rFonts w:ascii="Tms Rmn" w:hAnsi="Tms Rmn"/>
    </w:rPr>
  </w:style>
  <w:style w:type="paragraph" w:styleId="4fa">
    <w:name w:val="index 4"/>
    <w:basedOn w:val="a7"/>
    <w:next w:val="a7"/>
    <w:autoRedefine/>
    <w:qFormat/>
    <w:rsid w:val="006F720C"/>
    <w:pPr>
      <w:suppressAutoHyphens w:val="0"/>
      <w:spacing w:after="0" w:line="240" w:lineRule="auto"/>
      <w:ind w:left="960" w:hanging="240"/>
    </w:pPr>
    <w:rPr>
      <w:rFonts w:ascii="SPDS" w:eastAsia="Times New Roman" w:hAnsi="SPDS"/>
      <w:sz w:val="24"/>
      <w:szCs w:val="24"/>
      <w:lang w:eastAsia="ru-RU"/>
    </w:rPr>
  </w:style>
  <w:style w:type="paragraph" w:styleId="5f3">
    <w:name w:val="index 5"/>
    <w:basedOn w:val="a7"/>
    <w:next w:val="a7"/>
    <w:autoRedefine/>
    <w:qFormat/>
    <w:rsid w:val="006F720C"/>
    <w:pPr>
      <w:suppressAutoHyphens w:val="0"/>
      <w:spacing w:after="0" w:line="240" w:lineRule="auto"/>
      <w:ind w:left="1200" w:hanging="240"/>
    </w:pPr>
    <w:rPr>
      <w:rFonts w:ascii="SPDS" w:eastAsia="Times New Roman" w:hAnsi="SPDS"/>
      <w:sz w:val="24"/>
      <w:szCs w:val="24"/>
      <w:lang w:eastAsia="ru-RU"/>
    </w:rPr>
  </w:style>
  <w:style w:type="paragraph" w:styleId="6a">
    <w:name w:val="index 6"/>
    <w:basedOn w:val="a7"/>
    <w:next w:val="a7"/>
    <w:autoRedefine/>
    <w:qFormat/>
    <w:rsid w:val="006F720C"/>
    <w:pPr>
      <w:suppressAutoHyphens w:val="0"/>
      <w:spacing w:after="0" w:line="240" w:lineRule="auto"/>
      <w:ind w:left="1440" w:hanging="240"/>
    </w:pPr>
    <w:rPr>
      <w:rFonts w:ascii="SPDS" w:eastAsia="Times New Roman" w:hAnsi="SPDS"/>
      <w:sz w:val="24"/>
      <w:szCs w:val="24"/>
      <w:lang w:eastAsia="ru-RU"/>
    </w:rPr>
  </w:style>
  <w:style w:type="paragraph" w:styleId="79">
    <w:name w:val="index 7"/>
    <w:basedOn w:val="a7"/>
    <w:next w:val="a7"/>
    <w:autoRedefine/>
    <w:qFormat/>
    <w:rsid w:val="006F720C"/>
    <w:pPr>
      <w:suppressAutoHyphens w:val="0"/>
      <w:spacing w:after="0" w:line="240" w:lineRule="auto"/>
      <w:ind w:left="1680" w:hanging="240"/>
    </w:pPr>
    <w:rPr>
      <w:rFonts w:ascii="SPDS" w:eastAsia="Times New Roman" w:hAnsi="SPDS"/>
      <w:sz w:val="24"/>
      <w:szCs w:val="24"/>
      <w:lang w:eastAsia="ru-RU"/>
    </w:rPr>
  </w:style>
  <w:style w:type="paragraph" w:styleId="8a">
    <w:name w:val="index 8"/>
    <w:basedOn w:val="a7"/>
    <w:next w:val="a7"/>
    <w:autoRedefine/>
    <w:qFormat/>
    <w:rsid w:val="006F720C"/>
    <w:pPr>
      <w:suppressAutoHyphens w:val="0"/>
      <w:spacing w:after="0" w:line="240" w:lineRule="auto"/>
      <w:ind w:left="1920" w:hanging="240"/>
    </w:pPr>
    <w:rPr>
      <w:rFonts w:ascii="SPDS" w:eastAsia="Times New Roman" w:hAnsi="SPDS"/>
      <w:sz w:val="24"/>
      <w:szCs w:val="24"/>
      <w:lang w:eastAsia="ru-RU"/>
    </w:rPr>
  </w:style>
  <w:style w:type="paragraph" w:styleId="9c">
    <w:name w:val="index 9"/>
    <w:basedOn w:val="a7"/>
    <w:next w:val="a7"/>
    <w:autoRedefine/>
    <w:qFormat/>
    <w:rsid w:val="006F720C"/>
    <w:pPr>
      <w:suppressAutoHyphens w:val="0"/>
      <w:spacing w:after="0" w:line="240" w:lineRule="auto"/>
      <w:ind w:left="2160" w:hanging="240"/>
    </w:pPr>
    <w:rPr>
      <w:rFonts w:ascii="SPDS" w:eastAsia="Times New Roman" w:hAnsi="SPDS"/>
      <w:sz w:val="24"/>
      <w:szCs w:val="24"/>
      <w:lang w:eastAsia="ru-RU"/>
    </w:rPr>
  </w:style>
  <w:style w:type="paragraph" w:styleId="afffffffffffffffffffffffffffff">
    <w:name w:val="table of authorities"/>
    <w:basedOn w:val="a7"/>
    <w:next w:val="a7"/>
    <w:qFormat/>
    <w:rsid w:val="006F720C"/>
    <w:pPr>
      <w:suppressAutoHyphens w:val="0"/>
      <w:spacing w:after="0" w:line="240" w:lineRule="auto"/>
      <w:ind w:left="240" w:hanging="240"/>
    </w:pPr>
    <w:rPr>
      <w:rFonts w:ascii="SPDS" w:eastAsia="Times New Roman" w:hAnsi="SPDS"/>
      <w:sz w:val="24"/>
      <w:szCs w:val="24"/>
      <w:lang w:eastAsia="ru-RU"/>
    </w:rPr>
  </w:style>
  <w:style w:type="paragraph" w:styleId="2f7">
    <w:name w:val="Body Text First Indent 2"/>
    <w:basedOn w:val="afffffffff3"/>
    <w:link w:val="2f6"/>
    <w:qFormat/>
    <w:rsid w:val="006F720C"/>
    <w:pPr>
      <w:ind w:left="283" w:firstLine="210"/>
    </w:pPr>
    <w:rPr>
      <w:rFonts w:ascii="SPDS" w:hAnsi="SPDS"/>
      <w:lang w:eastAsia="ru-RU"/>
    </w:rPr>
  </w:style>
  <w:style w:type="paragraph" w:styleId="afffffffffffffffffffffffffffff0">
    <w:name w:val="List Number"/>
    <w:basedOn w:val="afffffffff5"/>
    <w:qFormat/>
    <w:rsid w:val="006F720C"/>
    <w:pPr>
      <w:tabs>
        <w:tab w:val="left" w:pos="2160"/>
      </w:tabs>
      <w:suppressAutoHyphens w:val="0"/>
      <w:spacing w:after="120"/>
      <w:ind w:left="2160" w:firstLine="0"/>
      <w:jc w:val="left"/>
    </w:pPr>
    <w:rPr>
      <w:rFonts w:ascii="Courier New" w:eastAsia="Times New Roman" w:hAnsi="Courier New"/>
      <w:sz w:val="24"/>
      <w:lang w:eastAsia="ru-RU"/>
    </w:rPr>
  </w:style>
  <w:style w:type="paragraph" w:styleId="2fffffc">
    <w:name w:val="List Continue 2"/>
    <w:basedOn w:val="a7"/>
    <w:qFormat/>
    <w:rsid w:val="006F720C"/>
    <w:pPr>
      <w:suppressAutoHyphens w:val="0"/>
      <w:spacing w:after="120" w:line="240" w:lineRule="auto"/>
      <w:ind w:left="566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fff3">
    <w:name w:val="List Continue 3"/>
    <w:basedOn w:val="a7"/>
    <w:qFormat/>
    <w:rsid w:val="006F720C"/>
    <w:pPr>
      <w:suppressAutoHyphens w:val="0"/>
      <w:spacing w:after="120" w:line="240" w:lineRule="auto"/>
      <w:ind w:left="849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3f1">
    <w:name w:val="Прощание3"/>
    <w:basedOn w:val="afffffffff6"/>
    <w:next w:val="16"/>
    <w:link w:val="affffff3"/>
    <w:qFormat/>
    <w:rsid w:val="006F720C"/>
    <w:pPr>
      <w:suppressAutoHyphens w:val="0"/>
      <w:spacing w:line="240" w:lineRule="auto"/>
      <w:jc w:val="right"/>
    </w:pPr>
    <w:rPr>
      <w:rFonts w:ascii="Times New Roman" w:eastAsia="Times New Roman" w:hAnsi="Times New Roman" w:cs="Times New Roman"/>
      <w:i w:val="0"/>
      <w:iCs w:val="0"/>
      <w:lang w:val="x-none" w:eastAsia="ru-RU"/>
    </w:rPr>
  </w:style>
  <w:style w:type="paragraph" w:styleId="afffffff2">
    <w:name w:val="Date"/>
    <w:basedOn w:val="afffffffff2"/>
    <w:next w:val="afffffffffffffffffffffff3"/>
    <w:link w:val="afffffff1"/>
    <w:qFormat/>
    <w:rsid w:val="006F720C"/>
    <w:pPr>
      <w:suppressAutoHyphens w:val="0"/>
      <w:spacing w:after="720"/>
      <w:ind w:left="4680" w:firstLine="0"/>
      <w:jc w:val="left"/>
    </w:pPr>
    <w:rPr>
      <w:rFonts w:ascii="Courier New" w:eastAsia="Times New Roman" w:hAnsi="Courier New" w:cs="Courier New"/>
      <w:sz w:val="24"/>
      <w:lang w:val="x-none" w:eastAsia="ru-RU"/>
    </w:rPr>
  </w:style>
  <w:style w:type="paragraph" w:styleId="afffffff4">
    <w:name w:val="Salutation"/>
    <w:basedOn w:val="afffffffff2"/>
    <w:next w:val="afffffffffffffffffffffff6"/>
    <w:link w:val="afffffff3"/>
    <w:qFormat/>
    <w:rsid w:val="006F720C"/>
    <w:pPr>
      <w:suppressAutoHyphens w:val="0"/>
      <w:spacing w:before="240" w:after="240"/>
      <w:ind w:firstLine="0"/>
      <w:jc w:val="left"/>
    </w:pPr>
    <w:rPr>
      <w:rFonts w:ascii="Courier New" w:eastAsia="Times New Roman" w:hAnsi="Courier New" w:cs="Courier New"/>
      <w:sz w:val="24"/>
      <w:lang w:val="x-none" w:eastAsia="ru-RU"/>
    </w:rPr>
  </w:style>
  <w:style w:type="paragraph" w:styleId="afffffff7">
    <w:name w:val="macro"/>
    <w:basedOn w:val="afffffffff2"/>
    <w:link w:val="afffffff6"/>
    <w:qFormat/>
    <w:rsid w:val="006F720C"/>
    <w:pPr>
      <w:suppressAutoHyphens w:val="0"/>
      <w:spacing w:after="120"/>
      <w:ind w:firstLine="0"/>
      <w:jc w:val="left"/>
    </w:pPr>
    <w:rPr>
      <w:rFonts w:ascii="Courier New" w:eastAsia="Times New Roman" w:hAnsi="Courier New" w:cs="Courier New"/>
      <w:sz w:val="20"/>
      <w:lang w:val="x-none" w:eastAsia="ru-RU"/>
    </w:rPr>
  </w:style>
  <w:style w:type="paragraph" w:styleId="4fb">
    <w:name w:val="List Continue 4"/>
    <w:basedOn w:val="affffffffffffffffffffffffffffb"/>
    <w:qFormat/>
    <w:rsid w:val="006F720C"/>
    <w:pPr>
      <w:suppressAutoHyphens w:val="0"/>
      <w:overflowPunct w:val="0"/>
      <w:spacing w:after="240"/>
      <w:ind w:left="1800"/>
      <w:textAlignment w:val="auto"/>
    </w:pPr>
    <w:rPr>
      <w:rFonts w:ascii="Courier New" w:hAnsi="Courier New"/>
      <w:sz w:val="24"/>
      <w:lang w:eastAsia="ru-RU"/>
    </w:rPr>
  </w:style>
  <w:style w:type="paragraph" w:styleId="5f4">
    <w:name w:val="List Continue 5"/>
    <w:basedOn w:val="affffffffffffffffffffffffffffb"/>
    <w:qFormat/>
    <w:rsid w:val="006F720C"/>
    <w:pPr>
      <w:suppressAutoHyphens w:val="0"/>
      <w:overflowPunct w:val="0"/>
      <w:spacing w:after="240"/>
      <w:ind w:left="2160"/>
      <w:textAlignment w:val="auto"/>
    </w:pPr>
    <w:rPr>
      <w:rFonts w:ascii="Courier New" w:hAnsi="Courier New"/>
      <w:sz w:val="24"/>
      <w:lang w:eastAsia="ru-RU"/>
    </w:rPr>
  </w:style>
  <w:style w:type="paragraph" w:styleId="afffffffb">
    <w:name w:val="Message Header"/>
    <w:basedOn w:val="afffffffff2"/>
    <w:link w:val="afffffffa"/>
    <w:qFormat/>
    <w:rsid w:val="006F720C"/>
    <w:pPr>
      <w:keepLines/>
      <w:suppressAutoHyphens w:val="0"/>
      <w:spacing w:after="240"/>
      <w:ind w:left="1980" w:right="2880" w:hanging="1260"/>
      <w:jc w:val="left"/>
    </w:pPr>
    <w:rPr>
      <w:rFonts w:ascii="Courier New" w:eastAsia="Times New Roman" w:hAnsi="Courier New" w:cs="Courier New"/>
      <w:sz w:val="24"/>
      <w:lang w:val="x-none" w:eastAsia="ru-RU"/>
    </w:rPr>
  </w:style>
  <w:style w:type="table" w:styleId="afffffffffffffffffffffffffffff1">
    <w:name w:val="Table Grid"/>
    <w:aliases w:val="Table Grid Report,OTR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fffff9">
    <w:name w:val="Сетка таблицы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ffd">
    <w:name w:val="Сетка таблицы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5">
    <w:name w:val="Сетка таблицы5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ff4">
    <w:name w:val="Сетка таблицы3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fc">
    <w:name w:val="Сетка таблицы4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b">
    <w:name w:val="Сетка таблицы6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8">
    <w:name w:val="Сетка таблицы11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f1">
    <w:name w:val="Сетка таблицы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Сетка таблицы5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d">
    <w:name w:val="Сетка таблицы3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Сетка таблицы4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b">
    <w:name w:val="Сетка таблицы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d">
    <w:name w:val="Сетка таблицы9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Сетка таблицы7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Сетка таблицы10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f2">
    <w:name w:val="Сетка таблицы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Сетка таблицы14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Сетка таблицы2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Сетка таблицы3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Сетка таблицы4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Сетка таблицы7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3">
    <w:name w:val="Сетка таблицы8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Сетка таблицы9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Сетка таблицы7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Сетка таблицы10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8">
    <w:name w:val="Сетка таблицы1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Сетка таблицы13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fffffffa">
    <w:name w:val="Table Grid 1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f9">
    <w:name w:val="Сетка таблицы 11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">
    <w:name w:val="Сетка таблицы19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Сетка таблицы23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Сетка таблицы24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Сетка таблицы33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Сетка таблицы21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Сетка таблицы5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Сетка таблицы31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Сетка таблицы4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Сетка таблицы7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0">
    <w:name w:val="Сетка таблицы8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Сетка таблицы9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0">
    <w:name w:val="Сетка таблицы7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Сетка таблицы10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Сетка таблицы12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Сетка таблицы13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Сетка таблицы14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Сетка таблицы15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Сетка таблицы2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Сетка таблицы5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Сетка таблицы32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Сетка таблицы4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Сетка таблицы1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0">
    <w:name w:val="Сетка таблицы21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0">
    <w:name w:val="Сетка таблицы31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Сетка таблицы7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0">
    <w:name w:val="Сетка таблицы8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0">
    <w:name w:val="Сетка таблицы9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Сетка таблицы7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Сетка таблицы10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Сетка таблицы12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Сетка таблицы17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Сетка таблицы18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f3">
    <w:name w:val="Сетка таблицы 12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4">
    <w:name w:val="Сетка таблицы 111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0">
    <w:name w:val="Сетка таблицы19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Сетка таблицы23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Сетка таблицы25"/>
    <w:basedOn w:val="a9"/>
    <w:uiPriority w:val="39"/>
    <w:rsid w:val="006F720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">
    <w:name w:val="Table Grid Report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1">
    <w:name w:val="OTR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fff5">
    <w:name w:val="Table Classic 3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e">
    <w:name w:val="Классическая таблица 31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d">
    <w:name w:val="Table Classic 4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7">
    <w:name w:val="Классическая таблица 41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Report41">
    <w:name w:val="Table Grid Report4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Классическая таблица 32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3">
    <w:name w:val="Классическая таблица 311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2">
    <w:name w:val="Классическая таблица 42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2">
    <w:name w:val="Классическая таблица 411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5">
    <w:name w:val="Классическая таблица 33"/>
    <w:basedOn w:val="a9"/>
    <w:semiHidden/>
    <w:unhideWhenUsed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31">
    <w:name w:val="Классическая таблица 43"/>
    <w:basedOn w:val="a9"/>
    <w:semiHidden/>
    <w:unhideWhenUsed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1130">
    <w:name w:val="Сетка таблицы11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fa">
    <w:name w:val="Таблица простая 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21f2">
    <w:name w:val="Таблица простая 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f">
    <w:name w:val="Таблица простая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418">
    <w:name w:val="Таблица простая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517">
    <w:name w:val="Таблица простая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111">
    <w:name w:val="Таблица-сетка 1 светл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">
    <w:name w:val="Grid Table 1 Light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">
    <w:name w:val="Grid Table 1 Light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1">
    <w:name w:val="Grid Table 2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37DC8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2">
    <w:name w:val="Grid Table 2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3">
    <w:name w:val="Grid Table 2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4">
    <w:name w:val="Grid Table 2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5">
    <w:name w:val="Grid Table 2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6">
    <w:name w:val="Grid Table 2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">
    <w:name w:val="Таблица-сетка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1">
    <w:name w:val="Grid Table 3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2">
    <w:name w:val="Grid Table 3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3">
    <w:name w:val="Grid Table 3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4">
    <w:name w:val="Grid Table 3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5">
    <w:name w:val="Grid Table 3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6">
    <w:name w:val="Grid Table 3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41">
    <w:name w:val="Таблица-сетка 4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1">
    <w:name w:val="Grid Table 4 - Accent 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2">
    <w:name w:val="Grid Table 4 - Accent 2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3">
    <w:name w:val="Grid Table 4 - Accent 3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4">
    <w:name w:val="Grid Table 4 - Accent 4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5">
    <w:name w:val="Grid Table 4 - Accent 5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6">
    <w:name w:val="Grid Table 4 - Accent 6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">
    <w:name w:val="Таблица-сетка 5 тем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1">
    <w:name w:val="Grid Table 5 Dark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2">
    <w:name w:val="Grid Table 5 Dark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3">
    <w:name w:val="Grid Table 5 Dark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4">
    <w:name w:val="Grid Table 5 Dark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5">
    <w:name w:val="Grid Table 5 Dark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6">
    <w:name w:val="Grid Table 5 Dark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61">
    <w:name w:val="Таблица-сетка 6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6Colorful-Accent1">
    <w:name w:val="Grid Table 6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6Colorful-Accent2">
    <w:name w:val="Grid Table 6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6Colorful-Accent3">
    <w:name w:val="Grid Table 6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6Colorful-Accent4">
    <w:name w:val="Grid Table 6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6Colorful-Accent5">
    <w:name w:val="Grid Table 6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6Colorful-Accent6">
    <w:name w:val="Grid Table 6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-71">
    <w:name w:val="Таблица-сетка 7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7Colorful-Accent1">
    <w:name w:val="Grid Table 7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0B7E1"/>
        <w:sz w:val="22"/>
        <w:szCs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auto"/>
      </w:tcPr>
    </w:tblStylePr>
    <w:tblStylePr w:type="lastCol"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7Colorful-Accent2">
    <w:name w:val="Grid Table 7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7Colorful-Accent3">
    <w:name w:val="Grid Table 7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5A5A5"/>
        <w:sz w:val="22"/>
        <w:szCs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auto"/>
      </w:tcPr>
    </w:tblStylePr>
    <w:tblStylePr w:type="lastCol"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7Colorful-Accent4">
    <w:name w:val="Grid Table 7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7Colorful-Accent5">
    <w:name w:val="Grid Table 7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245A8D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auto"/>
      </w:tcPr>
    </w:tblStylePr>
    <w:tblStylePr w:type="lastCol"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7Colorful-Accent6">
    <w:name w:val="Grid Table 7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16429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auto"/>
      </w:tcPr>
    </w:tblStylePr>
    <w:tblStylePr w:type="lastCol"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41642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416429"/>
        <w:sz w:val="22"/>
        <w:szCs w:val="22"/>
      </w:rPr>
    </w:tblStylePr>
  </w:style>
  <w:style w:type="table" w:customStyle="1" w:styleId="-112">
    <w:name w:val="Список-таблица 1 светл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1">
    <w:name w:val="List Table 1 Light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2">
    <w:name w:val="List Table 1 Light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3">
    <w:name w:val="List Table 1 Light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4">
    <w:name w:val="List Table 1 Light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5">
    <w:name w:val="List Table 1 Light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6">
    <w:name w:val="List Table 1 Light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210">
    <w:name w:val="Список-таблица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1">
    <w:name w:val="List Table 2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2">
    <w:name w:val="List Table 2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3">
    <w:name w:val="List Table 2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4">
    <w:name w:val="List Table 2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5">
    <w:name w:val="List Table 2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6">
    <w:name w:val="List Table 2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0">
    <w:name w:val="Список-таблица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">
    <w:name w:val="List Table 3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">
    <w:name w:val="List Table 3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1">
    <w:name w:val="List Table 4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2">
    <w:name w:val="List Table 4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3">
    <w:name w:val="List Table 4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4">
    <w:name w:val="List Table 4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5">
    <w:name w:val="List Table 4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6">
    <w:name w:val="List Table 4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0">
    <w:name w:val="Список-таблица 5 тем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1">
    <w:name w:val="List Table 5 Dark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4472C4"/>
        <w:left w:val="single" w:sz="36" w:space="0" w:color="4472C4"/>
        <w:bottom w:val="single" w:sz="36" w:space="0" w:color="4472C4"/>
        <w:right w:val="single" w:sz="36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4472C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2">
    <w:name w:val="List Table 5 Dark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4B184"/>
        <w:left w:val="single" w:sz="36" w:space="0" w:color="F4B184"/>
        <w:bottom w:val="single" w:sz="36" w:space="0" w:color="F4B184"/>
        <w:right w:val="single" w:sz="36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4B18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3">
    <w:name w:val="List Table 5 Dark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C9C9C9"/>
        <w:left w:val="single" w:sz="36" w:space="0" w:color="C9C9C9"/>
        <w:bottom w:val="single" w:sz="36" w:space="0" w:color="C9C9C9"/>
        <w:right w:val="single" w:sz="36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C9C9C9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4">
    <w:name w:val="List Table 5 Dark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FD865"/>
        <w:left w:val="single" w:sz="36" w:space="0" w:color="FFD865"/>
        <w:bottom w:val="single" w:sz="36" w:space="0" w:color="FFD865"/>
        <w:right w:val="single" w:sz="36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FD86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5">
    <w:name w:val="List Table 5 Dark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9BC2E5"/>
        <w:left w:val="single" w:sz="36" w:space="0" w:color="9BC2E5"/>
        <w:bottom w:val="single" w:sz="36" w:space="0" w:color="9BC2E5"/>
        <w:right w:val="single" w:sz="36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9BC2E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6">
    <w:name w:val="List Table 5 Dark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A9D08E"/>
        <w:left w:val="single" w:sz="36" w:space="0" w:color="A9D08E"/>
        <w:bottom w:val="single" w:sz="36" w:space="0" w:color="A9D08E"/>
        <w:right w:val="single" w:sz="36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A9D08E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-610">
    <w:name w:val="Список-таблица 6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000000"/>
        <w:sz w:val="22"/>
        <w:szCs w:val="22"/>
      </w:rPr>
      <w:tblPr/>
      <w:tcPr>
        <w:shd w:val="clear" w:color="auto" w:fill="auto"/>
      </w:tcPr>
    </w:tblStylePr>
    <w:tblStylePr w:type="band2Horz">
      <w:rPr>
        <w:color w:val="000000"/>
        <w:sz w:val="22"/>
        <w:szCs w:val="22"/>
      </w:rPr>
    </w:tblStylePr>
  </w:style>
  <w:style w:type="table" w:customStyle="1" w:styleId="ListTable6Colorful-Accent1">
    <w:name w:val="List Table 6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6Colorful-Accent2">
    <w:name w:val="List Table 6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6Colorful-Accent3">
    <w:name w:val="List Table 6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6Colorful-Accent4">
    <w:name w:val="List Table 6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6Colorful-Accent5">
    <w:name w:val="List Table 6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6Colorful-Accent6">
    <w:name w:val="List Table 6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-710">
    <w:name w:val="Список-таблица 7 цветная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ListTable7Colorful-Accent1">
    <w:name w:val="List Table 7 Colorful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254175"/>
        <w:sz w:val="22"/>
        <w:szCs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auto"/>
      </w:tcPr>
    </w:tblStylePr>
    <w:tblStylePr w:type="lastCol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7Colorful-Accent2">
    <w:name w:val="List Table 7 Colorful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7Colorful-Accent3">
    <w:name w:val="List Table 7 Colorful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C9C9C9"/>
        <w:sz w:val="22"/>
        <w:szCs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auto"/>
      </w:tcPr>
    </w:tblStylePr>
    <w:tblStylePr w:type="lastCol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7Colorful-Accent4">
    <w:name w:val="List Table 7 Colorful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7Colorful-Accent5">
    <w:name w:val="List Table 7 Colorful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9BC2E5"/>
        <w:sz w:val="22"/>
        <w:szCs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auto"/>
      </w:tcPr>
    </w:tblStylePr>
    <w:tblStylePr w:type="lastCol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7Colorful-Accent6">
    <w:name w:val="List Table 7 Colorful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A9D08E"/>
        <w:sz w:val="22"/>
        <w:szCs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auto"/>
      </w:tcPr>
    </w:tblStylePr>
    <w:tblStylePr w:type="lastCol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Lined-Accent">
    <w:name w:val="Lined - Accent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1">
    <w:name w:val="Lined - Accent 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2">
    <w:name w:val="Lined - Accent 2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3">
    <w:name w:val="Lined - Accent 3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4">
    <w:name w:val="Lined - Accent 4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5">
    <w:name w:val="Lined - Accent 5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6">
    <w:name w:val="Lined - Accent 6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">
    <w:name w:val="Bordered &amp; Lined - Accent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1">
    <w:name w:val="Bordered &amp; Lined - Accent 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2">
    <w:name w:val="Bordered &amp; Lined - Accent 2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3">
    <w:name w:val="Bordered &amp; Lined - Accent 3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4">
    <w:name w:val="Bordered &amp; Lined - Accent 4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5">
    <w:name w:val="Bordered &amp; Lined - Accent 5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6">
    <w:name w:val="Bordered &amp; Lined - Accent 6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">
    <w:name w:val="Bordered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4472C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4472C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">
    <w:name w:val="Bordered - Accent 2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4B18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4B18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C9C9C9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C9C9C9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FD86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FD86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9BC2E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9BC2E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">
    <w:name w:val="Bordered - Accent 6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A9D08E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A9D08E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leGridReport42">
    <w:name w:val="Table Grid Report4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">
    <w:name w:val="Классическая таблица 312"/>
    <w:basedOn w:val="a9"/>
    <w:semiHidden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121">
    <w:name w:val="Классическая таблица 412"/>
    <w:basedOn w:val="a9"/>
    <w:semiHidden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262">
    <w:name w:val="Сетка таблицы26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ffffffb">
    <w:name w:val="Сетка таблицы светлая1"/>
    <w:basedOn w:val="a9"/>
    <w:uiPriority w:val="40"/>
    <w:rsid w:val="006F720C"/>
    <w:rPr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115">
    <w:name w:val="Таблица простая 11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70">
    <w:name w:val="Сетка таблицы2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Сетка таблицы2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Сетка таблицы29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Сетка таблицы35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Сетка таблицы36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Сетка таблицы37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Сетка таблицы38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Сетка таблицы39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2">
    <w:name w:val="OTR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Сетка таблицы114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0">
    <w:name w:val="Сетка таблицы210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Сетка таблицы310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Сетка таблицы213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0">
    <w:name w:val="Сетка таблицы51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Сетка таблицы313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Сетка таблицы413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0">
    <w:name w:val="Сетка таблицы74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0">
    <w:name w:val="Сетка таблицы8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Сетка таблицы93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0">
    <w:name w:val="Сетка таблицы71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Сетка таблицы10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Сетка таблицы13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Сетка таблицы14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Сетка таблицы22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Сетка таблицы52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Сетка таблицы32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0">
    <w:name w:val="Сетка таблицы61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Сетка таблицы11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Сетка таблицы211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Сетка таблицы51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0">
    <w:name w:val="Сетка таблицы3112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Сетка таблицы41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Сетка таблицы72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20">
    <w:name w:val="Сетка таблицы8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0">
    <w:name w:val="Сетка таблицы91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Сетка таблицы71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1">
    <w:name w:val="Сетка таблицы12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Сетка таблицы131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Сетка таблицы16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">
    <w:name w:val="Сетка таблицы17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Сетка таблицы182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 13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1">
    <w:name w:val="Сетка таблицы 112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2">
    <w:name w:val="Сетка таблицы19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2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Сетка таблицы232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Сетка таблицы110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Сетка таблицы24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Сетка таблицы53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Сетка таблицы33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Сетка таблицы11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0">
    <w:name w:val="Сетка таблицы212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0">
    <w:name w:val="Сетка таблицы51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0">
    <w:name w:val="Сетка таблицы312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Сетка таблицы41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Сетка таблицы73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1">
    <w:name w:val="Сетка таблицы8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Сетка таблицы92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Сетка таблицы712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Сетка таблицы10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0">
    <w:name w:val="Сетка таблицы12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">
    <w:name w:val="Сетка таблицы13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Сетка таблицы14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Сетка таблицы15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Сетка таблицы22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Сетка таблицы32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0">
    <w:name w:val="Сетка таблицы11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Сетка таблицы21111"/>
    <w:basedOn w:val="a9"/>
    <w:uiPriority w:val="3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Сетка таблицы31111"/>
    <w:basedOn w:val="a9"/>
    <w:uiPriority w:val="39"/>
    <w:rsid w:val="006F720C"/>
    <w:rPr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Сетка таблицы72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11">
    <w:name w:val="Сетка таблицы8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1">
    <w:name w:val="Сетка таблицы91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1">
    <w:name w:val="Сетка таблицы71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1">
    <w:name w:val="Сетка таблицы10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0">
    <w:name w:val="Сетка таблицы12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1">
    <w:name w:val="Сетка таблицы131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Сетка таблицы16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Сетка таблицы17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Сетка таблицы18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9">
    <w:name w:val="Сетка таблицы 121"/>
    <w:basedOn w:val="a9"/>
    <w:semiHidden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12">
    <w:name w:val="Сетка таблицы 1111"/>
    <w:basedOn w:val="a9"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911">
    <w:name w:val="Сетка таблицы19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Сетка таблицы20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Сетка таблицы2311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">
    <w:name w:val="Сетка таблицы251"/>
    <w:basedOn w:val="a9"/>
    <w:uiPriority w:val="39"/>
    <w:rsid w:val="006F720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Report43">
    <w:name w:val="Table Grid Report43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Классическая таблица 34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31">
    <w:name w:val="Классическая таблица 313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41">
    <w:name w:val="Классическая таблица 44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31">
    <w:name w:val="Классическая таблица 413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Report411">
    <w:name w:val="Table Grid Report4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OTR11">
    <w:name w:val="OTR1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Классическая таблица 321"/>
    <w:basedOn w:val="a9"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1112">
    <w:name w:val="Классическая таблица 3111"/>
    <w:basedOn w:val="a9"/>
    <w:semiHidden/>
    <w:unhideWhenUsed/>
    <w:rsid w:val="006F720C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210">
    <w:name w:val="Классическая таблица 421"/>
    <w:basedOn w:val="a9"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41110">
    <w:name w:val="Классическая таблица 4111"/>
    <w:basedOn w:val="a9"/>
    <w:semiHidden/>
    <w:unhideWhenUsed/>
    <w:rsid w:val="006F720C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311">
    <w:name w:val="Классическая таблица 331"/>
    <w:basedOn w:val="a9"/>
    <w:semiHidden/>
    <w:unhideWhenUsed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311">
    <w:name w:val="Классическая таблица 431"/>
    <w:basedOn w:val="a9"/>
    <w:semiHidden/>
    <w:unhideWhenUsed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TableGridLight1">
    <w:name w:val="Table Grid Light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2114">
    <w:name w:val="Таблица простая 2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4">
    <w:name w:val="Таблица простая 3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04040"/>
          <w:right w:val="none" w:sz="0" w:space="0" w:color="auto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4113">
    <w:name w:val="Таблица простая 4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5113">
    <w:name w:val="Таблица простая 5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0" w:space="0" w:color="auto"/>
          <w:bottom w:val="single" w:sz="4" w:space="0" w:color="404040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1110">
    <w:name w:val="Таблица-сетка 1 светл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21">
    <w:name w:val="Grid Table 1 Light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1">
    <w:name w:val="Grid Table 1 Light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1">
    <w:name w:val="Grid Table 1 Light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1">
    <w:name w:val="Grid Table 1 Light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61">
    <w:name w:val="Grid Table 1 Light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1">
    <w:name w:val="Таблица-сетка 2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6A6A6A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11">
    <w:name w:val="Grid Table 2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37DC8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21">
    <w:name w:val="Grid Table 2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31">
    <w:name w:val="Grid Table 2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41">
    <w:name w:val="Grid Table 2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51">
    <w:name w:val="Grid Table 2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5B9BD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2-Accent61">
    <w:name w:val="Grid Table 2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12" w:space="0" w:color="70AD4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1">
    <w:name w:val="Таблица-сетка 3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11">
    <w:name w:val="Grid Table 3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37DC8"/>
        <w:insideH w:val="single" w:sz="4" w:space="0" w:color="537DC8"/>
        <w:insideV w:val="single" w:sz="4" w:space="0" w:color="537DC8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21">
    <w:name w:val="Grid Table 3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31">
    <w:name w:val="Grid Table 3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41">
    <w:name w:val="Grid Table 3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51">
    <w:name w:val="Grid Table 3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3-Accent61">
    <w:name w:val="Grid Table 3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lastCol">
      <w:rPr>
        <w:i/>
        <w:color w:val="404040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411">
    <w:name w:val="Таблица-сетка 41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11">
    <w:name w:val="Grid Table 4 - Accent 1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37DC8"/>
          <w:left w:val="single" w:sz="4" w:space="0" w:color="537DC8"/>
          <w:bottom w:val="single" w:sz="4" w:space="0" w:color="537DC8"/>
          <w:right w:val="single" w:sz="4" w:space="0" w:color="537DC8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21">
    <w:name w:val="Grid Table 4 - Accent 2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31">
    <w:name w:val="Grid Table 4 - Accent 3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41">
    <w:name w:val="Grid Table 4 - Accent 4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51">
    <w:name w:val="Grid Table 4 - Accent 5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GridTable4-Accent61">
    <w:name w:val="Grid Table 4 - Accent 61"/>
    <w:basedOn w:val="a9"/>
    <w:uiPriority w:val="5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auto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1">
    <w:name w:val="Таблица-сетка 5 тем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11">
    <w:name w:val="Grid Table 5 Dark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21">
    <w:name w:val="Grid Table 5 Dark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31">
    <w:name w:val="Grid Table 5 Dark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41">
    <w:name w:val="Grid Table 5 Dark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51">
    <w:name w:val="Grid Table 5 Dark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GridTable5Dark-Accent61">
    <w:name w:val="Grid Table 5 Dark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FFFFFF"/>
        <w:sz w:val="22"/>
        <w:szCs w:val="22"/>
      </w:rPr>
      <w:tblPr/>
      <w:tcPr>
        <w:tcBorders>
          <w:top w:val="single" w:sz="4" w:space="0" w:color="FFFFFF"/>
        </w:tcBorders>
        <w:shd w:val="clear" w:color="auto" w:fill="auto"/>
      </w:tcPr>
    </w:tblStylePr>
    <w:tblStylePr w:type="fir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Col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611">
    <w:name w:val="Таблица-сетка 6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6Colorful-Accent11">
    <w:name w:val="Grid Table 6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0B7E1"/>
        <w:left w:val="single" w:sz="4" w:space="0" w:color="A0B7E1"/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</w:rPr>
      <w:tblPr/>
      <w:tcPr>
        <w:tcBorders>
          <w:bottom w:val="single" w:sz="12" w:space="0" w:color="A0B7E1"/>
        </w:tcBorders>
      </w:tcPr>
    </w:tblStylePr>
    <w:tblStylePr w:type="lastRow">
      <w:rPr>
        <w:b/>
        <w:color w:val="A0B7E1"/>
      </w:rPr>
    </w:tblStylePr>
    <w:tblStylePr w:type="firstCol">
      <w:rPr>
        <w:b/>
        <w:color w:val="A0B7E1"/>
      </w:rPr>
    </w:tblStylePr>
    <w:tblStylePr w:type="lastCol">
      <w:rPr>
        <w:b/>
        <w:color w:val="A0B7E1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6Colorful-Accent21">
    <w:name w:val="Grid Table 6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6Colorful-Accent31">
    <w:name w:val="Grid Table 6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6Colorful-Accent41">
    <w:name w:val="Grid Table 6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6Colorful-Accent51">
    <w:name w:val="Grid Table 6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12" w:space="0" w:color="5B9BD5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6Colorful-Accent61">
    <w:name w:val="Grid Table 6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45A8D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45A8D"/>
      </w:r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-711">
    <w:name w:val="Таблица-сетка 7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GridTable7Colorful-Accent11">
    <w:name w:val="Grid Table 7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0B7E1"/>
        <w:right w:val="single" w:sz="4" w:space="0" w:color="A0B7E1"/>
        <w:insideH w:val="single" w:sz="4" w:space="0" w:color="A0B7E1"/>
        <w:insideV w:val="single" w:sz="4" w:space="0" w:color="A0B7E1"/>
      </w:tblBorders>
    </w:tblPr>
    <w:tblStylePr w:type="firstRow">
      <w:rPr>
        <w:b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0B7E1"/>
        <w:sz w:val="22"/>
        <w:szCs w:val="22"/>
      </w:rPr>
      <w:tblPr/>
      <w:tcPr>
        <w:tcBorders>
          <w:top w:val="single" w:sz="4" w:space="0" w:color="A0B7E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/>
        </w:tcBorders>
        <w:shd w:val="clear" w:color="auto" w:fill="auto"/>
      </w:tcPr>
    </w:tblStylePr>
    <w:tblStylePr w:type="lastCol">
      <w:rPr>
        <w:i/>
        <w:color w:val="A0B7E1"/>
        <w:sz w:val="22"/>
        <w:szCs w:val="22"/>
      </w:rPr>
      <w:tblPr/>
      <w:tcPr>
        <w:tcBorders>
          <w:top w:val="none" w:sz="0" w:space="0" w:color="auto"/>
          <w:left w:val="single" w:sz="4" w:space="0" w:color="A0B7E1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0B7E1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0B7E1"/>
        <w:sz w:val="22"/>
        <w:szCs w:val="22"/>
      </w:rPr>
    </w:tblStylePr>
  </w:style>
  <w:style w:type="table" w:customStyle="1" w:styleId="GridTable7Colorful-Accent21">
    <w:name w:val="Grid Table 7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GridTable7Colorful-Accent31">
    <w:name w:val="Grid Table 7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A5A5A5"/>
        <w:sz w:val="22"/>
        <w:szCs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auto" w:fill="auto"/>
      </w:tcPr>
    </w:tblStylePr>
    <w:tblStylePr w:type="lastCol">
      <w:rPr>
        <w:i/>
        <w:color w:val="A5A5A5"/>
        <w:sz w:val="22"/>
        <w:szCs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5A5A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5A5A5"/>
        <w:sz w:val="22"/>
        <w:szCs w:val="22"/>
      </w:rPr>
    </w:tblStylePr>
  </w:style>
  <w:style w:type="table" w:customStyle="1" w:styleId="GridTable7Colorful-Accent41">
    <w:name w:val="Grid Table 7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GridTable7Colorful-Accent51">
    <w:name w:val="Grid Table 7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b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245A8D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/>
        </w:tcBorders>
        <w:shd w:val="clear" w:color="auto" w:fill="auto"/>
      </w:tcPr>
    </w:tblStylePr>
    <w:tblStylePr w:type="lastCol">
      <w:rPr>
        <w:i/>
        <w:color w:val="245A8D"/>
        <w:sz w:val="22"/>
        <w:szCs w:val="22"/>
      </w:rPr>
      <w:tblPr/>
      <w:tcPr>
        <w:tcBorders>
          <w:top w:val="none" w:sz="0" w:space="0" w:color="auto"/>
          <w:left w:val="single" w:sz="4" w:space="0" w:color="A2C6E7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45A8D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45A8D"/>
        <w:sz w:val="22"/>
        <w:szCs w:val="22"/>
      </w:rPr>
    </w:tblStylePr>
  </w:style>
  <w:style w:type="table" w:customStyle="1" w:styleId="GridTable7Colorful-Accent61">
    <w:name w:val="Grid Table 7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b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auto" w:fill="auto"/>
      </w:tcPr>
    </w:tblStylePr>
    <w:tblStylePr w:type="lastRow">
      <w:rPr>
        <w:b/>
        <w:color w:val="416429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auto" w:fill="auto"/>
      </w:tcPr>
    </w:tblStylePr>
    <w:tblStylePr w:type="lastCol">
      <w:rPr>
        <w:i/>
        <w:color w:val="416429"/>
        <w:sz w:val="22"/>
        <w:szCs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41642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416429"/>
        <w:sz w:val="22"/>
        <w:szCs w:val="22"/>
      </w:rPr>
    </w:tblStylePr>
  </w:style>
  <w:style w:type="table" w:customStyle="1" w:styleId="-1111">
    <w:name w:val="Список-таблица 1 светл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11">
    <w:name w:val="List Table 1 Light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21">
    <w:name w:val="List Table 1 Light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31">
    <w:name w:val="List Table 1 Light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41">
    <w:name w:val="List Table 1 Light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51">
    <w:name w:val="List Table 1 Light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ListTable1Light-Accent61">
    <w:name w:val="List Table 1 Light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/>
          <w:right w:val="none" w:sz="0" w:space="0" w:color="auto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0" w:space="0" w:color="auto"/>
          <w:bottom w:val="none" w:sz="0" w:space="0" w:color="auto"/>
          <w:right w:val="none" w:sz="0" w:space="0" w:color="auto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-2110">
    <w:name w:val="Список-таблица 2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6F6F6F"/>
          <w:left w:val="none" w:sz="0" w:space="0" w:color="auto"/>
          <w:bottom w:val="single" w:sz="4" w:space="0" w:color="6F6F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11">
    <w:name w:val="List Table 2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95AFDD"/>
          <w:left w:val="none" w:sz="0" w:space="0" w:color="auto"/>
          <w:bottom w:val="single" w:sz="4" w:space="0" w:color="95AFDD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21">
    <w:name w:val="List Table 2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4B58A"/>
          <w:left w:val="none" w:sz="0" w:space="0" w:color="auto"/>
          <w:bottom w:val="single" w:sz="4" w:space="0" w:color="F4B58A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31">
    <w:name w:val="List Table 2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CCCCCC"/>
          <w:left w:val="none" w:sz="0" w:space="0" w:color="auto"/>
          <w:bottom w:val="single" w:sz="4" w:space="0" w:color="CCCCCC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41">
    <w:name w:val="List Table 2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FFDB6F"/>
          <w:left w:val="none" w:sz="0" w:space="0" w:color="auto"/>
          <w:bottom w:val="single" w:sz="4" w:space="0" w:color="FFDB6F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51">
    <w:name w:val="List Table 2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2C6E7"/>
          <w:left w:val="none" w:sz="0" w:space="0" w:color="auto"/>
          <w:bottom w:val="single" w:sz="4" w:space="0" w:color="A2C6E7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2-Accent61">
    <w:name w:val="List Table 2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lastRow">
      <w:rPr>
        <w:b/>
        <w:color w:val="404040"/>
        <w:sz w:val="22"/>
        <w:szCs w:val="22"/>
      </w:rPr>
      <w:tblPr/>
      <w:tcPr>
        <w:tcBorders>
          <w:top w:val="single" w:sz="4" w:space="0" w:color="ADD394"/>
          <w:left w:val="none" w:sz="0" w:space="0" w:color="auto"/>
          <w:bottom w:val="single" w:sz="4" w:space="0" w:color="ADD394"/>
          <w:right w:val="none" w:sz="0" w:space="0" w:color="auto"/>
        </w:tcBorders>
      </w:tc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3110">
    <w:name w:val="Список-таблица 3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4472C4"/>
          <w:bottom w:val="single" w:sz="4" w:space="0" w:color="4472C4"/>
        </w:tcBorders>
      </w:tcPr>
    </w:tblStylePr>
  </w:style>
  <w:style w:type="table" w:customStyle="1" w:styleId="ListTable3-Accent21">
    <w:name w:val="List Table 3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1">
    <w:name w:val="List Table 3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1">
    <w:name w:val="List Table 3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1">
    <w:name w:val="List Table 3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left w:val="single" w:sz="4" w:space="0" w:color="9BC2E5"/>
        <w:bottom w:val="single" w:sz="4" w:space="0" w:color="9BC2E5"/>
        <w:right w:val="single" w:sz="4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9BC2E5"/>
          <w:right w:val="single" w:sz="4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9BC2E5"/>
          <w:bottom w:val="single" w:sz="4" w:space="0" w:color="9BC2E5"/>
        </w:tcBorders>
      </w:tcPr>
    </w:tblStylePr>
  </w:style>
  <w:style w:type="table" w:customStyle="1" w:styleId="ListTable3-Accent61">
    <w:name w:val="List Table 3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10">
    <w:name w:val="Список-таблица 4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11">
    <w:name w:val="List Table 4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21">
    <w:name w:val="List Table 4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31">
    <w:name w:val="List Table 4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41">
    <w:name w:val="List Table 4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51">
    <w:name w:val="List Table 4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stTable4-Accent61">
    <w:name w:val="List Table 4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b/>
        <w:color w:val="FFFFFF"/>
        <w:sz w:val="22"/>
        <w:szCs w:val="22"/>
      </w:rPr>
      <w:tblPr/>
      <w:tcPr>
        <w:shd w:val="clear" w:color="auto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-5110">
    <w:name w:val="Список-таблица 5 тем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7F7F7F"/>
        <w:left w:val="single" w:sz="36" w:space="0" w:color="7F7F7F"/>
        <w:bottom w:val="single" w:sz="36" w:space="0" w:color="7F7F7F"/>
        <w:right w:val="single" w:sz="36" w:space="0" w:color="7F7F7F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7F7F7F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11">
    <w:name w:val="List Table 5 Dark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4472C4"/>
        <w:left w:val="single" w:sz="36" w:space="0" w:color="4472C4"/>
        <w:bottom w:val="single" w:sz="36" w:space="0" w:color="4472C4"/>
        <w:right w:val="single" w:sz="36" w:space="0" w:color="4472C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4472C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4472C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4472C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21">
    <w:name w:val="List Table 5 Dark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4B184"/>
        <w:left w:val="single" w:sz="36" w:space="0" w:color="F4B184"/>
        <w:bottom w:val="single" w:sz="36" w:space="0" w:color="F4B184"/>
        <w:right w:val="single" w:sz="36" w:space="0" w:color="F4B184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4B184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31">
    <w:name w:val="List Table 5 Dark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C9C9C9"/>
        <w:left w:val="single" w:sz="36" w:space="0" w:color="C9C9C9"/>
        <w:bottom w:val="single" w:sz="36" w:space="0" w:color="C9C9C9"/>
        <w:right w:val="single" w:sz="36" w:space="0" w:color="C9C9C9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C9C9C9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41">
    <w:name w:val="List Table 5 Dark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FFD865"/>
        <w:left w:val="single" w:sz="36" w:space="0" w:color="FFD865"/>
        <w:bottom w:val="single" w:sz="36" w:space="0" w:color="FFD865"/>
        <w:right w:val="single" w:sz="36" w:space="0" w:color="FFD86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FFD86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51">
    <w:name w:val="List Table 5 Dark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9BC2E5"/>
        <w:left w:val="single" w:sz="36" w:space="0" w:color="9BC2E5"/>
        <w:bottom w:val="single" w:sz="36" w:space="0" w:color="9BC2E5"/>
        <w:right w:val="single" w:sz="36" w:space="0" w:color="9BC2E5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9BC2E5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9BC2E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9BC2E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ListTable5Dark-Accent61">
    <w:name w:val="List Table 5 Dark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36" w:space="0" w:color="A9D08E"/>
        <w:left w:val="single" w:sz="36" w:space="0" w:color="A9D08E"/>
        <w:bottom w:val="single" w:sz="36" w:space="0" w:color="A9D08E"/>
        <w:right w:val="single" w:sz="36" w:space="0" w:color="A9D08E"/>
      </w:tblBorders>
    </w:tblPr>
    <w:tblStylePr w:type="firstRow">
      <w:rPr>
        <w:b/>
        <w:color w:val="FFFFFF"/>
        <w:sz w:val="22"/>
        <w:szCs w:val="22"/>
      </w:rPr>
      <w:tblPr/>
      <w:tcPr>
        <w:tcBorders>
          <w:top w:val="single" w:sz="36" w:space="0" w:color="A9D08E"/>
          <w:bottom w:val="single" w:sz="12" w:space="0" w:color="FFFFFF"/>
        </w:tcBorders>
        <w:shd w:val="clear" w:color="auto" w:fill="auto"/>
      </w:tcPr>
    </w:tblStylePr>
    <w:tblStylePr w:type="lastRow">
      <w:rPr>
        <w:b/>
        <w:color w:val="FFFFFF"/>
        <w:sz w:val="22"/>
        <w:szCs w:val="22"/>
      </w:rPr>
    </w:tblStylePr>
    <w:tblStylePr w:type="firstCol">
      <w:rPr>
        <w:b/>
        <w:color w:val="FFFFFF"/>
        <w:sz w:val="22"/>
        <w:szCs w:val="22"/>
      </w:rPr>
      <w:tblPr/>
      <w:tcPr>
        <w:tcBorders>
          <w:left w:val="single" w:sz="36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6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uto" w:fill="auto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uto" w:fill="auto"/>
      </w:tcPr>
    </w:tblStylePr>
  </w:style>
  <w:style w:type="table" w:customStyle="1" w:styleId="-6110">
    <w:name w:val="Список-таблица 6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000000"/>
        <w:sz w:val="22"/>
        <w:szCs w:val="22"/>
      </w:rPr>
      <w:tblPr/>
      <w:tcPr>
        <w:shd w:val="clear" w:color="auto" w:fill="auto"/>
      </w:tcPr>
    </w:tblStylePr>
    <w:tblStylePr w:type="band2Horz">
      <w:rPr>
        <w:color w:val="000000"/>
        <w:sz w:val="22"/>
        <w:szCs w:val="22"/>
      </w:rPr>
    </w:tblStylePr>
  </w:style>
  <w:style w:type="table" w:customStyle="1" w:styleId="ListTable6Colorful-Accent11">
    <w:name w:val="List Table 6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color w:val="254175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6Colorful-Accent21">
    <w:name w:val="List Table 6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6Colorful-Accent31">
    <w:name w:val="List Table 6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6Colorful-Accent41">
    <w:name w:val="List Table 6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6Colorful-Accent51">
    <w:name w:val="List Table 6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BC2E5"/>
        <w:bottom w:val="single" w:sz="4" w:space="0" w:color="9BC2E5"/>
      </w:tblBorders>
    </w:tblPr>
    <w:tblStylePr w:type="firstRow">
      <w:rPr>
        <w:b/>
        <w:color w:val="9BC2E5"/>
      </w:rPr>
      <w:tblPr/>
      <w:tcPr>
        <w:tcBorders>
          <w:bottom w:val="single" w:sz="4" w:space="0" w:color="9BC2E5"/>
        </w:tcBorders>
      </w:tcPr>
    </w:tblStylePr>
    <w:tblStylePr w:type="lastRow">
      <w:rPr>
        <w:b/>
        <w:color w:val="9BC2E5"/>
      </w:rPr>
      <w:tblPr/>
      <w:tcPr>
        <w:tcBorders>
          <w:top w:val="single" w:sz="4" w:space="0" w:color="9BC2E5"/>
        </w:tcBorders>
      </w:tcPr>
    </w:tblStylePr>
    <w:tblStylePr w:type="firstCol">
      <w:rPr>
        <w:b/>
        <w:color w:val="9BC2E5"/>
      </w:rPr>
    </w:tblStylePr>
    <w:tblStylePr w:type="lastCol">
      <w:rPr>
        <w:b/>
        <w:color w:val="9BC2E5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6Colorful-Accent61">
    <w:name w:val="List Table 6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-7110">
    <w:name w:val="Список-таблица 7 цветная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7F7F7F"/>
        <w:sz w:val="22"/>
        <w:szCs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auto" w:fill="auto"/>
      </w:tcPr>
    </w:tblStylePr>
    <w:tblStylePr w:type="lastCol">
      <w:rPr>
        <w:i/>
        <w:color w:val="7F7F7F"/>
        <w:sz w:val="22"/>
        <w:szCs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7F7F7F"/>
        <w:sz w:val="22"/>
        <w:szCs w:val="22"/>
      </w:rPr>
      <w:tblPr/>
      <w:tcPr>
        <w:shd w:val="clear" w:color="auto" w:fill="auto"/>
      </w:tcPr>
    </w:tblStylePr>
    <w:tblStylePr w:type="band2Horz">
      <w:rPr>
        <w:color w:val="7F7F7F"/>
        <w:sz w:val="22"/>
        <w:szCs w:val="22"/>
      </w:rPr>
    </w:tblStylePr>
  </w:style>
  <w:style w:type="table" w:customStyle="1" w:styleId="ListTable7Colorful-Accent11">
    <w:name w:val="List Table 7 Colorful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4472C4"/>
      </w:tblBorders>
    </w:tblPr>
    <w:tblStylePr w:type="firstRow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254175"/>
        <w:sz w:val="22"/>
        <w:szCs w:val="22"/>
      </w:rPr>
      <w:tblPr/>
      <w:tcPr>
        <w:tcBorders>
          <w:top w:val="single" w:sz="4" w:space="0" w:color="4472C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/>
        </w:tcBorders>
        <w:shd w:val="clear" w:color="auto" w:fill="auto"/>
      </w:tcPr>
    </w:tblStylePr>
    <w:tblStylePr w:type="lastCol">
      <w:rPr>
        <w:i/>
        <w:color w:val="254175"/>
        <w:sz w:val="22"/>
        <w:szCs w:val="22"/>
      </w:rPr>
      <w:tblPr/>
      <w:tcPr>
        <w:tcBorders>
          <w:top w:val="none" w:sz="0" w:space="0" w:color="auto"/>
          <w:left w:val="single" w:sz="4" w:space="0" w:color="4472C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25417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254175"/>
        <w:sz w:val="22"/>
        <w:szCs w:val="22"/>
      </w:rPr>
    </w:tblStylePr>
  </w:style>
  <w:style w:type="table" w:customStyle="1" w:styleId="ListTable7Colorful-Accent21">
    <w:name w:val="List Table 7 Colorful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4B184"/>
        <w:sz w:val="22"/>
        <w:szCs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auto" w:fill="auto"/>
      </w:tcPr>
    </w:tblStylePr>
    <w:tblStylePr w:type="lastCol">
      <w:rPr>
        <w:i/>
        <w:color w:val="F4B184"/>
        <w:sz w:val="22"/>
        <w:szCs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4B184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4B184"/>
        <w:sz w:val="22"/>
        <w:szCs w:val="22"/>
      </w:rPr>
    </w:tblStylePr>
  </w:style>
  <w:style w:type="table" w:customStyle="1" w:styleId="ListTable7Colorful-Accent31">
    <w:name w:val="List Table 7 Colorful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C9C9C9"/>
        <w:sz w:val="22"/>
        <w:szCs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auto" w:fill="auto"/>
      </w:tcPr>
    </w:tblStylePr>
    <w:tblStylePr w:type="lastCol">
      <w:rPr>
        <w:i/>
        <w:color w:val="C9C9C9"/>
        <w:sz w:val="22"/>
        <w:szCs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C9C9C9"/>
        <w:sz w:val="22"/>
        <w:szCs w:val="22"/>
      </w:rPr>
      <w:tblPr/>
      <w:tcPr>
        <w:shd w:val="clear" w:color="auto" w:fill="auto"/>
      </w:tcPr>
    </w:tblStylePr>
    <w:tblStylePr w:type="band2Horz">
      <w:rPr>
        <w:color w:val="C9C9C9"/>
        <w:sz w:val="22"/>
        <w:szCs w:val="22"/>
      </w:rPr>
    </w:tblStylePr>
  </w:style>
  <w:style w:type="table" w:customStyle="1" w:styleId="ListTable7Colorful-Accent41">
    <w:name w:val="List Table 7 Colorful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FFD865"/>
        <w:sz w:val="22"/>
        <w:szCs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auto" w:fill="auto"/>
      </w:tcPr>
    </w:tblStylePr>
    <w:tblStylePr w:type="lastCol">
      <w:rPr>
        <w:i/>
        <w:color w:val="FFD865"/>
        <w:sz w:val="22"/>
        <w:szCs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FFD86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FFD865"/>
        <w:sz w:val="22"/>
        <w:szCs w:val="22"/>
      </w:rPr>
    </w:tblStylePr>
  </w:style>
  <w:style w:type="table" w:customStyle="1" w:styleId="ListTable7Colorful-Accent51">
    <w:name w:val="List Table 7 Colorful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9BC2E5"/>
      </w:tblBorders>
    </w:tblPr>
    <w:tblStylePr w:type="firstRow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9BC2E5"/>
        <w:sz w:val="22"/>
        <w:szCs w:val="22"/>
      </w:rPr>
      <w:tblPr/>
      <w:tcPr>
        <w:tcBorders>
          <w:top w:val="single" w:sz="4" w:space="0" w:color="9BC2E5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/>
        </w:tcBorders>
        <w:shd w:val="clear" w:color="auto" w:fill="auto"/>
      </w:tcPr>
    </w:tblStylePr>
    <w:tblStylePr w:type="lastCol">
      <w:rPr>
        <w:i/>
        <w:color w:val="9BC2E5"/>
        <w:sz w:val="22"/>
        <w:szCs w:val="22"/>
      </w:rPr>
      <w:tblPr/>
      <w:tcPr>
        <w:tcBorders>
          <w:top w:val="none" w:sz="0" w:space="0" w:color="auto"/>
          <w:left w:val="single" w:sz="4" w:space="0" w:color="9BC2E5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9BC2E5"/>
        <w:sz w:val="22"/>
        <w:szCs w:val="22"/>
      </w:rPr>
      <w:tblPr/>
      <w:tcPr>
        <w:shd w:val="clear" w:color="auto" w:fill="auto"/>
      </w:tcPr>
    </w:tblStylePr>
    <w:tblStylePr w:type="band2Horz">
      <w:rPr>
        <w:color w:val="9BC2E5"/>
        <w:sz w:val="22"/>
        <w:szCs w:val="22"/>
      </w:rPr>
    </w:tblStylePr>
  </w:style>
  <w:style w:type="table" w:customStyle="1" w:styleId="ListTable7Colorful-Accent61">
    <w:name w:val="List Table 7 Colorful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auto" w:fill="auto"/>
      </w:tcPr>
    </w:tblStylePr>
    <w:tblStylePr w:type="lastRow">
      <w:rPr>
        <w:i/>
        <w:color w:val="A9D08E"/>
        <w:sz w:val="22"/>
        <w:szCs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firstCol">
      <w:pPr>
        <w:jc w:val="right"/>
      </w:pPr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auto" w:fill="auto"/>
      </w:tcPr>
    </w:tblStylePr>
    <w:tblStylePr w:type="lastCol">
      <w:rPr>
        <w:i/>
        <w:color w:val="A9D08E"/>
        <w:sz w:val="22"/>
        <w:szCs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auto" w:fill="auto"/>
      </w:tcPr>
    </w:tblStylePr>
    <w:tblStylePr w:type="band1Vert">
      <w:tblPr/>
      <w:tcPr>
        <w:shd w:val="clear" w:color="auto" w:fill="auto"/>
      </w:tcPr>
    </w:tblStylePr>
    <w:tblStylePr w:type="band1Horz">
      <w:rPr>
        <w:color w:val="A9D08E"/>
        <w:sz w:val="22"/>
        <w:szCs w:val="22"/>
      </w:rPr>
      <w:tblPr/>
      <w:tcPr>
        <w:shd w:val="clear" w:color="auto" w:fill="auto"/>
      </w:tcPr>
    </w:tblStylePr>
    <w:tblStylePr w:type="band2Horz">
      <w:rPr>
        <w:color w:val="A9D08E"/>
        <w:sz w:val="22"/>
        <w:szCs w:val="22"/>
      </w:rPr>
    </w:tblStylePr>
  </w:style>
  <w:style w:type="table" w:customStyle="1" w:styleId="Lined-Accent10">
    <w:name w:val="Lined - Accent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11">
    <w:name w:val="Lined - Accent 1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21">
    <w:name w:val="Lined - Accent 2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31">
    <w:name w:val="Lined - Accent 3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41">
    <w:name w:val="Lined - Accent 4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51">
    <w:name w:val="Lined - Accent 5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Lined-Accent61">
    <w:name w:val="Lined - Accent 6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10">
    <w:name w:val="Bordered &amp; Lined - Accent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11">
    <w:name w:val="Bordered &amp; Lined - Accent 1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21">
    <w:name w:val="Bordered &amp; Lined - Accent 2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31">
    <w:name w:val="Bordered &amp; Lined - Accent 3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41">
    <w:name w:val="Bordered &amp; Lined - Accent 4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51">
    <w:name w:val="Bordered &amp; Lined - Accent 5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Lined-Accent61">
    <w:name w:val="Bordered &amp; Lined - Accent 61"/>
    <w:basedOn w:val="a9"/>
    <w:uiPriority w:val="99"/>
    <w:rsid w:val="006F720C"/>
    <w:rPr>
      <w:color w:val="404040"/>
      <w:lang w:eastAsia="en-US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Row">
      <w:rPr>
        <w:color w:val="F2F2F2"/>
        <w:sz w:val="22"/>
        <w:szCs w:val="22"/>
      </w:rPr>
      <w:tblPr/>
      <w:tcPr>
        <w:shd w:val="clear" w:color="auto" w:fill="auto"/>
      </w:tcPr>
    </w:tblStylePr>
    <w:tblStylePr w:type="fir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lastCol">
      <w:rPr>
        <w:color w:val="F2F2F2"/>
        <w:sz w:val="22"/>
        <w:szCs w:val="22"/>
      </w:rPr>
      <w:tblPr/>
      <w:tcPr>
        <w:shd w:val="clear" w:color="auto" w:fill="auto"/>
      </w:tcPr>
    </w:tblStylePr>
    <w:tblStylePr w:type="band1Vert">
      <w:rPr>
        <w:color w:val="404040"/>
        <w:sz w:val="22"/>
        <w:szCs w:val="22"/>
      </w:rPr>
    </w:tblStylePr>
    <w:tblStylePr w:type="band2Vert">
      <w:rPr>
        <w:color w:val="404040"/>
        <w:sz w:val="22"/>
        <w:szCs w:val="22"/>
      </w:rPr>
      <w:tblPr/>
      <w:tcPr>
        <w:shd w:val="clear" w:color="auto" w:fill="auto"/>
      </w:tcPr>
    </w:tblStylePr>
    <w:tblStylePr w:type="band1Horz">
      <w:rPr>
        <w:color w:val="404040"/>
        <w:sz w:val="22"/>
        <w:szCs w:val="22"/>
      </w:rPr>
    </w:tblStylePr>
    <w:tblStylePr w:type="band2Horz">
      <w:rPr>
        <w:color w:val="404040"/>
        <w:sz w:val="22"/>
        <w:szCs w:val="22"/>
      </w:rPr>
      <w:tblPr/>
      <w:tcPr>
        <w:shd w:val="clear" w:color="auto" w:fill="auto"/>
      </w:tcPr>
    </w:tblStylePr>
  </w:style>
  <w:style w:type="table" w:customStyle="1" w:styleId="Bordered1">
    <w:name w:val="Bordered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7F7F7F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7F7F7F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7F7F7F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4472C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4472C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4472C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21">
    <w:name w:val="Bordered - Accent 2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4B184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4B184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4B184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1">
    <w:name w:val="Bordered - Accent 3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C9C9C9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C9C9C9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C9C9C9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1">
    <w:name w:val="Bordered - Accent 4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FFD86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FFD86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FFD86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1">
    <w:name w:val="Bordered - Accent 5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9BC2E5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9BC2E5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9BC2E5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61">
    <w:name w:val="Bordered - Accent 61"/>
    <w:basedOn w:val="a9"/>
    <w:uiPriority w:val="99"/>
    <w:rsid w:val="006F720C"/>
    <w:rPr>
      <w:sz w:val="22"/>
      <w:szCs w:val="22"/>
      <w:lang w:eastAsia="en-US"/>
    </w:r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color w:val="404040"/>
        <w:sz w:val="22"/>
        <w:szCs w:val="22"/>
      </w:rPr>
      <w:tblPr/>
      <w:tcPr>
        <w:tcBorders>
          <w:bottom w:val="single" w:sz="12" w:space="0" w:color="A9D08E"/>
        </w:tcBorders>
      </w:tcPr>
    </w:tblStylePr>
    <w:tblStylePr w:type="lastRow">
      <w:rPr>
        <w:color w:val="404040"/>
        <w:sz w:val="22"/>
        <w:szCs w:val="22"/>
      </w:rPr>
      <w:tblPr/>
      <w:tcPr>
        <w:tcBorders>
          <w:top w:val="single" w:sz="12" w:space="0" w:color="A9D08E"/>
        </w:tcBorders>
      </w:tcPr>
    </w:tblStylePr>
    <w:tblStylePr w:type="firstCol">
      <w:rPr>
        <w:color w:val="404040"/>
        <w:sz w:val="22"/>
        <w:szCs w:val="22"/>
      </w:rPr>
    </w:tblStylePr>
    <w:tblStylePr w:type="lastCol">
      <w:rPr>
        <w:color w:val="404040"/>
        <w:sz w:val="22"/>
        <w:szCs w:val="22"/>
      </w:rPr>
      <w:tblPr/>
      <w:tcPr>
        <w:tcBorders>
          <w:left w:val="single" w:sz="12" w:space="0" w:color="A9D08E"/>
        </w:tcBorders>
      </w:tcPr>
    </w:tblStylePr>
    <w:tblStylePr w:type="band1Horz">
      <w:rPr>
        <w:color w:val="404040"/>
        <w:sz w:val="22"/>
        <w:szCs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TableGridReport421">
    <w:name w:val="Table Grid Report421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211">
    <w:name w:val="Классическая таблица 3121"/>
    <w:basedOn w:val="a9"/>
    <w:semiHidden/>
    <w:rsid w:val="006F720C"/>
    <w:rPr>
      <w:color w:val="000080"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customStyle="1" w:styleId="41211">
    <w:name w:val="Классическая таблица 4121"/>
    <w:basedOn w:val="a9"/>
    <w:semiHidden/>
    <w:rsid w:val="006F720C"/>
    <w:rPr>
      <w:lang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</w:tcBorders>
        <w:shd w:val="pct50" w:color="000000" w:fill="FFFFFF"/>
      </w:tcPr>
    </w:tblStylePr>
    <w:tblStylePr w:type="firstCol">
      <w:rPr>
        <w:b/>
        <w:bCs/>
      </w:rPr>
    </w:tblStylePr>
    <w:tblStylePr w:type="nwCell">
      <w:rPr>
        <w:b/>
        <w:bCs/>
      </w:rPr>
    </w:tblStylePr>
    <w:tblStylePr w:type="swCell">
      <w:rPr>
        <w:color w:val="000080"/>
      </w:rPr>
    </w:tblStylePr>
  </w:style>
  <w:style w:type="table" w:customStyle="1" w:styleId="11113">
    <w:name w:val="Таблица простая 1111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11121">
    <w:name w:val="Таблица простая 1112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11130">
    <w:name w:val="Таблица простая 1113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11140">
    <w:name w:val="Таблица простая 1114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color w:val="404040"/>
        <w:sz w:val="22"/>
        <w:szCs w:val="22"/>
      </w:rPr>
    </w:tblStylePr>
    <w:tblStylePr w:type="lastRow">
      <w:rPr>
        <w:b/>
        <w:color w:val="404040"/>
        <w:sz w:val="22"/>
        <w:szCs w:val="22"/>
      </w:rPr>
    </w:tblStylePr>
    <w:tblStylePr w:type="firstCol">
      <w:rPr>
        <w:b/>
        <w:color w:val="404040"/>
        <w:sz w:val="22"/>
        <w:szCs w:val="22"/>
      </w:rPr>
    </w:tblStylePr>
    <w:tblStylePr w:type="lastCol">
      <w:rPr>
        <w:b/>
        <w:color w:val="404040"/>
        <w:sz w:val="22"/>
        <w:szCs w:val="22"/>
      </w:rPr>
    </w:tblStylePr>
    <w:tblStylePr w:type="band1Vert">
      <w:tblPr/>
      <w:tcPr>
        <w:shd w:val="clear" w:color="auto" w:fill="auto"/>
      </w:tcPr>
    </w:tblStylePr>
    <w:tblStylePr w:type="band1Horz">
      <w:tblPr/>
      <w:tcPr>
        <w:shd w:val="clear" w:color="auto" w:fill="auto"/>
      </w:tcPr>
    </w:tblStylePr>
  </w:style>
  <w:style w:type="table" w:customStyle="1" w:styleId="460">
    <w:name w:val="Сетка таблицы46"/>
    <w:basedOn w:val="a9"/>
    <w:uiPriority w:val="3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Сетка таблицы47"/>
    <w:basedOn w:val="a9"/>
    <w:uiPriority w:val="99"/>
    <w:rsid w:val="006F72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0">
    <w:name w:val="Сетка таблицы116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Сетка таблицы214"/>
    <w:basedOn w:val="a9"/>
    <w:uiPriority w:val="59"/>
    <w:rsid w:val="006F720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ffffffffffffffffffffffffff2">
    <w:name w:val="Таблица Титул"/>
    <w:basedOn w:val="a9"/>
    <w:uiPriority w:val="99"/>
    <w:rsid w:val="006F720C"/>
    <w:rPr>
      <w:sz w:val="24"/>
      <w:szCs w:val="22"/>
      <w:lang w:eastAsia="en-US"/>
    </w:rPr>
    <w:tblPr/>
    <w:tcPr>
      <w:vAlign w:val="center"/>
    </w:tcPr>
  </w:style>
  <w:style w:type="table" w:styleId="1ffffffffc">
    <w:name w:val="Table Classic 1"/>
    <w:basedOn w:val="a9"/>
    <w:rsid w:val="006F720C"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2">
    <w:name w:val="Table Web 1"/>
    <w:basedOn w:val="a9"/>
    <w:rsid w:val="006F720C"/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fffffd">
    <w:name w:val="Светлая заливка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fb">
    <w:name w:val="Светлая заливка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6">
    <w:name w:val="Светлая заливка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fffffe">
    <w:name w:val="Светлая заливка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f4">
    <w:name w:val="Светлая заливка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4">
    <w:name w:val="Светлая заливка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a">
    <w:name w:val="Светлая заливка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5">
    <w:name w:val="Светлая заливка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">
    <w:name w:val="Светлая заливка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fff6">
    <w:name w:val="Светлая заливка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4">
    <w:name w:val="Светлая заливка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">
    <w:name w:val="Светлая заливка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f3">
    <w:name w:val="Светлая заливка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3">
    <w:name w:val="Светлая заливка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">
    <w:name w:val="Светлая заливка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5">
    <w:name w:val="Светлая заливка2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">
    <w:name w:val="Светлая заливка1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3">
    <w:name w:val="Светлая заливка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">
    <w:name w:val="Светлая заливка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f0">
    <w:name w:val="Светлая заливка3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">
    <w:name w:val="Светлая заливка1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0">
    <w:name w:val="Светлая заливка1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9">
    <w:name w:val="Светлая заливка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2">
    <w:name w:val="Светлая заливка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0">
    <w:name w:val="Светлая заливка13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3">
    <w:name w:val="Светлая заливка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1">
    <w:name w:val="Светлая заливка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1">
    <w:name w:val="Светлая заливка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4">
    <w:name w:val="Светлая заливка2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3">
    <w:name w:val="Светлая заливка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0">
    <w:name w:val="Светлая заливка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3">
    <w:name w:val="Светлая заливка2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0">
    <w:name w:val="Светлая заливка1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2">
    <w:name w:val="Светлая заливка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0">
    <w:name w:val="Светлая заливка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7">
    <w:name w:val="Светлая заливка3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0">
    <w:name w:val="Светлая заливка1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0">
    <w:name w:val="Светлая заливка1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2">
    <w:name w:val="Светлая заливка2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0">
    <w:name w:val="Светлая заливка1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0">
    <w:name w:val="Светлая заливка1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2">
    <w:name w:val="Светлая заливка21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0">
    <w:name w:val="Светлая заливка12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0">
    <w:name w:val="Светлая заливка13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0">
    <w:name w:val="Светлая заливка1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5">
    <w:name w:val="Светлая заливка3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0">
    <w:name w:val="Светлая заливка12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">
    <w:name w:val="Светлая заливка11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2">
    <w:name w:val="Светлая заливка2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0">
    <w:name w:val="Светлая заливка12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0">
    <w:name w:val="Светлая заливка13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3">
    <w:name w:val="Светлая заливка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">
    <w:name w:val="Светлая заливка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41">
    <w:name w:val="Светлая заливка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52">
    <w:name w:val="Светлая заливка25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40">
    <w:name w:val="Светлая заливка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30">
    <w:name w:val="Светлая заливка1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40">
    <w:name w:val="Светлая заливка1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31">
    <w:name w:val="Светлая заливка13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3">
    <w:name w:val="Светлая заливка1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6">
    <w:name w:val="Светлая заливка3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30">
    <w:name w:val="Светлая заливка12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3">
    <w:name w:val="Светлая заливка11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31">
    <w:name w:val="Светлая заливка21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30">
    <w:name w:val="Светлая заливка12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2">
    <w:name w:val="Светлая заливка1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1">
    <w:name w:val="Светлая заливка21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2">
    <w:name w:val="Светлая заливка12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30">
    <w:name w:val="Светлая заливка13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2">
    <w:name w:val="Светлая заливка1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22">
    <w:name w:val="Светлая заливка3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2">
    <w:name w:val="Светлая заливка12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2">
    <w:name w:val="Светлая заливка11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23">
    <w:name w:val="Светлая заливка2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20">
    <w:name w:val="Светлая заливка12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2">
    <w:name w:val="Светлая заливка13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2">
    <w:name w:val="Светлая заливка14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10">
    <w:name w:val="Светлая заливка1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10">
    <w:name w:val="Светлая заливка11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12">
    <w:name w:val="Светлая заливка23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10">
    <w:name w:val="Светлая заливка12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1">
    <w:name w:val="Светлая заливка11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11">
    <w:name w:val="Светлая заливка24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1">
    <w:name w:val="Светлая заливка1213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10">
    <w:name w:val="Светлая заливка13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1">
    <w:name w:val="Светлая заливка11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3">
    <w:name w:val="Светлая заливка3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1">
    <w:name w:val="Светлая заливка12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1">
    <w:name w:val="Светлая заливка1112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11">
    <w:name w:val="Светлая заливка212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1">
    <w:name w:val="Светлая заливка121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">
    <w:name w:val="Светлая заливка11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0">
    <w:name w:val="Светлая заливка211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1">
    <w:name w:val="Светлая заливка121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1">
    <w:name w:val="Светлая заливка1312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1">
    <w:name w:val="Светлая заливка11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13">
    <w:name w:val="Светлая заливка31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1">
    <w:name w:val="Светлая заливка12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1">
    <w:name w:val="Светлая заливка1112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10">
    <w:name w:val="Светлая заливка2211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1">
    <w:name w:val="Светлая заливка1212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1">
    <w:name w:val="Светлая заливка131111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3">
    <w:name w:val="Светлая заливка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">
    <w:name w:val="Светлая заливка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50">
    <w:name w:val="Светлая заливка1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63">
    <w:name w:val="Светлая заливка26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51">
    <w:name w:val="Светлая заливка1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40">
    <w:name w:val="Светлая заливка1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50">
    <w:name w:val="Светлая заливка12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40">
    <w:name w:val="Светлая заливка13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4">
    <w:name w:val="Светлая заливка1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44">
    <w:name w:val="Светлая заливка3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40">
    <w:name w:val="Светлая заливка12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4">
    <w:name w:val="Светлая заливка11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41">
    <w:name w:val="Светлая заливка21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4">
    <w:name w:val="Светлая заливка12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3">
    <w:name w:val="Светлая заливка11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30">
    <w:name w:val="Светлая заливка211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3">
    <w:name w:val="Светлая заливка121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4">
    <w:name w:val="Светлая заливка13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3">
    <w:name w:val="Светлая заливка11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2">
    <w:name w:val="Светлая заливка31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3">
    <w:name w:val="Светлая заливка12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3">
    <w:name w:val="Светлая заливка1112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30">
    <w:name w:val="Светлая заливка223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3">
    <w:name w:val="Светлая заливка1212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3">
    <w:name w:val="Светлая заливка13113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1">
    <w:name w:val="Светлая заливка14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2">
    <w:name w:val="Светлая заливка1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2">
    <w:name w:val="Светлая заливка11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21">
    <w:name w:val="Светлая заливка23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20">
    <w:name w:val="Светлая заливка12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2">
    <w:name w:val="Светлая заливка11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20">
    <w:name w:val="Светлая заливка24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2">
    <w:name w:val="Светлая заливка1213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20">
    <w:name w:val="Светлая заливка13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2">
    <w:name w:val="Светлая заливка11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21">
    <w:name w:val="Светлая заливка3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2">
    <w:name w:val="Светлая заливка12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2">
    <w:name w:val="Светлая заливка1112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20">
    <w:name w:val="Светлая заливка212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2">
    <w:name w:val="Светлая заливка121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2">
    <w:name w:val="Светлая заливка11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20">
    <w:name w:val="Светлая заливка211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2">
    <w:name w:val="Светлая заливка121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2">
    <w:name w:val="Светлая заливка1312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2">
    <w:name w:val="Светлая заливка11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21">
    <w:name w:val="Светлая заливка31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2">
    <w:name w:val="Светлая заливка12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2">
    <w:name w:val="Светлая заливка1112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20">
    <w:name w:val="Светлая заливка2212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2">
    <w:name w:val="Светлая заливка1212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2">
    <w:name w:val="Светлая заливка131112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3">
    <w:name w:val="Светлая заливка17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">
    <w:name w:val="Светлая заливка1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60">
    <w:name w:val="Светлая заливка11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1">
    <w:name w:val="Светлая заливка27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60">
    <w:name w:val="Светлая заливка12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5">
    <w:name w:val="Светлая заливка11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60">
    <w:name w:val="Светлая заливка1216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50">
    <w:name w:val="Светлая заливка13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5">
    <w:name w:val="Светлая заливка11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52">
    <w:name w:val="Светлая заливка35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5">
    <w:name w:val="Светлая заливка12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5">
    <w:name w:val="Светлая заливка1112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50">
    <w:name w:val="Светлая заливка215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5">
    <w:name w:val="Светлая заливка121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4">
    <w:name w:val="Светлая заливка11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40">
    <w:name w:val="Светлая заливка211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4">
    <w:name w:val="Светлая заливка121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5">
    <w:name w:val="Светлая заливка1315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4">
    <w:name w:val="Светлая заливка11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40">
    <w:name w:val="Светлая заливка31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4">
    <w:name w:val="Светлая заливка12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4">
    <w:name w:val="Светлая заливка1112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40">
    <w:name w:val="Светлая заливка224"/>
    <w:basedOn w:val="a9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4">
    <w:name w:val="Светлая заливка1212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4">
    <w:name w:val="Светлая заливка13114"/>
    <w:basedOn w:val="a9"/>
    <w:uiPriority w:val="60"/>
    <w:rsid w:val="006F720C"/>
    <w:rPr>
      <w:color w:val="00000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41">
    <w:name w:val="Сетка таблицы314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">
    <w:name w:val="Светлая заливка1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70">
    <w:name w:val="Светлая заливка11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7">
    <w:name w:val="Светлая заливка111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81">
    <w:name w:val="Светлая заливка28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71">
    <w:name w:val="Светлая заливка12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6">
    <w:name w:val="Светлая заливка111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70">
    <w:name w:val="Светлая заливка121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6">
    <w:name w:val="Светлая заливка13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6">
    <w:name w:val="Светлая заливка112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61">
    <w:name w:val="Светлая заливка36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6">
    <w:name w:val="Светлая заливка122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6">
    <w:name w:val="Светлая заливка1112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60">
    <w:name w:val="Светлая заливка216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6">
    <w:name w:val="Светлая заливка121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">
    <w:name w:val="Светлая заливка111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50">
    <w:name w:val="Светлая заливка2115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5">
    <w:name w:val="Светлая заливка121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6">
    <w:name w:val="Светлая заливка13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5">
    <w:name w:val="Светлая заливка112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50">
    <w:name w:val="Светлая заливка315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5">
    <w:name w:val="Светлая заливка122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5">
    <w:name w:val="Светлая заливка1112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50">
    <w:name w:val="Светлая заливка225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5">
    <w:name w:val="Светлая заливка1212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5">
    <w:name w:val="Светлая заливка13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51">
    <w:name w:val="Сетка таблицы215"/>
    <w:basedOn w:val="a9"/>
    <w:uiPriority w:val="5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Светлая заливка14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3">
    <w:name w:val="Светлая заливка11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3">
    <w:name w:val="Светлая заливка111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30">
    <w:name w:val="Светлая заливка23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30">
    <w:name w:val="Светлая заливка12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3">
    <w:name w:val="Светлая заливка1111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30">
    <w:name w:val="Светлая заливка24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3">
    <w:name w:val="Светлая заливка1213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3">
    <w:name w:val="Светлая заливка13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3">
    <w:name w:val="Светлая заливка112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30">
    <w:name w:val="Светлая заливка32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3">
    <w:name w:val="Светлая заливка122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3">
    <w:name w:val="Светлая заливка1112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3">
    <w:name w:val="Светлая заливка212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3">
    <w:name w:val="Светлая заливка1211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3">
    <w:name w:val="Светлая заливка1111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3">
    <w:name w:val="Светлая заливка2111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3">
    <w:name w:val="Светлая заливка1211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3">
    <w:name w:val="Светлая заливка131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3">
    <w:name w:val="Светлая заливка112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30">
    <w:name w:val="Светлая заливка311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3">
    <w:name w:val="Светлая заливка122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3">
    <w:name w:val="Светлая заливка1112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3">
    <w:name w:val="Светлая заливка221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3">
    <w:name w:val="Светлая заливка1212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3">
    <w:name w:val="Светлая заливка131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2">
    <w:name w:val="Светлая заливка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410">
    <w:name w:val="Светлая заливка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410">
    <w:name w:val="Светлая заливка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510">
    <w:name w:val="Светлая заливка2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41">
    <w:name w:val="Светлая заливка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31">
    <w:name w:val="Светлая заливка1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41">
    <w:name w:val="Светлая заливка1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310">
    <w:name w:val="Светлая заливка1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31">
    <w:name w:val="Светлая заливка11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312">
    <w:name w:val="Светлая заливка3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31">
    <w:name w:val="Светлая заливка12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31">
    <w:name w:val="Светлая заливка111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310">
    <w:name w:val="Светлая заливка21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31">
    <w:name w:val="Светлая заливка12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21">
    <w:name w:val="Светлая заливка11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210">
    <w:name w:val="Светлая заливка21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21">
    <w:name w:val="Светлая заливка12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31">
    <w:name w:val="Светлая заливка13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21">
    <w:name w:val="Светлая заливка11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212">
    <w:name w:val="Светлая заливка3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21">
    <w:name w:val="Светлая заливка12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21">
    <w:name w:val="Светлая заливка111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210">
    <w:name w:val="Светлая заливка22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21">
    <w:name w:val="Светлая заливка12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21">
    <w:name w:val="Светлая заливка13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0">
    <w:name w:val="Светлая заливка14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11">
    <w:name w:val="Светлая заливка11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11">
    <w:name w:val="Светлая заливка111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110">
    <w:name w:val="Светлая заливка23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11">
    <w:name w:val="Светлая заливка12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11">
    <w:name w:val="Светлая заливка1111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110">
    <w:name w:val="Светлая заливка24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11">
    <w:name w:val="Светлая заливка1213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11">
    <w:name w:val="Светлая заливка13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11">
    <w:name w:val="Светлая заливка112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110">
    <w:name w:val="Светлая заливка32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11">
    <w:name w:val="Светлая заливка122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11">
    <w:name w:val="Светлая заливка1112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110">
    <w:name w:val="Светлая заливка212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11">
    <w:name w:val="Светлая заливка1211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1">
    <w:name w:val="Светлая заливка111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11">
    <w:name w:val="Светлая заливка2111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11">
    <w:name w:val="Светлая заливка121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11">
    <w:name w:val="Светлая заливка131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11">
    <w:name w:val="Светлая заливка112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110">
    <w:name w:val="Светлая заливка311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11">
    <w:name w:val="Светлая заливка122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11">
    <w:name w:val="Светлая заливка1112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11">
    <w:name w:val="Светлая заливка221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11">
    <w:name w:val="Светлая заливка1212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11">
    <w:name w:val="Светлая заливка13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0">
    <w:name w:val="Светлая заливка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510">
    <w:name w:val="Светлая заливка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51">
    <w:name w:val="Светлая заливка1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610">
    <w:name w:val="Светлая заливка26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510">
    <w:name w:val="Светлая заливка1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41">
    <w:name w:val="Светлая заливка1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51">
    <w:name w:val="Светлая заливка12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41">
    <w:name w:val="Светлая заливка13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41">
    <w:name w:val="Светлая заливка1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410">
    <w:name w:val="Светлая заливка3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41">
    <w:name w:val="Светлая заливка12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41">
    <w:name w:val="Светлая заливка11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410">
    <w:name w:val="Светлая заливка21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41">
    <w:name w:val="Светлая заливка12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31">
    <w:name w:val="Светлая заливка11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31">
    <w:name w:val="Светлая заливка211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31">
    <w:name w:val="Светлая заливка12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41">
    <w:name w:val="Светлая заливка13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31">
    <w:name w:val="Светлая заливка112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310">
    <w:name w:val="Светлая заливка31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31">
    <w:name w:val="Светлая заливка122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31">
    <w:name w:val="Светлая заливка1112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31">
    <w:name w:val="Светлая заливка22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31">
    <w:name w:val="Светлая заливка121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31">
    <w:name w:val="Светлая заливка13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10">
    <w:name w:val="Светлая заливка14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21">
    <w:name w:val="Светлая заливка11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21">
    <w:name w:val="Светлая заливка111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3210">
    <w:name w:val="Светлая заливка23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21">
    <w:name w:val="Светлая заливка12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221">
    <w:name w:val="Светлая заливка111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21">
    <w:name w:val="Светлая заливка24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321">
    <w:name w:val="Светлая заливка1213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21">
    <w:name w:val="Светлая заливка13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221">
    <w:name w:val="Светлая заливка112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2210">
    <w:name w:val="Светлая заливка32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221">
    <w:name w:val="Светлая заливка122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221">
    <w:name w:val="Светлая заливка1112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221">
    <w:name w:val="Светлая заливка212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221">
    <w:name w:val="Светлая заливка121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21">
    <w:name w:val="Светлая заливка111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121">
    <w:name w:val="Светлая заливка211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121">
    <w:name w:val="Светлая заливка121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221">
    <w:name w:val="Светлая заливка131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121">
    <w:name w:val="Светлая заливка112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1210">
    <w:name w:val="Светлая заливка31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121">
    <w:name w:val="Светлая заливка122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121">
    <w:name w:val="Светлая заливка1112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121">
    <w:name w:val="Светлая заливка221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121">
    <w:name w:val="Светлая заливка1212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121">
    <w:name w:val="Светлая заливка131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710">
    <w:name w:val="Светлая заливка17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610">
    <w:name w:val="Светлая заливка1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61">
    <w:name w:val="Светлая заливка11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710">
    <w:name w:val="Светлая заливка27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61">
    <w:name w:val="Светлая заливка12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51">
    <w:name w:val="Светлая заливка11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61">
    <w:name w:val="Светлая заливка1216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51">
    <w:name w:val="Светлая заливка13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51">
    <w:name w:val="Светлая заливка11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510">
    <w:name w:val="Светлая заливка3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51">
    <w:name w:val="Светлая заливка12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51">
    <w:name w:val="Светлая заливка1112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510">
    <w:name w:val="Светлая заливка21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51">
    <w:name w:val="Светлая заливка12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41">
    <w:name w:val="Светлая заливка11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141">
    <w:name w:val="Светлая заливка211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1141">
    <w:name w:val="Светлая заливка12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51">
    <w:name w:val="Светлая заливка13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2141">
    <w:name w:val="Светлая заливка11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410">
    <w:name w:val="Светлая заливка31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2141">
    <w:name w:val="Светлая заливка12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2141">
    <w:name w:val="Светлая заливка1112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241">
    <w:name w:val="Светлая заливка22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1241">
    <w:name w:val="Светлая заливка1212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1141">
    <w:name w:val="Светлая заливка13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91">
    <w:name w:val="Светлая заливка29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c">
    <w:name w:val="Светлая заливка6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f6">
    <w:name w:val="Светлая заливка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fe">
    <w:name w:val="Светлая заливка4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c">
    <w:name w:val="Светлая заливка8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b">
    <w:name w:val="Светлая заливка7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8">
    <w:name w:val="Светлая заливка5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20">
    <w:name w:val="Светлая заливка15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20">
    <w:name w:val="Светлая заливка14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10">
    <w:name w:val="Светлая заливка15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1">
    <w:name w:val="Светлая заливка14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9">
    <w:name w:val="Светлая заливка4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13">
    <w:name w:val="Светлая заливка6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4">
    <w:name w:val="Светлая заливка14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30">
    <w:name w:val="Светлая заливка15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3">
    <w:name w:val="Светлая заливка14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23">
    <w:name w:val="Светлая заливка5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20">
    <w:name w:val="Светлая заливка15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2">
    <w:name w:val="Светлая заливка14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20">
    <w:name w:val="Светлая заливка16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3">
    <w:name w:val="Светлая заливка42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2">
    <w:name w:val="Светлая заливка142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3">
    <w:name w:val="Светлая заливка19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5">
    <w:name w:val="Светлая заливка14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4">
    <w:name w:val="Светлая заливка15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4">
    <w:name w:val="Светлая заливка14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32">
    <w:name w:val="Светлая заливка5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3">
    <w:name w:val="Светлая заливка15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4">
    <w:name w:val="Светлая заливка11111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3">
    <w:name w:val="Светлая заливка14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30">
    <w:name w:val="Светлая заливка16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2">
    <w:name w:val="Светлая заливка4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3">
    <w:name w:val="Светлая заливка142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2">
    <w:name w:val="Светлая заливка62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4">
    <w:name w:val="Сетка таблицы1113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4">
    <w:name w:val="Сетка таблицы11112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4">
    <w:name w:val="Сетка таблицы1122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Сетка таблицы134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Сетка таблицы1131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4">
    <w:name w:val="Сетка таблицы1213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5">
    <w:name w:val="Сетка таблицы111111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10">
    <w:name w:val="Сетка таблицы1111111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4">
    <w:name w:val="Сетка таблицы12112"/>
    <w:basedOn w:val="a9"/>
    <w:rsid w:val="006F720C"/>
    <w:pPr>
      <w:spacing w:before="60"/>
      <w:ind w:right="-6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Светлая заливка10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02">
    <w:name w:val="Светлая заливка110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6">
    <w:name w:val="Светлая заливка14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4">
    <w:name w:val="Светлая заливка113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40">
    <w:name w:val="Светлая заливка1113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4">
    <w:name w:val="Светлая заливка123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4">
    <w:name w:val="Светлая заливка132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50">
    <w:name w:val="Светлая заливка11111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31">
    <w:name w:val="Светлая заливка63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3151">
    <w:name w:val="Сетка таблицы315"/>
    <w:basedOn w:val="a9"/>
    <w:rsid w:val="006F720C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Светлая заливка15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5">
    <w:name w:val="Светлая заливка1415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41">
    <w:name w:val="Светлая заливка5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4">
    <w:name w:val="Светлая заливка15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2">
    <w:name w:val="Светлая заливка11111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4">
    <w:name w:val="Светлая заливка1411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4">
    <w:name w:val="Светлая заливка16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42">
    <w:name w:val="Светлая заливка44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4">
    <w:name w:val="Светлая заливка1424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9e">
    <w:name w:val="Светлая заливка9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14">
    <w:name w:val="Светлая заливка8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14">
    <w:name w:val="Светлая заливка7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114">
    <w:name w:val="Светлая заливка5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31">
    <w:name w:val="Светлая заливка14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21">
    <w:name w:val="Светлая заливка15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21">
    <w:name w:val="Светлая заливка14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afterLines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11">
    <w:name w:val="Светлая заливка15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11">
    <w:name w:val="Светлая заливка14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110">
    <w:name w:val="Светлая заливка16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114">
    <w:name w:val="Светлая заливка4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11">
    <w:name w:val="Светлая заливка142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812">
    <w:name w:val="Светлая заливка18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112">
    <w:name w:val="Светлая заливка61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41">
    <w:name w:val="Светлая заливка14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31">
    <w:name w:val="Светлая заливка15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31">
    <w:name w:val="Светлая заливка14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210">
    <w:name w:val="Светлая заливка5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31">
    <w:name w:val="Светлая заливка1111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21">
    <w:name w:val="Светлая заливка15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1110">
    <w:name w:val="Светлая заливка11111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21">
    <w:name w:val="Светлая заливка1411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21">
    <w:name w:val="Светлая заливка16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212">
    <w:name w:val="Светлая заливка4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21">
    <w:name w:val="Светлая заливка142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912">
    <w:name w:val="Светлая заливка19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51">
    <w:name w:val="Светлая заливка14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41">
    <w:name w:val="Светлая заливка15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41">
    <w:name w:val="Светлая заливка14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310">
    <w:name w:val="Светлая заливка5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131">
    <w:name w:val="Светлая заливка15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141">
    <w:name w:val="Светлая заливка1111114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131">
    <w:name w:val="Светлая заливка1411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31">
    <w:name w:val="Светлая заливка16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331">
    <w:name w:val="Светлая заливка11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331">
    <w:name w:val="Светлая заливка111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4312">
    <w:name w:val="Светлая заливка43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331">
    <w:name w:val="Светлая заливка123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231">
    <w:name w:val="Светлая заливка13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231">
    <w:name w:val="Светлая заливка1423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210">
    <w:name w:val="Светлая заливка62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550">
    <w:name w:val="Сетка таблицы55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Сетка таблицы 14"/>
    <w:basedOn w:val="a9"/>
    <w:unhideWhenUsed/>
    <w:rsid w:val="006F720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03">
    <w:name w:val="Светлая заливка20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">
    <w:name w:val="Светлая заливка111115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">
    <w:name w:val="Светлая заливка111115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2">
    <w:name w:val="Светлая заливка111115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750">
    <w:name w:val="Сетка таблицы75"/>
    <w:basedOn w:val="a9"/>
    <w:uiPriority w:val="5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111">
    <w:name w:val="Светлая заливка111115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840">
    <w:name w:val="Сетка таблицы84"/>
    <w:basedOn w:val="a9"/>
    <w:rsid w:val="006F72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53">
    <w:name w:val="Светлая заливка111115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2">
    <w:name w:val="Светлая заливка111115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2">
    <w:name w:val="Светлая заливка111115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21">
    <w:name w:val="Светлая заливка1111152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11">
    <w:name w:val="Светлая заливка1111151111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3">
    <w:name w:val="Светлая заливка111115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3">
    <w:name w:val="Светлая заливка111115113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22">
    <w:name w:val="Светлая заливка1111152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1151112">
    <w:name w:val="Светлая заливка1111151112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80">
    <w:name w:val="Светлая заливка11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90">
    <w:name w:val="Светлая заливка119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118">
    <w:name w:val="Светлая заливка111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101">
    <w:name w:val="Светлая заливка210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280">
    <w:name w:val="Светлая заливка128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910">
    <w:name w:val="Светлая заливка291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37">
    <w:name w:val="Светлая заливка13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70">
    <w:name w:val="Светлая заливка147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56">
    <w:name w:val="Светлая заливка15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416">
    <w:name w:val="Светлая заливка1416"/>
    <w:basedOn w:val="a9"/>
    <w:uiPriority w:val="60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641">
    <w:name w:val="Светлая заливка64"/>
    <w:basedOn w:val="a9"/>
    <w:rsid w:val="006F720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styleId="afffffffffffffffffffffffffffff3">
    <w:name w:val="Hyperlink"/>
    <w:basedOn w:val="a8"/>
    <w:uiPriority w:val="99"/>
    <w:unhideWhenUsed/>
    <w:rsid w:val="00154226"/>
    <w:rPr>
      <w:color w:val="0563C1"/>
      <w:u w:val="single"/>
    </w:rPr>
  </w:style>
  <w:style w:type="character" w:styleId="afffffffffffffffffffffffffffff4">
    <w:name w:val="FollowedHyperlink"/>
    <w:basedOn w:val="a8"/>
    <w:unhideWhenUsed/>
    <w:rsid w:val="00154226"/>
    <w:rPr>
      <w:color w:val="954F72"/>
      <w:u w:val="single"/>
    </w:rPr>
  </w:style>
  <w:style w:type="character" w:styleId="afffffffffffffffffffffffffffff5">
    <w:name w:val="footnote reference"/>
    <w:basedOn w:val="a8"/>
    <w:uiPriority w:val="99"/>
    <w:semiHidden/>
    <w:unhideWhenUsed/>
    <w:rsid w:val="000E3ED7"/>
    <w:rPr>
      <w:vertAlign w:val="superscript"/>
    </w:rPr>
  </w:style>
  <w:style w:type="table" w:customStyle="1" w:styleId="480">
    <w:name w:val="Сетка таблицы48"/>
    <w:basedOn w:val="a9"/>
    <w:next w:val="afffffffffffffffffffffffffffff1"/>
    <w:uiPriority w:val="39"/>
    <w:rsid w:val="000E3ED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f7">
    <w:name w:val="Основной текст Знак5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4">
    <w:name w:val="Подзаголовок Знак2"/>
    <w:basedOn w:val="a8"/>
    <w:link w:val="afffffffffa"/>
    <w:rsid w:val="00FF583A"/>
    <w:rPr>
      <w:rFonts w:ascii="Calibri Light" w:hAnsi="Calibri Light" w:cs="Calibri Light"/>
      <w:i/>
      <w:iCs/>
      <w:color w:val="4472C4"/>
      <w:spacing w:val="15"/>
      <w:sz w:val="24"/>
      <w:szCs w:val="24"/>
      <w:lang w:val="x-none" w:eastAsia="zh-CN"/>
    </w:rPr>
  </w:style>
  <w:style w:type="character" w:customStyle="1" w:styleId="2ff5">
    <w:name w:val="Текст выноски Знак2"/>
    <w:basedOn w:val="a8"/>
    <w:link w:val="afffffffffb"/>
    <w:rsid w:val="00FF583A"/>
    <w:rPr>
      <w:rFonts w:ascii="Tahoma" w:eastAsia="Calibri" w:hAnsi="Tahoma" w:cs="Tahoma"/>
      <w:sz w:val="16"/>
      <w:szCs w:val="16"/>
      <w:lang w:val="x-none" w:eastAsia="zh-CN"/>
    </w:rPr>
  </w:style>
  <w:style w:type="character" w:customStyle="1" w:styleId="2ff9">
    <w:name w:val="Нижний колонтитул Знак2"/>
    <w:basedOn w:val="a8"/>
    <w:link w:val="affffffffff1"/>
    <w:rsid w:val="00FF583A"/>
    <w:rPr>
      <w:sz w:val="28"/>
      <w:lang w:val="x-none" w:eastAsia="zh-CN"/>
    </w:rPr>
  </w:style>
  <w:style w:type="character" w:customStyle="1" w:styleId="5f8">
    <w:name w:val="Основной текст с отступом Знак5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b">
    <w:name w:val="Верхний колонтитул Знак2"/>
    <w:basedOn w:val="a8"/>
    <w:link w:val="affffffffff2"/>
    <w:rsid w:val="00FF583A"/>
    <w:rPr>
      <w:rFonts w:ascii="MS Sans Serif" w:hAnsi="MS Sans Serif" w:cs="MS Sans Serif"/>
      <w:lang w:val="en-US" w:eastAsia="zh-CN"/>
    </w:rPr>
  </w:style>
  <w:style w:type="character" w:customStyle="1" w:styleId="2fff0">
    <w:name w:val="Текст сноски Знак2"/>
    <w:basedOn w:val="a8"/>
    <w:link w:val="afffffffffff0"/>
    <w:rsid w:val="00FF583A"/>
    <w:rPr>
      <w:rFonts w:ascii="Arial" w:hAnsi="Arial" w:cs="Arial"/>
      <w:color w:val="000000"/>
      <w:szCs w:val="24"/>
      <w:lang w:val="x-none" w:eastAsia="zh-CN"/>
    </w:rPr>
  </w:style>
  <w:style w:type="character" w:customStyle="1" w:styleId="1ffffc">
    <w:name w:val="Подпись Знак1"/>
    <w:basedOn w:val="a8"/>
    <w:link w:val="afffffffffff1"/>
    <w:rsid w:val="00FF583A"/>
    <w:rPr>
      <w:color w:val="000000"/>
      <w:sz w:val="24"/>
      <w:szCs w:val="24"/>
      <w:lang w:val="x-none" w:eastAsia="zh-CN"/>
    </w:rPr>
  </w:style>
  <w:style w:type="character" w:customStyle="1" w:styleId="3fff7">
    <w:name w:val="Текст примечания Знак3"/>
    <w:basedOn w:val="a8"/>
    <w:uiPriority w:val="99"/>
    <w:semiHidden/>
    <w:rsid w:val="00FF583A"/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2fff1">
    <w:name w:val="Тема примечания Знак2"/>
    <w:basedOn w:val="3fff7"/>
    <w:link w:val="afffffffffff2"/>
    <w:rsid w:val="00FF583A"/>
    <w:rPr>
      <w:rFonts w:ascii="Calibri" w:eastAsia="Calibri" w:hAnsi="Calibri" w:cs="Times New Roman"/>
      <w:b/>
      <w:bCs/>
      <w:color w:val="000000"/>
      <w:sz w:val="20"/>
      <w:szCs w:val="20"/>
      <w:lang w:val="x-none" w:eastAsia="zh-CN"/>
    </w:rPr>
  </w:style>
  <w:style w:type="character" w:customStyle="1" w:styleId="HTML2">
    <w:name w:val="Стандартный HTML Знак2"/>
    <w:basedOn w:val="a8"/>
    <w:link w:val="HTML0"/>
    <w:rsid w:val="00FF583A"/>
    <w:rPr>
      <w:rFonts w:ascii="Courier New" w:eastAsia="Calibri" w:hAnsi="Courier New" w:cs="Courier New"/>
      <w:lang w:val="x-none" w:eastAsia="zh-CN"/>
    </w:rPr>
  </w:style>
  <w:style w:type="character" w:customStyle="1" w:styleId="21c">
    <w:name w:val="Цитата 2 Знак1"/>
    <w:basedOn w:val="a8"/>
    <w:link w:val="2fff7"/>
    <w:rsid w:val="00FF583A"/>
    <w:rPr>
      <w:rFonts w:ascii="Calibri" w:eastAsia="Calibri" w:hAnsi="Calibri"/>
      <w:i/>
      <w:iCs/>
      <w:color w:val="404040"/>
      <w:sz w:val="22"/>
      <w:szCs w:val="22"/>
      <w:lang w:eastAsia="zh-CN"/>
    </w:rPr>
  </w:style>
  <w:style w:type="character" w:customStyle="1" w:styleId="1ffffff">
    <w:name w:val="Текст концевой сноски Знак1"/>
    <w:basedOn w:val="a8"/>
    <w:link w:val="afffffffffffff4"/>
    <w:rsid w:val="00FF583A"/>
    <w:rPr>
      <w:rFonts w:eastAsia="Calibri"/>
      <w:lang w:eastAsia="zh-CN"/>
    </w:rPr>
  </w:style>
  <w:style w:type="character" w:customStyle="1" w:styleId="1ffffff1">
    <w:name w:val="Выделенная цитата Знак1"/>
    <w:basedOn w:val="a8"/>
    <w:link w:val="afffffffffffff9"/>
    <w:rsid w:val="00FF583A"/>
    <w:rPr>
      <w:rFonts w:ascii="Calibri" w:eastAsia="Calibri" w:hAnsi="Calibri"/>
      <w:i/>
      <w:sz w:val="24"/>
      <w:szCs w:val="28"/>
      <w:shd w:val="clear" w:color="auto" w:fill="F2F2F2"/>
      <w:lang w:eastAsia="zh-CN"/>
    </w:rPr>
  </w:style>
  <w:style w:type="character" w:customStyle="1" w:styleId="2ffff8">
    <w:name w:val="Прощание Знак2"/>
    <w:basedOn w:val="a8"/>
    <w:link w:val="afffffffffffffffffff0"/>
    <w:rsid w:val="00FF583A"/>
    <w:rPr>
      <w:sz w:val="24"/>
      <w:szCs w:val="24"/>
      <w:lang w:val="x-none" w:eastAsia="zh-CN"/>
    </w:rPr>
  </w:style>
  <w:style w:type="character" w:customStyle="1" w:styleId="z-1">
    <w:name w:val="z-Конец формы Знак1"/>
    <w:basedOn w:val="a8"/>
    <w:link w:val="z-0"/>
    <w:rsid w:val="00FF583A"/>
    <w:rPr>
      <w:rFonts w:ascii="Arial" w:hAnsi="Arial" w:cs="Arial"/>
      <w:vanish/>
      <w:color w:val="000000"/>
      <w:sz w:val="16"/>
      <w:szCs w:val="16"/>
      <w:lang w:val="x-none" w:eastAsia="zh-CN"/>
    </w:rPr>
  </w:style>
  <w:style w:type="character" w:customStyle="1" w:styleId="2ffffff">
    <w:name w:val="Заголовок Знак2"/>
    <w:basedOn w:val="a8"/>
    <w:uiPriority w:val="10"/>
    <w:rsid w:val="00FF583A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235">
    <w:name w:val="Основной текст 2 Знак3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36">
    <w:name w:val="Основной текст с отступом 2 Знак3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337">
    <w:name w:val="Основной текст 3 Знак3"/>
    <w:basedOn w:val="a8"/>
    <w:uiPriority w:val="99"/>
    <w:semiHidden/>
    <w:rsid w:val="00FF583A"/>
    <w:rPr>
      <w:rFonts w:ascii="Calibri" w:eastAsia="Calibri" w:hAnsi="Calibri" w:cs="Times New Roman"/>
      <w:sz w:val="16"/>
      <w:szCs w:val="16"/>
      <w:lang w:eastAsia="zh-CN"/>
    </w:rPr>
  </w:style>
  <w:style w:type="character" w:customStyle="1" w:styleId="338">
    <w:name w:val="Основной текст с отступом 3 Знак3"/>
    <w:basedOn w:val="a8"/>
    <w:uiPriority w:val="99"/>
    <w:semiHidden/>
    <w:rsid w:val="00FF583A"/>
    <w:rPr>
      <w:rFonts w:ascii="Calibri" w:eastAsia="Calibri" w:hAnsi="Calibri" w:cs="Times New Roman"/>
      <w:sz w:val="16"/>
      <w:szCs w:val="16"/>
      <w:lang w:eastAsia="zh-CN"/>
    </w:rPr>
  </w:style>
  <w:style w:type="character" w:customStyle="1" w:styleId="3fff8">
    <w:name w:val="Схема документа Знак3"/>
    <w:basedOn w:val="a8"/>
    <w:uiPriority w:val="99"/>
    <w:semiHidden/>
    <w:rsid w:val="00FF583A"/>
    <w:rPr>
      <w:rFonts w:ascii="Segoe UI" w:eastAsia="Calibri" w:hAnsi="Segoe UI" w:cs="Segoe UI"/>
      <w:sz w:val="16"/>
      <w:szCs w:val="16"/>
      <w:lang w:eastAsia="zh-CN"/>
    </w:rPr>
  </w:style>
  <w:style w:type="character" w:customStyle="1" w:styleId="3fff9">
    <w:name w:val="Текст Знак3"/>
    <w:basedOn w:val="a8"/>
    <w:uiPriority w:val="99"/>
    <w:semiHidden/>
    <w:rsid w:val="00FF583A"/>
    <w:rPr>
      <w:rFonts w:ascii="Consolas" w:eastAsia="Calibri" w:hAnsi="Consolas" w:cs="Times New Roman"/>
      <w:sz w:val="21"/>
      <w:szCs w:val="21"/>
      <w:lang w:eastAsia="zh-CN"/>
    </w:rPr>
  </w:style>
  <w:style w:type="character" w:customStyle="1" w:styleId="237">
    <w:name w:val="Красная строка 2 Знак3"/>
    <w:basedOn w:val="5f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ffff0">
    <w:name w:val="Дата Знак2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ffff1">
    <w:name w:val="Приветствие Знак2"/>
    <w:basedOn w:val="a8"/>
    <w:uiPriority w:val="99"/>
    <w:semiHidden/>
    <w:rsid w:val="00FF583A"/>
    <w:rPr>
      <w:rFonts w:ascii="Calibri" w:eastAsia="Calibri" w:hAnsi="Calibri" w:cs="Times New Roman"/>
      <w:lang w:eastAsia="zh-CN"/>
    </w:rPr>
  </w:style>
  <w:style w:type="character" w:customStyle="1" w:styleId="2ffffff2">
    <w:name w:val="Текст макроса Знак2"/>
    <w:basedOn w:val="a8"/>
    <w:uiPriority w:val="99"/>
    <w:semiHidden/>
    <w:rsid w:val="00FF583A"/>
    <w:rPr>
      <w:rFonts w:ascii="Consolas" w:eastAsia="Calibri" w:hAnsi="Consolas" w:cs="Times New Roman"/>
      <w:sz w:val="20"/>
      <w:szCs w:val="20"/>
      <w:lang w:eastAsia="zh-CN"/>
    </w:rPr>
  </w:style>
  <w:style w:type="character" w:customStyle="1" w:styleId="2ffffff3">
    <w:name w:val="Шапка Знак2"/>
    <w:basedOn w:val="a8"/>
    <w:uiPriority w:val="99"/>
    <w:semiHidden/>
    <w:rsid w:val="00FF583A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numbering" w:customStyle="1" w:styleId="1ffffffffe">
    <w:name w:val="Нет списка1"/>
    <w:next w:val="aa"/>
    <w:uiPriority w:val="99"/>
    <w:semiHidden/>
    <w:unhideWhenUsed/>
    <w:rsid w:val="008F78A4"/>
  </w:style>
  <w:style w:type="character" w:customStyle="1" w:styleId="WW8Num14z1">
    <w:name w:val="WW8Num14z1"/>
    <w:rsid w:val="008F78A4"/>
    <w:rPr>
      <w:rFonts w:hint="default"/>
      <w:b/>
    </w:rPr>
  </w:style>
  <w:style w:type="character" w:customStyle="1" w:styleId="WW8Num21z2">
    <w:name w:val="WW8Num21z2"/>
    <w:rsid w:val="008F78A4"/>
    <w:rPr>
      <w:rFonts w:hint="default"/>
    </w:rPr>
  </w:style>
  <w:style w:type="character" w:customStyle="1" w:styleId="WW8Num33z1">
    <w:name w:val="WW8Num33z1"/>
    <w:rsid w:val="008F78A4"/>
    <w:rPr>
      <w:rFonts w:hint="default"/>
    </w:rPr>
  </w:style>
  <w:style w:type="character" w:customStyle="1" w:styleId="WW8Num34z2">
    <w:name w:val="WW8Num34z2"/>
    <w:rsid w:val="008F78A4"/>
    <w:rPr>
      <w:rFonts w:hint="default"/>
    </w:rPr>
  </w:style>
  <w:style w:type="character" w:customStyle="1" w:styleId="WW8Num50z2">
    <w:name w:val="WW8Num50z2"/>
    <w:rsid w:val="008F78A4"/>
    <w:rPr>
      <w:rFonts w:ascii="Wingdings" w:hAnsi="Wingdings" w:cs="Wingdings" w:hint="default"/>
    </w:rPr>
  </w:style>
  <w:style w:type="character" w:customStyle="1" w:styleId="WW8Num50z3">
    <w:name w:val="WW8Num50z3"/>
    <w:rsid w:val="008F78A4"/>
    <w:rPr>
      <w:rFonts w:ascii="Symbol" w:hAnsi="Symbol" w:cs="Symbol" w:hint="default"/>
    </w:rPr>
  </w:style>
  <w:style w:type="character" w:customStyle="1" w:styleId="WW8Num50z4">
    <w:name w:val="WW8Num50z4"/>
    <w:rsid w:val="008F78A4"/>
    <w:rPr>
      <w:rFonts w:ascii="Courier New" w:hAnsi="Courier New" w:cs="Courier New" w:hint="default"/>
    </w:rPr>
  </w:style>
  <w:style w:type="character" w:customStyle="1" w:styleId="WW8Num52z2">
    <w:name w:val="WW8Num52z2"/>
    <w:rsid w:val="008F78A4"/>
    <w:rPr>
      <w:rFonts w:ascii="Wingdings" w:hAnsi="Wingdings" w:cs="Wingdings" w:hint="default"/>
    </w:rPr>
  </w:style>
  <w:style w:type="character" w:customStyle="1" w:styleId="WW8Num52z3">
    <w:name w:val="WW8Num52z3"/>
    <w:rsid w:val="008F78A4"/>
    <w:rPr>
      <w:rFonts w:ascii="Symbol" w:hAnsi="Symbol" w:cs="Symbol" w:hint="default"/>
    </w:rPr>
  </w:style>
  <w:style w:type="character" w:customStyle="1" w:styleId="WW8Num53z0">
    <w:name w:val="WW8Num53z0"/>
    <w:rsid w:val="008F78A4"/>
    <w:rPr>
      <w:rFonts w:hint="default"/>
      <w:b w:val="0"/>
      <w:i w:val="0"/>
    </w:rPr>
  </w:style>
  <w:style w:type="character" w:customStyle="1" w:styleId="WW8Num55z1">
    <w:name w:val="WW8Num55z1"/>
    <w:rsid w:val="008F78A4"/>
    <w:rPr>
      <w:rFonts w:hint="default"/>
    </w:rPr>
  </w:style>
  <w:style w:type="character" w:customStyle="1" w:styleId="WW8Num57z1">
    <w:name w:val="WW8Num57z1"/>
    <w:rsid w:val="008F78A4"/>
    <w:rPr>
      <w:rFonts w:cs="Times New Roman" w:hint="default"/>
      <w:b/>
    </w:rPr>
  </w:style>
  <w:style w:type="character" w:customStyle="1" w:styleId="WW8Num58z2">
    <w:name w:val="WW8Num58z2"/>
    <w:rsid w:val="008F78A4"/>
    <w:rPr>
      <w:rFonts w:hint="default"/>
    </w:rPr>
  </w:style>
  <w:style w:type="character" w:customStyle="1" w:styleId="WW8Num59z0">
    <w:name w:val="WW8Num59z0"/>
    <w:rsid w:val="008F78A4"/>
    <w:rPr>
      <w:rFonts w:ascii="Symbol" w:hAnsi="Symbol" w:cs="Symbol" w:hint="default"/>
      <w:b w:val="0"/>
    </w:rPr>
  </w:style>
  <w:style w:type="character" w:customStyle="1" w:styleId="WW8Num59z1">
    <w:name w:val="WW8Num59z1"/>
    <w:rsid w:val="008F78A4"/>
    <w:rPr>
      <w:rFonts w:ascii="Symbol" w:hAnsi="Symbol" w:cs="Symbol" w:hint="default"/>
    </w:rPr>
  </w:style>
  <w:style w:type="character" w:customStyle="1" w:styleId="WW8Num59z2">
    <w:name w:val="WW8Num59z2"/>
    <w:rsid w:val="008F78A4"/>
    <w:rPr>
      <w:rFonts w:hint="default"/>
    </w:rPr>
  </w:style>
  <w:style w:type="character" w:customStyle="1" w:styleId="WW8Num60z0">
    <w:name w:val="WW8Num60z0"/>
    <w:rsid w:val="008F78A4"/>
    <w:rPr>
      <w:rFonts w:ascii="Symbol" w:hAnsi="Symbol" w:cs="Symbol" w:hint="default"/>
    </w:rPr>
  </w:style>
  <w:style w:type="character" w:customStyle="1" w:styleId="WW8Num60z1">
    <w:name w:val="WW8Num60z1"/>
    <w:rsid w:val="008F78A4"/>
    <w:rPr>
      <w:rFonts w:ascii="Symbol" w:hAnsi="Symbol" w:cs="Symbol" w:hint="default"/>
      <w:sz w:val="24"/>
    </w:rPr>
  </w:style>
  <w:style w:type="character" w:customStyle="1" w:styleId="WW8Num60z4">
    <w:name w:val="WW8Num60z4"/>
    <w:rsid w:val="008F78A4"/>
    <w:rPr>
      <w:rFonts w:ascii="Courier New" w:hAnsi="Courier New" w:cs="Courier New" w:hint="default"/>
    </w:rPr>
  </w:style>
  <w:style w:type="character" w:customStyle="1" w:styleId="WW8Num60z5">
    <w:name w:val="WW8Num60z5"/>
    <w:rsid w:val="008F78A4"/>
    <w:rPr>
      <w:rFonts w:ascii="Wingdings" w:hAnsi="Wingdings" w:cs="Wingdings" w:hint="default"/>
    </w:rPr>
  </w:style>
  <w:style w:type="character" w:customStyle="1" w:styleId="WW8NumSt14z0">
    <w:name w:val="WW8NumSt14z0"/>
    <w:rsid w:val="008F78A4"/>
    <w:rPr>
      <w:rFonts w:ascii="Symbol" w:hAnsi="Symbol" w:cs="Symbol" w:hint="default"/>
    </w:rPr>
  </w:style>
  <w:style w:type="character" w:customStyle="1" w:styleId="afffffffffffffffffffffffffffff6">
    <w:name w:val="Красная строка Знак"/>
    <w:rsid w:val="008F78A4"/>
    <w:rPr>
      <w:rFonts w:ascii="Times New Roman" w:eastAsia="Arial" w:hAnsi="Times New Roman" w:cs="Times New Roman"/>
      <w:sz w:val="24"/>
      <w:szCs w:val="24"/>
      <w:lang w:eastAsia="zh-CN" w:bidi="ar-SA"/>
    </w:rPr>
  </w:style>
  <w:style w:type="character" w:customStyle="1" w:styleId="148">
    <w:name w:val="Основной шрифт абзаца14"/>
    <w:rsid w:val="008F78A4"/>
  </w:style>
  <w:style w:type="character" w:customStyle="1" w:styleId="1fffffffff">
    <w:name w:val="Знак Знак1"/>
    <w:qFormat/>
    <w:rsid w:val="008F78A4"/>
    <w:rPr>
      <w:rFonts w:ascii="Courier New" w:hAnsi="Courier New" w:cs="Courier New"/>
    </w:rPr>
  </w:style>
  <w:style w:type="paragraph" w:customStyle="1" w:styleId="Heading">
    <w:name w:val="Heading"/>
    <w:qFormat/>
    <w:rsid w:val="008F78A4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2ffffff4">
    <w:name w:val="Заголовок оглавления2"/>
    <w:basedOn w:val="16"/>
    <w:next w:val="a7"/>
    <w:qFormat/>
    <w:rsid w:val="008F78A4"/>
    <w:pPr>
      <w:pageBreakBefore/>
      <w:tabs>
        <w:tab w:val="left" w:pos="284"/>
      </w:tabs>
      <w:spacing w:before="480" w:line="276" w:lineRule="auto"/>
      <w:ind w:firstLine="851"/>
      <w:outlineLvl w:val="9"/>
    </w:pPr>
    <w:rPr>
      <w:rFonts w:ascii="Cambria" w:eastAsia="Calibri" w:hAnsi="Cambria" w:cs="Cambria"/>
      <w:b/>
      <w:color w:val="365F91"/>
      <w:sz w:val="28"/>
      <w:szCs w:val="20"/>
    </w:rPr>
  </w:style>
  <w:style w:type="paragraph" w:customStyle="1" w:styleId="2ffffff5">
    <w:name w:val="Без интервала2"/>
    <w:qFormat/>
    <w:rsid w:val="008F78A4"/>
    <w:pPr>
      <w:suppressAutoHyphens/>
      <w:ind w:firstLine="851"/>
      <w:jc w:val="both"/>
    </w:pPr>
    <w:rPr>
      <w:sz w:val="28"/>
      <w:szCs w:val="22"/>
      <w:lang w:eastAsia="zh-CN"/>
    </w:rPr>
  </w:style>
  <w:style w:type="paragraph" w:customStyle="1" w:styleId="253">
    <w:name w:val="Основной текст 25"/>
    <w:basedOn w:val="a7"/>
    <w:qFormat/>
    <w:rsid w:val="008F78A4"/>
    <w:pPr>
      <w:overflowPunct w:val="0"/>
      <w:autoSpaceDE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254">
    <w:name w:val="Основной текст с отступом 25"/>
    <w:basedOn w:val="a7"/>
    <w:qFormat/>
    <w:rsid w:val="008F78A4"/>
    <w:pPr>
      <w:overflowPunct w:val="0"/>
      <w:autoSpaceDE w:val="0"/>
      <w:spacing w:after="0" w:line="240" w:lineRule="auto"/>
      <w:ind w:firstLine="567"/>
      <w:jc w:val="both"/>
      <w:textAlignment w:val="baseline"/>
    </w:pPr>
    <w:rPr>
      <w:rFonts w:ascii="Arial" w:eastAsia="Times New Roman" w:hAnsi="Arial" w:cs="Arial"/>
      <w:i/>
      <w:sz w:val="20"/>
      <w:szCs w:val="20"/>
    </w:rPr>
  </w:style>
  <w:style w:type="paragraph" w:customStyle="1" w:styleId="362">
    <w:name w:val="Основной текст с отступом 36"/>
    <w:basedOn w:val="a7"/>
    <w:qFormat/>
    <w:rsid w:val="008F78A4"/>
    <w:pPr>
      <w:overflowPunct w:val="0"/>
      <w:autoSpaceDE w:val="0"/>
      <w:spacing w:after="0" w:line="240" w:lineRule="auto"/>
      <w:ind w:firstLine="540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5f9">
    <w:name w:val="Цитата5"/>
    <w:basedOn w:val="a7"/>
    <w:qFormat/>
    <w:rsid w:val="008F78A4"/>
    <w:pPr>
      <w:overflowPunct w:val="0"/>
      <w:autoSpaceDE w:val="0"/>
      <w:spacing w:after="0" w:line="240" w:lineRule="auto"/>
      <w:ind w:left="720" w:right="-185" w:hanging="720"/>
      <w:textAlignment w:val="baseline"/>
    </w:pPr>
    <w:rPr>
      <w:rFonts w:ascii="Times New Roman" w:eastAsia="Times New Roman" w:hAnsi="Times New Roman"/>
      <w:sz w:val="28"/>
      <w:szCs w:val="20"/>
    </w:rPr>
  </w:style>
  <w:style w:type="paragraph" w:customStyle="1" w:styleId="353">
    <w:name w:val="Основной текст 35"/>
    <w:basedOn w:val="a7"/>
    <w:qFormat/>
    <w:rsid w:val="008F78A4"/>
    <w:pPr>
      <w:widowControl w:val="0"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4ff">
    <w:name w:val="Заголовок4"/>
    <w:basedOn w:val="LO-Normal"/>
    <w:qFormat/>
    <w:rsid w:val="008F78A4"/>
    <w:pPr>
      <w:snapToGrid w:val="0"/>
      <w:jc w:val="center"/>
    </w:pPr>
    <w:rPr>
      <w:rFonts w:ascii="Times New Roman" w:hAnsi="Times New Roman" w:cs="Times New Roman"/>
      <w:b/>
      <w:sz w:val="26"/>
    </w:rPr>
  </w:style>
  <w:style w:type="paragraph" w:customStyle="1" w:styleId="157">
    <w:name w:val="Знак Знак15"/>
    <w:basedOn w:val="a7"/>
    <w:qFormat/>
    <w:rsid w:val="008F78A4"/>
    <w:pPr>
      <w:spacing w:line="256" w:lineRule="auto"/>
    </w:pPr>
    <w:rPr>
      <w:sz w:val="28"/>
      <w:szCs w:val="20"/>
    </w:rPr>
  </w:style>
  <w:style w:type="paragraph" w:customStyle="1" w:styleId="Text0">
    <w:name w:val="Text"/>
    <w:basedOn w:val="a7"/>
    <w:qFormat/>
    <w:rsid w:val="008F78A4"/>
    <w:pPr>
      <w:spacing w:after="120" w:line="240" w:lineRule="auto"/>
      <w:ind w:firstLine="720"/>
      <w:jc w:val="both"/>
    </w:pPr>
    <w:rPr>
      <w:rFonts w:ascii="Arial" w:eastAsia="Times New Roman" w:hAnsi="Arial" w:cs="Arial"/>
      <w:szCs w:val="20"/>
    </w:rPr>
  </w:style>
  <w:style w:type="paragraph" w:customStyle="1" w:styleId="TableContents">
    <w:name w:val="Table Contents"/>
    <w:basedOn w:val="a7"/>
    <w:qFormat/>
    <w:rsid w:val="008F78A4"/>
    <w:pPr>
      <w:widowControl w:val="0"/>
      <w:suppressLineNumbers/>
      <w:spacing w:after="0" w:line="240" w:lineRule="auto"/>
      <w:textAlignment w:val="baseline"/>
    </w:pPr>
    <w:rPr>
      <w:rFonts w:ascii="Arial" w:eastAsia="Lucida Sans Unicode" w:hAnsi="Arial" w:cs="Tahoma"/>
      <w:kern w:val="2"/>
      <w:sz w:val="21"/>
      <w:szCs w:val="24"/>
    </w:rPr>
  </w:style>
  <w:style w:type="numbering" w:customStyle="1" w:styleId="2ffffff6">
    <w:name w:val="Нет списка2"/>
    <w:next w:val="aa"/>
    <w:uiPriority w:val="99"/>
    <w:semiHidden/>
    <w:unhideWhenUsed/>
    <w:rsid w:val="008F78A4"/>
  </w:style>
  <w:style w:type="numbering" w:customStyle="1" w:styleId="3fffa">
    <w:name w:val="Нет списка3"/>
    <w:next w:val="aa"/>
    <w:uiPriority w:val="99"/>
    <w:semiHidden/>
    <w:unhideWhenUsed/>
    <w:rsid w:val="00C408BB"/>
  </w:style>
  <w:style w:type="numbering" w:customStyle="1" w:styleId="4ff0">
    <w:name w:val="Нет списка4"/>
    <w:next w:val="aa"/>
    <w:uiPriority w:val="99"/>
    <w:semiHidden/>
    <w:unhideWhenUsed/>
    <w:rsid w:val="00C408BB"/>
  </w:style>
  <w:style w:type="character" w:customStyle="1" w:styleId="230">
    <w:name w:val="Заголовок 2 Знак3"/>
    <w:basedOn w:val="a8"/>
    <w:link w:val="23"/>
    <w:qFormat/>
    <w:locked/>
    <w:rsid w:val="005D4953"/>
    <w:rPr>
      <w:rFonts w:ascii="Calibri Light" w:hAnsi="Calibri Light" w:cs="Calibri Light"/>
      <w:b/>
      <w:bCs/>
      <w:color w:val="4472C4"/>
      <w:sz w:val="26"/>
      <w:szCs w:val="26"/>
      <w:lang w:val="x-none" w:eastAsia="zh-CN"/>
    </w:rPr>
  </w:style>
  <w:style w:type="character" w:customStyle="1" w:styleId="Corbel">
    <w:name w:val="Основной текст + Corbel"/>
    <w:aliases w:val="11,5 pt"/>
    <w:qFormat/>
    <w:rsid w:val="005D4953"/>
    <w:rPr>
      <w:rFonts w:ascii="Corbel" w:eastAsia="Corbel" w:hAnsi="Corbel" w:cs="Corbel" w:hint="default"/>
      <w:b w:val="0"/>
      <w:bCs w:val="0"/>
      <w:i w:val="0"/>
      <w:iCs w:val="0"/>
      <w:cap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11fc">
    <w:name w:val="Оглавление 11"/>
    <w:aliases w:val="Знак Знак Знак5"/>
    <w:qFormat/>
    <w:rsid w:val="005D4953"/>
    <w:rPr>
      <w:b/>
      <w:bCs/>
      <w:caps/>
      <w:sz w:val="24"/>
      <w:szCs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247F1-53A6-4349-8808-9C6FDF373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49</Pages>
  <Words>7928</Words>
  <Characters>45190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Попова</dc:creator>
  <dc:description/>
  <cp:lastModifiedBy>Гаврилова Альбина Юрьевна</cp:lastModifiedBy>
  <cp:revision>92</cp:revision>
  <cp:lastPrinted>2023-06-27T12:25:00Z</cp:lastPrinted>
  <dcterms:created xsi:type="dcterms:W3CDTF">2022-11-18T14:29:00Z</dcterms:created>
  <dcterms:modified xsi:type="dcterms:W3CDTF">2025-06-24T07:05:00Z</dcterms:modified>
  <dc:language>ru-RU</dc:language>
</cp:coreProperties>
</file>